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C7DA5" w:rsidR="000D6BA8" w:rsidP="009C7DA5" w:rsidRDefault="00071633" w14:paraId="9779605" w14:textId="9779605">
      <w:pPr>
        <w:tabs>
          <w:tab w:val="left" w:pos="142"/>
        </w:tabs>
        <w:jc w:val="both"/>
        <w15:collapsed w:val="false"/>
        <w:rPr>
          <w:rFonts w:ascii="Arial" w:hAnsi="Arial" w:cs="Arial"/>
          <w:bCs/>
          <w:sz w:val="24"/>
          <w:szCs w:val="24"/>
        </w:rPr>
      </w:pPr>
      <w:bookmarkStart w:name="_GoBack" w:id="0"/>
      <w:bookmarkEnd w:id="0"/>
      <w:r w:rsidRPr="009C7DA5">
        <w:rPr>
          <w:rFonts w:ascii="Arial" w:hAnsi="Arial" w:cs="Arial"/>
          <w:bCs/>
          <w:sz w:val="24"/>
          <w:szCs w:val="24"/>
        </w:rPr>
        <w:t xml:space="preserve">                                                                                                                         </w:t>
      </w:r>
    </w:p>
    <w:p w:rsidRPr="009C7DA5" w:rsidR="00071633" w:rsidP="009C7DA5" w:rsidRDefault="00071633">
      <w:pPr>
        <w:tabs>
          <w:tab w:val="left" w:pos="142"/>
        </w:tabs>
        <w:jc w:val="both"/>
        <w:rPr>
          <w:rFonts w:ascii="Arial" w:hAnsi="Arial" w:cs="Arial"/>
          <w:bCs/>
          <w:sz w:val="24"/>
          <w:szCs w:val="24"/>
        </w:rPr>
      </w:pPr>
      <w:r w:rsidRPr="009C7DA5">
        <w:rPr>
          <w:rFonts w:ascii="Arial" w:hAnsi="Arial" w:cs="Arial"/>
          <w:bCs/>
          <w:sz w:val="24"/>
          <w:szCs w:val="24"/>
        </w:rPr>
        <w:t xml:space="preserve">REPUBLIKA HRVATSKA </w:t>
      </w:r>
    </w:p>
    <w:p w:rsidRPr="009C7DA5" w:rsidR="00071633" w:rsidP="009C7DA5" w:rsidRDefault="00071633">
      <w:pPr>
        <w:tabs>
          <w:tab w:val="left" w:pos="142"/>
        </w:tabs>
        <w:jc w:val="both"/>
        <w:rPr>
          <w:rFonts w:ascii="Arial" w:hAnsi="Arial" w:cs="Arial"/>
          <w:bCs/>
          <w:sz w:val="24"/>
          <w:szCs w:val="24"/>
        </w:rPr>
      </w:pPr>
      <w:r w:rsidRPr="009C7DA5">
        <w:rPr>
          <w:rFonts w:ascii="Arial" w:hAnsi="Arial" w:cs="Arial"/>
          <w:bCs/>
          <w:sz w:val="24"/>
          <w:szCs w:val="24"/>
        </w:rPr>
        <w:t>TRGOVAČKI SUD U ZAGREBU</w:t>
      </w:r>
    </w:p>
    <w:p w:rsidRPr="009C7DA5" w:rsidR="00F33263" w:rsidP="009C7DA5" w:rsidRDefault="00071633">
      <w:pPr>
        <w:tabs>
          <w:tab w:val="left" w:pos="142"/>
        </w:tabs>
        <w:rPr>
          <w:rFonts w:ascii="Arial" w:hAnsi="Arial" w:cs="Arial"/>
          <w:bCs/>
          <w:sz w:val="24"/>
          <w:szCs w:val="24"/>
        </w:rPr>
      </w:pPr>
      <w:r w:rsidRPr="009C7DA5">
        <w:rPr>
          <w:rFonts w:ascii="Arial" w:hAnsi="Arial" w:cs="Arial"/>
          <w:bCs/>
          <w:sz w:val="24"/>
          <w:szCs w:val="24"/>
        </w:rPr>
        <w:t xml:space="preserve">Zagreb, </w:t>
      </w:r>
      <w:r w:rsidRPr="009C7DA5" w:rsidR="008612E8">
        <w:rPr>
          <w:rFonts w:ascii="Arial" w:hAnsi="Arial" w:cs="Arial"/>
          <w:sz w:val="24"/>
          <w:szCs w:val="24"/>
        </w:rPr>
        <w:t xml:space="preserve">Trg Johna </w:t>
      </w:r>
      <w:r w:rsidRPr="009C7DA5" w:rsidR="00493C22">
        <w:rPr>
          <w:rFonts w:ascii="Arial" w:hAnsi="Arial" w:cs="Arial"/>
          <w:sz w:val="24"/>
          <w:szCs w:val="24"/>
        </w:rPr>
        <w:t>Fitzgeralda Kennedy</w:t>
      </w:r>
      <w:r w:rsidRPr="009C7DA5" w:rsidR="00646600">
        <w:rPr>
          <w:rFonts w:ascii="Arial" w:hAnsi="Arial" w:cs="Arial"/>
          <w:sz w:val="24"/>
          <w:szCs w:val="24"/>
        </w:rPr>
        <w:t>j</w:t>
      </w:r>
      <w:r w:rsidRPr="009C7DA5" w:rsidR="008612E8">
        <w:rPr>
          <w:rFonts w:ascii="Arial" w:hAnsi="Arial" w:cs="Arial"/>
          <w:sz w:val="24"/>
          <w:szCs w:val="24"/>
        </w:rPr>
        <w:t>a 11</w:t>
      </w:r>
      <w:r w:rsidRPr="009C7DA5" w:rsidR="005568C5">
        <w:rPr>
          <w:rFonts w:ascii="Arial" w:hAnsi="Arial" w:cs="Arial"/>
          <w:bCs/>
          <w:sz w:val="24"/>
          <w:szCs w:val="24"/>
        </w:rPr>
        <w:tab/>
      </w:r>
      <w:r w:rsidRPr="009C7DA5" w:rsidR="005568C5">
        <w:rPr>
          <w:rFonts w:ascii="Arial" w:hAnsi="Arial" w:cs="Arial"/>
          <w:bCs/>
          <w:sz w:val="24"/>
          <w:szCs w:val="24"/>
        </w:rPr>
        <w:tab/>
      </w:r>
      <w:r w:rsidRPr="009C7DA5" w:rsidR="00F33263">
        <w:rPr>
          <w:rFonts w:ascii="Arial" w:hAnsi="Arial" w:cs="Arial"/>
          <w:bCs/>
          <w:sz w:val="24"/>
          <w:szCs w:val="24"/>
        </w:rPr>
        <w:tab/>
      </w:r>
      <w:r w:rsidRPr="009C7DA5" w:rsidR="005568C5">
        <w:rPr>
          <w:rFonts w:ascii="Arial" w:hAnsi="Arial" w:cs="Arial"/>
          <w:bCs/>
          <w:sz w:val="24"/>
          <w:szCs w:val="24"/>
        </w:rPr>
        <w:tab/>
      </w:r>
      <w:r w:rsidRPr="009C7DA5" w:rsidR="005568C5">
        <w:rPr>
          <w:rFonts w:ascii="Arial" w:hAnsi="Arial" w:cs="Arial"/>
          <w:bCs/>
          <w:sz w:val="24"/>
          <w:szCs w:val="24"/>
        </w:rPr>
        <w:tab/>
        <w:t xml:space="preserve">        </w:t>
      </w:r>
      <w:r w:rsidRPr="009C7DA5" w:rsidR="000D6F92">
        <w:rPr>
          <w:rFonts w:ascii="Arial" w:hAnsi="Arial" w:cs="Arial"/>
          <w:bCs/>
          <w:sz w:val="24"/>
          <w:szCs w:val="24"/>
        </w:rPr>
        <w:tab/>
      </w:r>
      <w:r w:rsidRPr="009C7DA5" w:rsidR="000D6F92">
        <w:rPr>
          <w:rFonts w:ascii="Arial" w:hAnsi="Arial" w:cs="Arial"/>
          <w:bCs/>
          <w:sz w:val="24"/>
          <w:szCs w:val="24"/>
        </w:rPr>
        <w:tab/>
      </w:r>
      <w:r w:rsidRPr="009C7DA5" w:rsidR="000D6F92">
        <w:rPr>
          <w:rFonts w:ascii="Arial" w:hAnsi="Arial" w:cs="Arial"/>
          <w:bCs/>
          <w:sz w:val="24"/>
          <w:szCs w:val="24"/>
        </w:rPr>
        <w:tab/>
      </w:r>
      <w:r w:rsidRPr="009C7DA5" w:rsidR="000D6F92">
        <w:rPr>
          <w:rFonts w:ascii="Arial" w:hAnsi="Arial" w:cs="Arial"/>
          <w:bCs/>
          <w:sz w:val="24"/>
          <w:szCs w:val="24"/>
        </w:rPr>
        <w:tab/>
      </w:r>
      <w:r w:rsidRPr="009C7DA5" w:rsidR="0089076F">
        <w:rPr>
          <w:rFonts w:ascii="Arial" w:hAnsi="Arial" w:cs="Arial"/>
          <w:bCs/>
          <w:sz w:val="24"/>
          <w:szCs w:val="24"/>
        </w:rPr>
        <w:tab/>
      </w:r>
      <w:r w:rsidRPr="009C7DA5">
        <w:rPr>
          <w:rFonts w:ascii="Arial" w:hAnsi="Arial" w:cs="Arial"/>
          <w:bCs/>
          <w:sz w:val="24"/>
          <w:szCs w:val="24"/>
        </w:rPr>
        <w:t xml:space="preserve">                                           </w:t>
      </w:r>
      <w:r w:rsidRPr="009C7DA5" w:rsidR="005F39CB">
        <w:rPr>
          <w:rFonts w:ascii="Arial" w:hAnsi="Arial" w:cs="Arial"/>
          <w:bCs/>
          <w:sz w:val="24"/>
          <w:szCs w:val="24"/>
        </w:rPr>
        <w:t xml:space="preserve">                           </w:t>
      </w:r>
      <w:r w:rsidRPr="009C7DA5" w:rsidR="000D6F92">
        <w:rPr>
          <w:rFonts w:ascii="Arial" w:hAnsi="Arial" w:cs="Arial"/>
          <w:bCs/>
          <w:sz w:val="24"/>
          <w:szCs w:val="24"/>
        </w:rPr>
        <w:t xml:space="preserve">               </w:t>
      </w:r>
      <w:r w:rsidRPr="009C7DA5" w:rsidR="00F029F1">
        <w:rPr>
          <w:rFonts w:ascii="Arial" w:hAnsi="Arial" w:cs="Arial"/>
          <w:bCs/>
          <w:sz w:val="24"/>
          <w:szCs w:val="24"/>
        </w:rPr>
        <w:t xml:space="preserve">                                                                                                                                                       </w:t>
      </w:r>
      <w:r w:rsidRPr="009C7DA5" w:rsidR="00002D97">
        <w:rPr>
          <w:rFonts w:ascii="Arial" w:hAnsi="Arial" w:cs="Arial"/>
          <w:bCs/>
          <w:sz w:val="24"/>
          <w:szCs w:val="24"/>
        </w:rPr>
        <w:t xml:space="preserve">   </w:t>
      </w:r>
    </w:p>
    <w:p w:rsidRPr="009C7DA5" w:rsidR="00853FF6" w:rsidP="009C7DA5" w:rsidRDefault="00954EB4">
      <w:pPr>
        <w:tabs>
          <w:tab w:val="left" w:pos="142"/>
        </w:tabs>
        <w:ind w:left="5444" w:firstLine="1361"/>
        <w:rPr>
          <w:rFonts w:ascii="Arial" w:hAnsi="Arial" w:cs="Arial"/>
          <w:bCs/>
          <w:sz w:val="24"/>
          <w:szCs w:val="24"/>
        </w:rPr>
      </w:pPr>
      <w:r w:rsidRPr="009C7DA5">
        <w:rPr>
          <w:rFonts w:ascii="Arial" w:hAnsi="Arial" w:cs="Arial"/>
          <w:bCs/>
          <w:sz w:val="24"/>
          <w:szCs w:val="24"/>
        </w:rPr>
        <w:t>St</w:t>
      </w:r>
      <w:r w:rsidRPr="009C7DA5" w:rsidR="00F70F2C">
        <w:rPr>
          <w:rFonts w:ascii="Arial" w:hAnsi="Arial" w:cs="Arial"/>
          <w:bCs/>
          <w:sz w:val="24"/>
          <w:szCs w:val="24"/>
        </w:rPr>
        <w:t>-</w:t>
      </w:r>
      <w:r w:rsidRPr="009C7DA5" w:rsidR="00125965">
        <w:rPr>
          <w:rFonts w:ascii="Arial" w:hAnsi="Arial" w:cs="Arial"/>
          <w:bCs/>
          <w:sz w:val="24"/>
          <w:szCs w:val="24"/>
        </w:rPr>
        <w:t>1657</w:t>
      </w:r>
      <w:r w:rsidRPr="009C7DA5" w:rsidR="007B0CE1">
        <w:rPr>
          <w:rFonts w:ascii="Arial" w:hAnsi="Arial" w:cs="Arial"/>
          <w:bCs/>
          <w:sz w:val="24"/>
          <w:szCs w:val="24"/>
        </w:rPr>
        <w:t>/2024</w:t>
      </w:r>
    </w:p>
    <w:p w:rsidRPr="009C7DA5" w:rsidR="00853FF6" w:rsidP="009C7DA5" w:rsidRDefault="00853FF6">
      <w:pPr>
        <w:tabs>
          <w:tab w:val="left" w:pos="142"/>
        </w:tabs>
        <w:jc w:val="both"/>
        <w:rPr>
          <w:rFonts w:ascii="Arial" w:hAnsi="Arial" w:cs="Arial"/>
          <w:bCs/>
          <w:sz w:val="24"/>
          <w:szCs w:val="24"/>
        </w:rPr>
      </w:pPr>
    </w:p>
    <w:p w:rsidRPr="009C7DA5" w:rsidR="00853FF6" w:rsidP="009C7DA5" w:rsidRDefault="00853FF6">
      <w:pPr>
        <w:pStyle w:val="Naslov3"/>
        <w:tabs>
          <w:tab w:val="left" w:pos="142"/>
        </w:tabs>
        <w:rPr>
          <w:rFonts w:ascii="Arial" w:hAnsi="Arial" w:cs="Arial"/>
          <w:b w:val="false"/>
          <w:bCs/>
          <w:szCs w:val="24"/>
        </w:rPr>
      </w:pPr>
      <w:r w:rsidRPr="009C7DA5">
        <w:rPr>
          <w:rFonts w:ascii="Arial" w:hAnsi="Arial" w:cs="Arial"/>
          <w:b w:val="false"/>
          <w:bCs/>
          <w:szCs w:val="24"/>
        </w:rPr>
        <w:t>Z A P I S N I K</w:t>
      </w:r>
    </w:p>
    <w:p w:rsidRPr="009C7DA5" w:rsidR="00853FF6" w:rsidP="009C7DA5" w:rsidRDefault="00071633">
      <w:pPr>
        <w:pStyle w:val="Naslov1"/>
        <w:tabs>
          <w:tab w:val="left" w:pos="142"/>
        </w:tabs>
        <w:jc w:val="center"/>
        <w:rPr>
          <w:rFonts w:ascii="Arial" w:hAnsi="Arial" w:cs="Arial"/>
          <w:b w:val="false"/>
          <w:bCs/>
          <w:szCs w:val="24"/>
        </w:rPr>
      </w:pPr>
      <w:r w:rsidRPr="009C7DA5">
        <w:rPr>
          <w:rFonts w:ascii="Arial" w:hAnsi="Arial" w:cs="Arial"/>
          <w:b w:val="false"/>
          <w:bCs/>
          <w:szCs w:val="24"/>
        </w:rPr>
        <w:t>S</w:t>
      </w:r>
      <w:r w:rsidRPr="009C7DA5" w:rsidR="00853FF6">
        <w:rPr>
          <w:rFonts w:ascii="Arial" w:hAnsi="Arial" w:cs="Arial"/>
          <w:b w:val="false"/>
          <w:bCs/>
          <w:szCs w:val="24"/>
        </w:rPr>
        <w:t xml:space="preserve"> ISPITNOG ROČIŠTA</w:t>
      </w:r>
    </w:p>
    <w:p w:rsidRPr="009C7DA5" w:rsidR="008962AC" w:rsidP="009C7DA5" w:rsidRDefault="008962AC">
      <w:pPr>
        <w:tabs>
          <w:tab w:val="left" w:pos="142"/>
        </w:tabs>
        <w:rPr>
          <w:rFonts w:ascii="Arial" w:hAnsi="Arial" w:cs="Arial"/>
          <w:sz w:val="24"/>
          <w:szCs w:val="24"/>
        </w:rPr>
      </w:pPr>
    </w:p>
    <w:p w:rsidRPr="009C7DA5" w:rsidR="00691F3F" w:rsidP="009C7DA5" w:rsidRDefault="008962AC">
      <w:pPr>
        <w:pStyle w:val="Default"/>
        <w:tabs>
          <w:tab w:val="left" w:pos="142"/>
        </w:tabs>
        <w:rPr>
          <w:rFonts w:ascii="Arial" w:hAnsi="Arial" w:cs="Arial"/>
          <w:color w:val="auto"/>
        </w:rPr>
      </w:pPr>
      <w:r w:rsidRPr="009C7DA5">
        <w:rPr>
          <w:rFonts w:ascii="Arial" w:hAnsi="Arial" w:cs="Arial"/>
          <w:bCs/>
          <w:color w:val="auto"/>
        </w:rPr>
        <w:t xml:space="preserve">održanog dana </w:t>
      </w:r>
      <w:r w:rsidRPr="009C7DA5" w:rsidR="009A61C5">
        <w:rPr>
          <w:rFonts w:ascii="Arial" w:hAnsi="Arial" w:cs="Arial"/>
          <w:bCs/>
          <w:color w:val="auto"/>
        </w:rPr>
        <w:t>13</w:t>
      </w:r>
      <w:r w:rsidRPr="009C7DA5" w:rsidR="00943D84">
        <w:rPr>
          <w:rFonts w:ascii="Arial" w:hAnsi="Arial" w:cs="Arial"/>
          <w:bCs/>
          <w:color w:val="auto"/>
        </w:rPr>
        <w:t>. studenog</w:t>
      </w:r>
      <w:r w:rsidRPr="009C7DA5" w:rsidR="00646600">
        <w:rPr>
          <w:rFonts w:ascii="Arial" w:hAnsi="Arial" w:cs="Arial"/>
          <w:bCs/>
          <w:color w:val="auto"/>
        </w:rPr>
        <w:t xml:space="preserve"> </w:t>
      </w:r>
      <w:r w:rsidRPr="009C7DA5" w:rsidR="00F4441B">
        <w:rPr>
          <w:rFonts w:ascii="Arial" w:hAnsi="Arial" w:cs="Arial"/>
          <w:bCs/>
          <w:color w:val="auto"/>
        </w:rPr>
        <w:t>2024</w:t>
      </w:r>
      <w:r w:rsidRPr="009C7DA5" w:rsidR="00E51AF7">
        <w:rPr>
          <w:rFonts w:ascii="Arial" w:hAnsi="Arial" w:cs="Arial"/>
          <w:bCs/>
          <w:color w:val="auto"/>
        </w:rPr>
        <w:t>.</w:t>
      </w:r>
      <w:r w:rsidRPr="009C7DA5" w:rsidR="005F12F6">
        <w:rPr>
          <w:rFonts w:ascii="Arial" w:hAnsi="Arial" w:cs="Arial"/>
          <w:bCs/>
          <w:color w:val="auto"/>
        </w:rPr>
        <w:t xml:space="preserve"> kod Trgovačkom sudu u Zagrebu</w:t>
      </w:r>
      <w:r w:rsidRPr="009C7DA5" w:rsidR="00936802">
        <w:rPr>
          <w:rFonts w:ascii="Arial" w:hAnsi="Arial" w:cs="Arial"/>
          <w:bCs/>
          <w:color w:val="auto"/>
        </w:rPr>
        <w:t xml:space="preserve">, </w:t>
      </w:r>
      <w:r w:rsidRPr="009C7DA5" w:rsidR="00261AED">
        <w:rPr>
          <w:rFonts w:ascii="Arial" w:hAnsi="Arial" w:cs="Arial"/>
          <w:bCs/>
          <w:color w:val="auto"/>
        </w:rPr>
        <w:t xml:space="preserve">u </w:t>
      </w:r>
      <w:r w:rsidRPr="009C7DA5" w:rsidR="00FF32FD">
        <w:rPr>
          <w:rFonts w:ascii="Arial" w:hAnsi="Arial" w:cs="Arial"/>
          <w:bCs/>
          <w:color w:val="auto"/>
        </w:rPr>
        <w:t>steča</w:t>
      </w:r>
      <w:r w:rsidRPr="009C7DA5" w:rsidR="00FF32FD">
        <w:rPr>
          <w:rFonts w:ascii="Arial" w:hAnsi="Arial" w:cs="Arial"/>
          <w:color w:val="auto"/>
        </w:rPr>
        <w:t>jnom postupku nad</w:t>
      </w:r>
      <w:r w:rsidRPr="009C7DA5" w:rsidR="004B0A91">
        <w:rPr>
          <w:rFonts w:ascii="Arial" w:hAnsi="Arial" w:cs="Arial"/>
          <w:color w:val="auto"/>
        </w:rPr>
        <w:t xml:space="preserve"> </w:t>
      </w:r>
      <w:r w:rsidRPr="009C7DA5" w:rsidR="000E580B">
        <w:rPr>
          <w:rFonts w:ascii="Arial" w:hAnsi="Arial" w:cs="Arial"/>
          <w:color w:val="auto"/>
        </w:rPr>
        <w:t xml:space="preserve"> </w:t>
      </w:r>
      <w:r w:rsidRPr="009C7DA5" w:rsidR="004C3B4F">
        <w:rPr>
          <w:rFonts w:ascii="Arial" w:hAnsi="Arial" w:cs="Arial"/>
          <w:color w:val="auto"/>
        </w:rPr>
        <w:t xml:space="preserve"> </w:t>
      </w:r>
      <w:r w:rsidRPr="009C7DA5" w:rsidR="001D65CF">
        <w:rPr>
          <w:rFonts w:ascii="Arial" w:hAnsi="Arial" w:cs="Arial"/>
          <w:color w:val="auto"/>
        </w:rPr>
        <w:t xml:space="preserve">stečajnim dužnikom </w:t>
      </w:r>
      <w:r w:rsidRPr="009C7DA5" w:rsidR="009A61C5">
        <w:rPr>
          <w:rFonts w:ascii="Arial" w:hAnsi="Arial" w:cs="Arial"/>
          <w:color w:val="auto"/>
        </w:rPr>
        <w:t xml:space="preserve"> AGRO FOLIJA d.o.o.- u stečaju, Josipdol, Karlovačka 57, OIB: 81460871653,</w:t>
      </w:r>
    </w:p>
    <w:p w:rsidRPr="009C7DA5" w:rsidR="000834CF" w:rsidP="009C7DA5" w:rsidRDefault="000834CF">
      <w:pPr>
        <w:pStyle w:val="Bezproreda"/>
        <w:tabs>
          <w:tab w:val="left" w:pos="142"/>
        </w:tabs>
        <w:jc w:val="both"/>
        <w:rPr>
          <w:rFonts w:ascii="Arial" w:hAnsi="Arial" w:cs="Arial"/>
          <w:sz w:val="24"/>
          <w:szCs w:val="24"/>
        </w:rPr>
      </w:pPr>
    </w:p>
    <w:p w:rsidRPr="009C7DA5" w:rsidR="00853FF6" w:rsidP="009C7DA5" w:rsidRDefault="00853FF6">
      <w:pPr>
        <w:pStyle w:val="Bezproreda"/>
        <w:tabs>
          <w:tab w:val="left" w:pos="142"/>
        </w:tabs>
        <w:jc w:val="both"/>
        <w:rPr>
          <w:rFonts w:ascii="Arial" w:hAnsi="Arial" w:cs="Arial"/>
          <w:bCs/>
          <w:sz w:val="24"/>
          <w:szCs w:val="24"/>
        </w:rPr>
      </w:pPr>
      <w:r w:rsidRPr="009C7DA5">
        <w:rPr>
          <w:rFonts w:ascii="Arial" w:hAnsi="Arial" w:cs="Arial"/>
          <w:bCs/>
          <w:sz w:val="24"/>
          <w:szCs w:val="24"/>
        </w:rPr>
        <w:t>Nazočni od suda:</w:t>
      </w:r>
    </w:p>
    <w:p w:rsidRPr="009C7DA5" w:rsidR="00853FF6" w:rsidP="009C7DA5" w:rsidRDefault="00071633">
      <w:pPr>
        <w:tabs>
          <w:tab w:val="left" w:pos="142"/>
        </w:tabs>
        <w:jc w:val="both"/>
        <w:rPr>
          <w:rFonts w:ascii="Arial" w:hAnsi="Arial" w:cs="Arial"/>
          <w:bCs/>
          <w:sz w:val="24"/>
          <w:szCs w:val="24"/>
        </w:rPr>
      </w:pPr>
      <w:r w:rsidRPr="009C7DA5">
        <w:rPr>
          <w:rFonts w:ascii="Arial" w:hAnsi="Arial" w:cs="Arial"/>
          <w:bCs/>
          <w:sz w:val="24"/>
          <w:szCs w:val="24"/>
        </w:rPr>
        <w:t>Vesna Sremac Šoštar</w:t>
      </w:r>
      <w:r w:rsidRPr="009C7DA5" w:rsidR="004642DE">
        <w:rPr>
          <w:rFonts w:ascii="Arial" w:hAnsi="Arial" w:cs="Arial"/>
          <w:bCs/>
          <w:sz w:val="24"/>
          <w:szCs w:val="24"/>
        </w:rPr>
        <w:t xml:space="preserve">, </w:t>
      </w:r>
      <w:r w:rsidRPr="009C7DA5" w:rsidR="00853FF6">
        <w:rPr>
          <w:rFonts w:ascii="Arial" w:hAnsi="Arial" w:cs="Arial"/>
          <w:bCs/>
          <w:sz w:val="24"/>
          <w:szCs w:val="24"/>
        </w:rPr>
        <w:t>sudac</w:t>
      </w:r>
    </w:p>
    <w:p w:rsidRPr="009C7DA5" w:rsidR="00853FF6" w:rsidP="009C7DA5" w:rsidRDefault="001D4B0C">
      <w:pPr>
        <w:tabs>
          <w:tab w:val="left" w:pos="142"/>
          <w:tab w:val="left" w:pos="8364"/>
        </w:tabs>
        <w:jc w:val="both"/>
        <w:rPr>
          <w:rFonts w:ascii="Arial" w:hAnsi="Arial" w:cs="Arial"/>
          <w:bCs/>
          <w:sz w:val="24"/>
          <w:szCs w:val="24"/>
        </w:rPr>
      </w:pPr>
      <w:r w:rsidRPr="009C7DA5">
        <w:rPr>
          <w:rFonts w:ascii="Arial" w:hAnsi="Arial" w:cs="Arial"/>
          <w:bCs/>
          <w:sz w:val="24"/>
          <w:szCs w:val="24"/>
        </w:rPr>
        <w:t>Vinka Mihalinčić</w:t>
      </w:r>
      <w:r w:rsidRPr="009C7DA5" w:rsidR="00853FF6">
        <w:rPr>
          <w:rFonts w:ascii="Arial" w:hAnsi="Arial" w:cs="Arial"/>
          <w:bCs/>
          <w:sz w:val="24"/>
          <w:szCs w:val="24"/>
        </w:rPr>
        <w:t>, zapisničar</w:t>
      </w:r>
      <w:r w:rsidRPr="009C7DA5" w:rsidR="00126873">
        <w:rPr>
          <w:rFonts w:ascii="Arial" w:hAnsi="Arial" w:cs="Arial"/>
          <w:bCs/>
          <w:sz w:val="24"/>
          <w:szCs w:val="24"/>
        </w:rPr>
        <w:tab/>
      </w:r>
    </w:p>
    <w:p w:rsidRPr="009C7DA5" w:rsidR="00853FF6" w:rsidP="009C7DA5" w:rsidRDefault="00853FF6">
      <w:pPr>
        <w:tabs>
          <w:tab w:val="left" w:pos="142"/>
        </w:tabs>
        <w:jc w:val="both"/>
        <w:rPr>
          <w:rFonts w:ascii="Arial" w:hAnsi="Arial" w:cs="Arial"/>
          <w:bCs/>
          <w:sz w:val="24"/>
          <w:szCs w:val="24"/>
        </w:rPr>
      </w:pPr>
    </w:p>
    <w:p w:rsidRPr="009C7DA5" w:rsidR="009835DE" w:rsidP="009C7DA5" w:rsidRDefault="00853FF6">
      <w:pPr>
        <w:tabs>
          <w:tab w:val="left" w:pos="142"/>
        </w:tabs>
        <w:jc w:val="both"/>
        <w:rPr>
          <w:rFonts w:ascii="Arial" w:hAnsi="Arial" w:cs="Arial"/>
          <w:sz w:val="24"/>
          <w:szCs w:val="24"/>
        </w:rPr>
      </w:pPr>
      <w:r w:rsidRPr="009C7DA5">
        <w:rPr>
          <w:rFonts w:ascii="Arial" w:hAnsi="Arial" w:cs="Arial"/>
          <w:sz w:val="24"/>
          <w:szCs w:val="24"/>
        </w:rPr>
        <w:t>Utvrđuje se da je pristu</w:t>
      </w:r>
      <w:r w:rsidRPr="009C7DA5" w:rsidR="002A3A8D">
        <w:rPr>
          <w:rFonts w:ascii="Arial" w:hAnsi="Arial" w:cs="Arial"/>
          <w:sz w:val="24"/>
          <w:szCs w:val="24"/>
        </w:rPr>
        <w:t>pio</w:t>
      </w:r>
      <w:r w:rsidRPr="009C7DA5">
        <w:rPr>
          <w:rFonts w:ascii="Arial" w:hAnsi="Arial" w:cs="Arial"/>
          <w:sz w:val="24"/>
          <w:szCs w:val="24"/>
        </w:rPr>
        <w:t xml:space="preserve"> stečajn</w:t>
      </w:r>
      <w:r w:rsidRPr="009C7DA5" w:rsidR="002A3A8D">
        <w:rPr>
          <w:rFonts w:ascii="Arial" w:hAnsi="Arial" w:cs="Arial"/>
          <w:sz w:val="24"/>
          <w:szCs w:val="24"/>
        </w:rPr>
        <w:t>i</w:t>
      </w:r>
      <w:r w:rsidRPr="009C7DA5" w:rsidR="00DC6824">
        <w:rPr>
          <w:rFonts w:ascii="Arial" w:hAnsi="Arial" w:cs="Arial"/>
          <w:sz w:val="24"/>
          <w:szCs w:val="24"/>
        </w:rPr>
        <w:t xml:space="preserve"> </w:t>
      </w:r>
      <w:r w:rsidRPr="009C7DA5" w:rsidR="00A63F46">
        <w:rPr>
          <w:rFonts w:ascii="Arial" w:hAnsi="Arial" w:cs="Arial"/>
          <w:sz w:val="24"/>
          <w:szCs w:val="24"/>
        </w:rPr>
        <w:t>upravitelj</w:t>
      </w:r>
      <w:r w:rsidRPr="009C7DA5" w:rsidR="006E4D0A">
        <w:rPr>
          <w:rFonts w:ascii="Arial" w:hAnsi="Arial" w:cs="Arial"/>
          <w:sz w:val="24"/>
          <w:szCs w:val="24"/>
        </w:rPr>
        <w:t xml:space="preserve"> </w:t>
      </w:r>
      <w:r w:rsidRPr="009C7DA5" w:rsidR="009A61C5">
        <w:rPr>
          <w:rFonts w:ascii="Arial" w:hAnsi="Arial" w:cs="Arial"/>
          <w:sz w:val="24"/>
          <w:szCs w:val="24"/>
        </w:rPr>
        <w:t>Predrag Filajdić</w:t>
      </w:r>
    </w:p>
    <w:p w:rsidRPr="009C7DA5" w:rsidR="00954230" w:rsidP="009C7DA5" w:rsidRDefault="00B23978">
      <w:pPr>
        <w:tabs>
          <w:tab w:val="left" w:pos="142"/>
          <w:tab w:val="left" w:pos="7741"/>
        </w:tabs>
        <w:jc w:val="both"/>
        <w:rPr>
          <w:rFonts w:ascii="Arial" w:hAnsi="Arial" w:cs="Arial"/>
          <w:bCs/>
          <w:sz w:val="24"/>
          <w:szCs w:val="24"/>
        </w:rPr>
      </w:pPr>
      <w:r w:rsidRPr="009C7DA5">
        <w:rPr>
          <w:rFonts w:ascii="Arial" w:hAnsi="Arial" w:cs="Arial"/>
          <w:bCs/>
          <w:sz w:val="24"/>
          <w:szCs w:val="24"/>
        </w:rPr>
        <w:tab/>
      </w:r>
    </w:p>
    <w:p w:rsidRPr="009C7DA5" w:rsidR="00D4581C" w:rsidP="009C7DA5" w:rsidRDefault="00071633">
      <w:pPr>
        <w:tabs>
          <w:tab w:val="left" w:pos="142"/>
        </w:tabs>
        <w:jc w:val="both"/>
        <w:rPr>
          <w:rFonts w:ascii="Arial" w:hAnsi="Arial" w:cs="Arial"/>
          <w:bCs/>
          <w:sz w:val="24"/>
          <w:szCs w:val="24"/>
        </w:rPr>
      </w:pPr>
      <w:r w:rsidRPr="009C7DA5">
        <w:rPr>
          <w:rFonts w:ascii="Arial" w:hAnsi="Arial" w:cs="Arial"/>
          <w:bCs/>
          <w:sz w:val="24"/>
          <w:szCs w:val="24"/>
        </w:rPr>
        <w:t xml:space="preserve">Započeto </w:t>
      </w:r>
      <w:r w:rsidRPr="009C7DA5" w:rsidR="00E83A30">
        <w:rPr>
          <w:rFonts w:ascii="Arial" w:hAnsi="Arial" w:cs="Arial"/>
          <w:bCs/>
          <w:sz w:val="24"/>
          <w:szCs w:val="24"/>
        </w:rPr>
        <w:t xml:space="preserve">u </w:t>
      </w:r>
      <w:r w:rsidRPr="009C7DA5" w:rsidR="009A61C5">
        <w:rPr>
          <w:rFonts w:ascii="Arial" w:hAnsi="Arial" w:cs="Arial"/>
          <w:bCs/>
          <w:sz w:val="24"/>
          <w:szCs w:val="24"/>
        </w:rPr>
        <w:t>10,0</w:t>
      </w:r>
      <w:r w:rsidRPr="009C7DA5" w:rsidR="000E580B">
        <w:rPr>
          <w:rFonts w:ascii="Arial" w:hAnsi="Arial" w:cs="Arial"/>
          <w:bCs/>
          <w:sz w:val="24"/>
          <w:szCs w:val="24"/>
        </w:rPr>
        <w:t>0</w:t>
      </w:r>
      <w:r w:rsidRPr="009C7DA5" w:rsidR="00392FD4">
        <w:rPr>
          <w:rFonts w:ascii="Arial" w:hAnsi="Arial" w:cs="Arial"/>
          <w:bCs/>
          <w:sz w:val="24"/>
          <w:szCs w:val="24"/>
        </w:rPr>
        <w:t xml:space="preserve"> </w:t>
      </w:r>
      <w:r w:rsidRPr="009C7DA5" w:rsidR="00853FF6">
        <w:rPr>
          <w:rFonts w:ascii="Arial" w:hAnsi="Arial" w:cs="Arial"/>
          <w:bCs/>
          <w:sz w:val="24"/>
          <w:szCs w:val="24"/>
        </w:rPr>
        <w:t>sati</w:t>
      </w:r>
    </w:p>
    <w:p w:rsidRPr="009C7DA5" w:rsidR="00D4581C" w:rsidP="009C7DA5" w:rsidRDefault="00D4581C">
      <w:pPr>
        <w:tabs>
          <w:tab w:val="left" w:pos="142"/>
        </w:tabs>
        <w:jc w:val="both"/>
        <w:rPr>
          <w:rFonts w:ascii="Arial" w:hAnsi="Arial" w:cs="Arial"/>
          <w:bCs/>
          <w:sz w:val="24"/>
          <w:szCs w:val="24"/>
        </w:rPr>
      </w:pPr>
    </w:p>
    <w:p w:rsidRPr="009C7DA5" w:rsidR="00071633" w:rsidP="009C7DA5" w:rsidRDefault="00853FF6">
      <w:pPr>
        <w:tabs>
          <w:tab w:val="left" w:pos="142"/>
        </w:tabs>
        <w:jc w:val="both"/>
        <w:rPr>
          <w:rFonts w:ascii="Arial" w:hAnsi="Arial" w:cs="Arial"/>
          <w:bCs/>
          <w:sz w:val="24"/>
          <w:szCs w:val="24"/>
        </w:rPr>
      </w:pPr>
      <w:r w:rsidRPr="009C7DA5">
        <w:rPr>
          <w:rFonts w:ascii="Arial" w:hAnsi="Arial" w:cs="Arial"/>
          <w:bCs/>
          <w:sz w:val="24"/>
          <w:szCs w:val="24"/>
        </w:rPr>
        <w:t>Ročište je javno.</w:t>
      </w:r>
    </w:p>
    <w:p w:rsidRPr="009C7DA5" w:rsidR="00071633" w:rsidP="009C7DA5" w:rsidRDefault="00071633">
      <w:pPr>
        <w:tabs>
          <w:tab w:val="left" w:pos="142"/>
        </w:tabs>
        <w:jc w:val="both"/>
        <w:rPr>
          <w:rFonts w:ascii="Arial" w:hAnsi="Arial" w:cs="Arial"/>
          <w:bCs/>
          <w:sz w:val="24"/>
          <w:szCs w:val="24"/>
        </w:rPr>
      </w:pPr>
    </w:p>
    <w:p w:rsidRPr="009C7DA5" w:rsidR="00853FF6" w:rsidP="009C7DA5" w:rsidRDefault="00853FF6">
      <w:pPr>
        <w:tabs>
          <w:tab w:val="left" w:pos="142"/>
        </w:tabs>
        <w:jc w:val="both"/>
        <w:rPr>
          <w:rFonts w:ascii="Arial" w:hAnsi="Arial" w:cs="Arial"/>
          <w:bCs/>
          <w:sz w:val="24"/>
          <w:szCs w:val="24"/>
        </w:rPr>
      </w:pPr>
      <w:r w:rsidRPr="009C7DA5">
        <w:rPr>
          <w:rFonts w:ascii="Arial" w:hAnsi="Arial" w:cs="Arial"/>
          <w:bCs/>
          <w:sz w:val="24"/>
          <w:szCs w:val="24"/>
        </w:rPr>
        <w:t xml:space="preserve">Utvrđuje se da </w:t>
      </w:r>
      <w:r w:rsidRPr="009C7DA5" w:rsidR="00100A1C">
        <w:rPr>
          <w:rFonts w:ascii="Arial" w:hAnsi="Arial" w:cs="Arial"/>
          <w:bCs/>
          <w:sz w:val="24"/>
          <w:szCs w:val="24"/>
        </w:rPr>
        <w:t xml:space="preserve">su pristupili slijedeći vjerovnici: </w:t>
      </w:r>
      <w:r w:rsidRPr="009C7DA5" w:rsidR="00D677FE">
        <w:rPr>
          <w:rFonts w:ascii="Arial" w:hAnsi="Arial" w:cs="Arial"/>
          <w:bCs/>
          <w:sz w:val="24"/>
          <w:szCs w:val="24"/>
        </w:rPr>
        <w:t xml:space="preserve"> </w:t>
      </w:r>
    </w:p>
    <w:p w:rsidR="00F45D4C" w:rsidP="009C7DA5" w:rsidRDefault="00D052C2">
      <w:pPr>
        <w:tabs>
          <w:tab w:val="left" w:pos="142"/>
        </w:tabs>
        <w:jc w:val="both"/>
        <w:rPr>
          <w:rFonts w:ascii="Arial" w:hAnsi="Arial" w:cs="Arial"/>
          <w:bCs/>
          <w:sz w:val="24"/>
          <w:szCs w:val="24"/>
        </w:rPr>
      </w:pPr>
      <w:r w:rsidRPr="009C7DA5">
        <w:rPr>
          <w:rFonts w:ascii="Arial" w:hAnsi="Arial" w:cs="Arial"/>
          <w:bCs/>
          <w:sz w:val="24"/>
          <w:szCs w:val="24"/>
        </w:rPr>
        <w:t xml:space="preserve">          </w:t>
      </w:r>
    </w:p>
    <w:p w:rsidR="007A2F4A" w:rsidP="009C7DA5" w:rsidRDefault="00CB47A7">
      <w:pPr>
        <w:tabs>
          <w:tab w:val="left" w:pos="142"/>
        </w:tabs>
        <w:jc w:val="both"/>
        <w:rPr>
          <w:rFonts w:ascii="Arial" w:hAnsi="Arial" w:cs="Arial"/>
          <w:bCs/>
          <w:sz w:val="24"/>
          <w:szCs w:val="24"/>
        </w:rPr>
      </w:pPr>
      <w:r>
        <w:rPr>
          <w:rFonts w:ascii="Arial" w:hAnsi="Arial" w:cs="Arial"/>
          <w:bCs/>
          <w:sz w:val="24"/>
          <w:szCs w:val="24"/>
        </w:rPr>
        <w:t xml:space="preserve">FAKTORING SERVIS CENTAR NV – zz pun. Mladen Janičić, odvj. </w:t>
      </w:r>
    </w:p>
    <w:p w:rsidR="00CB47A7" w:rsidP="009C7DA5" w:rsidRDefault="00CB47A7">
      <w:pPr>
        <w:tabs>
          <w:tab w:val="left" w:pos="142"/>
        </w:tabs>
        <w:jc w:val="both"/>
        <w:rPr>
          <w:rFonts w:ascii="Arial" w:hAnsi="Arial" w:cs="Arial"/>
          <w:bCs/>
          <w:sz w:val="24"/>
          <w:szCs w:val="24"/>
        </w:rPr>
      </w:pPr>
      <w:r>
        <w:rPr>
          <w:rFonts w:ascii="Arial" w:hAnsi="Arial" w:cs="Arial"/>
          <w:bCs/>
          <w:sz w:val="24"/>
          <w:szCs w:val="24"/>
        </w:rPr>
        <w:t xml:space="preserve">DIP JOSIPDOL – zz pun. Ema Kalogjera Juranić, odvj. </w:t>
      </w:r>
    </w:p>
    <w:p w:rsidR="00CB47A7" w:rsidP="009C7DA5" w:rsidRDefault="00CB47A7">
      <w:pPr>
        <w:tabs>
          <w:tab w:val="left" w:pos="142"/>
        </w:tabs>
        <w:jc w:val="both"/>
        <w:rPr>
          <w:rFonts w:ascii="Arial" w:hAnsi="Arial" w:cs="Arial"/>
          <w:bCs/>
          <w:sz w:val="24"/>
          <w:szCs w:val="24"/>
        </w:rPr>
      </w:pPr>
      <w:r>
        <w:rPr>
          <w:rFonts w:ascii="Arial" w:hAnsi="Arial" w:cs="Arial"/>
          <w:bCs/>
          <w:sz w:val="24"/>
          <w:szCs w:val="24"/>
        </w:rPr>
        <w:t xml:space="preserve">ERSTE BANKA d.d. – pun. Lucija Pocrnić, odvj. </w:t>
      </w:r>
    </w:p>
    <w:p w:rsidR="00CB47A7" w:rsidP="009C7DA5" w:rsidRDefault="008E44A8">
      <w:pPr>
        <w:tabs>
          <w:tab w:val="left" w:pos="142"/>
        </w:tabs>
        <w:jc w:val="both"/>
        <w:rPr>
          <w:rFonts w:ascii="Arial" w:hAnsi="Arial" w:cs="Arial"/>
          <w:bCs/>
          <w:sz w:val="24"/>
          <w:szCs w:val="24"/>
        </w:rPr>
      </w:pPr>
      <w:r>
        <w:rPr>
          <w:rFonts w:ascii="Arial" w:hAnsi="Arial" w:cs="Arial"/>
          <w:bCs/>
          <w:sz w:val="24"/>
          <w:szCs w:val="24"/>
        </w:rPr>
        <w:t xml:space="preserve">PREZERO – pun. Vedran Plasaj, odvj. </w:t>
      </w:r>
    </w:p>
    <w:p w:rsidR="008E44A8" w:rsidP="009C7DA5" w:rsidRDefault="008E44A8">
      <w:pPr>
        <w:tabs>
          <w:tab w:val="left" w:pos="142"/>
        </w:tabs>
        <w:jc w:val="both"/>
        <w:rPr>
          <w:rFonts w:ascii="Arial" w:hAnsi="Arial" w:cs="Arial"/>
          <w:bCs/>
          <w:sz w:val="24"/>
          <w:szCs w:val="24"/>
        </w:rPr>
      </w:pPr>
      <w:r>
        <w:rPr>
          <w:rFonts w:ascii="Arial" w:hAnsi="Arial" w:cs="Arial"/>
          <w:bCs/>
          <w:sz w:val="24"/>
          <w:szCs w:val="24"/>
        </w:rPr>
        <w:t xml:space="preserve">STANFAR d.o.o. – Zoran Farkaš, zakonski zastupnik </w:t>
      </w:r>
    </w:p>
    <w:p w:rsidR="008E44A8" w:rsidP="009C7DA5" w:rsidRDefault="00E43A5F">
      <w:pPr>
        <w:tabs>
          <w:tab w:val="left" w:pos="142"/>
        </w:tabs>
        <w:jc w:val="both"/>
        <w:rPr>
          <w:rFonts w:ascii="Arial" w:hAnsi="Arial" w:cs="Arial"/>
          <w:bCs/>
          <w:sz w:val="24"/>
          <w:szCs w:val="24"/>
        </w:rPr>
      </w:pPr>
      <w:r>
        <w:rPr>
          <w:rFonts w:ascii="Arial" w:hAnsi="Arial" w:cs="Arial"/>
          <w:bCs/>
          <w:sz w:val="24"/>
          <w:szCs w:val="24"/>
        </w:rPr>
        <w:t xml:space="preserve">PHOENIX RECYCLING S.R.O.  i </w:t>
      </w:r>
      <w:r w:rsidR="00941935">
        <w:rPr>
          <w:rFonts w:ascii="Arial" w:hAnsi="Arial" w:cs="Arial"/>
          <w:bCs/>
          <w:sz w:val="24"/>
          <w:szCs w:val="24"/>
        </w:rPr>
        <w:t>ADRIATIC LOGISTIKA d.o.o. – zz  pun. Marija Horvat Šarić, odvj. vježbenik</w:t>
      </w:r>
    </w:p>
    <w:p w:rsidR="00941935" w:rsidP="009C7DA5" w:rsidRDefault="00941935">
      <w:pPr>
        <w:tabs>
          <w:tab w:val="left" w:pos="142"/>
        </w:tabs>
        <w:jc w:val="both"/>
        <w:rPr>
          <w:rFonts w:ascii="Arial" w:hAnsi="Arial" w:cs="Arial"/>
          <w:bCs/>
          <w:sz w:val="24"/>
          <w:szCs w:val="24"/>
        </w:rPr>
      </w:pPr>
    </w:p>
    <w:p w:rsidR="00941935" w:rsidP="009C7DA5" w:rsidRDefault="00941935">
      <w:pPr>
        <w:tabs>
          <w:tab w:val="left" w:pos="142"/>
        </w:tabs>
        <w:jc w:val="both"/>
        <w:rPr>
          <w:rFonts w:ascii="Arial" w:hAnsi="Arial" w:cs="Arial"/>
          <w:bCs/>
          <w:sz w:val="24"/>
          <w:szCs w:val="24"/>
        </w:rPr>
      </w:pPr>
      <w:r>
        <w:rPr>
          <w:rFonts w:ascii="Arial" w:hAnsi="Arial" w:cs="Arial"/>
          <w:bCs/>
          <w:sz w:val="24"/>
          <w:szCs w:val="24"/>
        </w:rPr>
        <w:tab/>
        <w:t xml:space="preserve">Konstatira se da za bivšeg zakonskog zastupnika ročištu kao javnost prisustvuje punomoćnik Viktor Markovac, odvj. </w:t>
      </w:r>
    </w:p>
    <w:p w:rsidRPr="009C7DA5" w:rsidR="00941935" w:rsidP="009C7DA5" w:rsidRDefault="00941935">
      <w:pPr>
        <w:tabs>
          <w:tab w:val="left" w:pos="142"/>
        </w:tabs>
        <w:jc w:val="both"/>
        <w:rPr>
          <w:rFonts w:ascii="Arial" w:hAnsi="Arial" w:cs="Arial"/>
          <w:bCs/>
          <w:sz w:val="24"/>
          <w:szCs w:val="24"/>
        </w:rPr>
      </w:pPr>
    </w:p>
    <w:p w:rsidRPr="009C7DA5" w:rsidR="00261EED" w:rsidP="009C7DA5" w:rsidRDefault="00261EED">
      <w:pPr>
        <w:pStyle w:val="Naslov1"/>
        <w:tabs>
          <w:tab w:val="left" w:pos="142"/>
        </w:tabs>
        <w:ind w:firstLine="720"/>
        <w:jc w:val="both"/>
        <w:rPr>
          <w:rFonts w:ascii="Arial" w:hAnsi="Arial" w:cs="Arial"/>
          <w:b w:val="false"/>
          <w:szCs w:val="24"/>
        </w:rPr>
      </w:pPr>
      <w:r w:rsidRPr="009C7DA5">
        <w:rPr>
          <w:rFonts w:ascii="Arial" w:hAnsi="Arial" w:cs="Arial"/>
          <w:b w:val="false"/>
          <w:szCs w:val="24"/>
        </w:rPr>
        <w:t xml:space="preserve">Utvrđuje se da je rješenjem od </w:t>
      </w:r>
      <w:r w:rsidRPr="009C7DA5" w:rsidR="009A61C5">
        <w:rPr>
          <w:rFonts w:ascii="Arial" w:hAnsi="Arial" w:cs="Arial"/>
          <w:b w:val="false"/>
          <w:szCs w:val="24"/>
        </w:rPr>
        <w:t>25</w:t>
      </w:r>
      <w:r w:rsidRPr="009C7DA5" w:rsidR="002B39F0">
        <w:rPr>
          <w:rFonts w:ascii="Arial" w:hAnsi="Arial" w:cs="Arial"/>
          <w:b w:val="false"/>
          <w:szCs w:val="24"/>
        </w:rPr>
        <w:t>. srpnja</w:t>
      </w:r>
      <w:r w:rsidRPr="009C7DA5" w:rsidR="00BB6F6B">
        <w:rPr>
          <w:rFonts w:ascii="Arial" w:hAnsi="Arial" w:cs="Arial"/>
          <w:b w:val="false"/>
          <w:szCs w:val="24"/>
        </w:rPr>
        <w:t xml:space="preserve"> 2024</w:t>
      </w:r>
      <w:r w:rsidRPr="009C7DA5">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9C7DA5" w:rsidR="009A61C5">
        <w:rPr>
          <w:rFonts w:ascii="Arial" w:hAnsi="Arial" w:cs="Arial"/>
          <w:b w:val="false"/>
          <w:szCs w:val="24"/>
        </w:rPr>
        <w:t>25</w:t>
      </w:r>
      <w:r w:rsidRPr="009C7DA5" w:rsidR="002B39F0">
        <w:rPr>
          <w:rFonts w:ascii="Arial" w:hAnsi="Arial" w:cs="Arial"/>
          <w:b w:val="false"/>
          <w:szCs w:val="24"/>
        </w:rPr>
        <w:t>. srpnja</w:t>
      </w:r>
      <w:r w:rsidRPr="009C7DA5" w:rsidR="00BB6F6B">
        <w:rPr>
          <w:rFonts w:ascii="Arial" w:hAnsi="Arial" w:cs="Arial"/>
          <w:b w:val="false"/>
          <w:szCs w:val="24"/>
        </w:rPr>
        <w:t xml:space="preserve"> 2024</w:t>
      </w:r>
      <w:r w:rsidRPr="009C7DA5">
        <w:rPr>
          <w:rFonts w:ascii="Arial" w:hAnsi="Arial" w:cs="Arial"/>
          <w:b w:val="false"/>
          <w:szCs w:val="24"/>
        </w:rPr>
        <w:t>.</w:t>
      </w:r>
    </w:p>
    <w:p w:rsidRPr="009C7DA5" w:rsidR="007D4DBC" w:rsidP="009C7DA5" w:rsidRDefault="007D4DBC">
      <w:pPr>
        <w:tabs>
          <w:tab w:val="left" w:pos="142"/>
        </w:tabs>
        <w:rPr>
          <w:rFonts w:ascii="Arial" w:hAnsi="Arial" w:cs="Arial"/>
          <w:sz w:val="24"/>
          <w:szCs w:val="24"/>
        </w:rPr>
      </w:pPr>
    </w:p>
    <w:p w:rsidRPr="009C7DA5" w:rsidR="00A50713" w:rsidP="009C7DA5" w:rsidRDefault="00A3654E">
      <w:pPr>
        <w:tabs>
          <w:tab w:val="left" w:pos="142"/>
        </w:tabs>
        <w:ind w:firstLine="360"/>
        <w:jc w:val="both"/>
        <w:rPr>
          <w:rFonts w:ascii="Arial" w:hAnsi="Arial" w:cs="Arial"/>
          <w:sz w:val="24"/>
          <w:szCs w:val="24"/>
        </w:rPr>
      </w:pPr>
      <w:r w:rsidRPr="009C7DA5">
        <w:rPr>
          <w:rFonts w:ascii="Arial" w:hAnsi="Arial" w:cs="Arial"/>
          <w:sz w:val="24"/>
          <w:szCs w:val="24"/>
        </w:rPr>
        <w:t xml:space="preserve">     </w:t>
      </w:r>
      <w:r w:rsidRPr="009C7DA5"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9C7DA5" w:rsidR="008F4D4B">
        <w:rPr>
          <w:rFonts w:ascii="Arial" w:hAnsi="Arial" w:cs="Arial"/>
          <w:sz w:val="24"/>
          <w:szCs w:val="24"/>
        </w:rPr>
        <w:t>(</w:t>
      </w:r>
      <w:r w:rsidRPr="009C7DA5" w:rsidR="00A50713">
        <w:rPr>
          <w:rFonts w:ascii="Arial" w:hAnsi="Arial" w:cs="Arial"/>
          <w:sz w:val="24"/>
          <w:szCs w:val="24"/>
        </w:rPr>
        <w:t>NN 71/15</w:t>
      </w:r>
      <w:r w:rsidRPr="009C7DA5" w:rsidR="00C874A9">
        <w:rPr>
          <w:rFonts w:ascii="Arial" w:hAnsi="Arial" w:cs="Arial"/>
          <w:sz w:val="24"/>
          <w:szCs w:val="24"/>
        </w:rPr>
        <w:t>, 104/17</w:t>
      </w:r>
      <w:r w:rsidRPr="009C7DA5" w:rsidR="00152098">
        <w:rPr>
          <w:rFonts w:ascii="Arial" w:hAnsi="Arial" w:cs="Arial"/>
          <w:sz w:val="24"/>
          <w:szCs w:val="24"/>
        </w:rPr>
        <w:t>,36/22</w:t>
      </w:r>
      <w:r w:rsidRPr="009C7DA5" w:rsidR="00EE1384">
        <w:rPr>
          <w:rFonts w:ascii="Arial" w:hAnsi="Arial" w:cs="Arial"/>
          <w:sz w:val="24"/>
          <w:szCs w:val="24"/>
        </w:rPr>
        <w:t>, 24/27</w:t>
      </w:r>
      <w:r w:rsidRPr="009C7DA5" w:rsidR="00A50713">
        <w:rPr>
          <w:rFonts w:ascii="Arial" w:hAnsi="Arial" w:cs="Arial"/>
          <w:sz w:val="24"/>
          <w:szCs w:val="24"/>
        </w:rPr>
        <w:t xml:space="preserve">) bile objavljene na mrežnoj stranici e-oglasna ploča Trgovačkog suda u Zagrebu i nalazile su se na uvidu u sobi </w:t>
      </w:r>
      <w:r w:rsidRPr="009C7DA5" w:rsidR="008612E8">
        <w:rPr>
          <w:rFonts w:ascii="Arial" w:hAnsi="Arial" w:cs="Arial"/>
          <w:sz w:val="24"/>
          <w:szCs w:val="24"/>
        </w:rPr>
        <w:t>9/I u Trgovačkom sudu u Zagrebu, Livadarski put 7.</w:t>
      </w:r>
      <w:r w:rsidRPr="009C7DA5" w:rsidR="00A50713">
        <w:rPr>
          <w:rFonts w:ascii="Arial" w:hAnsi="Arial" w:cs="Arial"/>
          <w:sz w:val="24"/>
          <w:szCs w:val="24"/>
        </w:rPr>
        <w:t xml:space="preserve">   </w:t>
      </w:r>
    </w:p>
    <w:p w:rsidRPr="009C7DA5" w:rsidR="00E42E6C"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Uz tablice su bile izložene i prijave svih vjerovnika koje su stigle u roku objave koji je određen rješenjem </w:t>
      </w:r>
      <w:r w:rsidRPr="009C7DA5" w:rsidR="00D31E6F">
        <w:rPr>
          <w:rFonts w:ascii="Arial" w:hAnsi="Arial" w:cs="Arial"/>
          <w:sz w:val="24"/>
          <w:szCs w:val="24"/>
        </w:rPr>
        <w:t xml:space="preserve">od </w:t>
      </w:r>
      <w:r w:rsidRPr="009C7DA5" w:rsidR="00830CC9">
        <w:rPr>
          <w:rFonts w:ascii="Arial" w:hAnsi="Arial" w:cs="Arial"/>
          <w:sz w:val="24"/>
          <w:szCs w:val="24"/>
        </w:rPr>
        <w:t>25</w:t>
      </w:r>
      <w:r w:rsidRPr="009C7DA5" w:rsidR="002B39F0">
        <w:rPr>
          <w:rFonts w:ascii="Arial" w:hAnsi="Arial" w:cs="Arial"/>
          <w:sz w:val="24"/>
          <w:szCs w:val="24"/>
        </w:rPr>
        <w:t>. srpnja</w:t>
      </w:r>
      <w:r w:rsidRPr="009C7DA5" w:rsidR="00BB6F6B">
        <w:rPr>
          <w:rFonts w:ascii="Arial" w:hAnsi="Arial" w:cs="Arial"/>
          <w:sz w:val="24"/>
          <w:szCs w:val="24"/>
        </w:rPr>
        <w:t xml:space="preserve"> 2024</w:t>
      </w:r>
      <w:r w:rsidRPr="009C7DA5" w:rsidR="00B406EF">
        <w:rPr>
          <w:rFonts w:ascii="Arial" w:hAnsi="Arial" w:cs="Arial"/>
          <w:sz w:val="24"/>
          <w:szCs w:val="24"/>
        </w:rPr>
        <w:t>.</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lastRenderedPageBreak/>
        <w:t xml:space="preserve">Rješenje o utvrđenim i osporenim tražbinama objavit će se na mrežnoj stranici e-oglasna ploča sudova (čl. 265. st. 2. SZ). </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 xml:space="preserve">Poziva se stečajni upravitelj određeno očitovati osporava li ili priznaje svaku prijavljenu tražbinu (čl. 260. st. 2. SZ). </w:t>
      </w:r>
    </w:p>
    <w:p w:rsidR="00A37AF3" w:rsidP="00767391" w:rsidRDefault="00A50713">
      <w:pPr>
        <w:tabs>
          <w:tab w:val="left" w:pos="142"/>
        </w:tabs>
        <w:ind w:firstLine="720"/>
        <w:jc w:val="both"/>
        <w:rPr>
          <w:rFonts w:ascii="Arial" w:hAnsi="Arial" w:cs="Arial"/>
          <w:sz w:val="24"/>
          <w:szCs w:val="24"/>
        </w:rPr>
      </w:pPr>
      <w:r w:rsidRPr="009C7DA5">
        <w:rPr>
          <w:rFonts w:ascii="Arial" w:hAnsi="Arial" w:cs="Arial"/>
          <w:sz w:val="24"/>
          <w:szCs w:val="24"/>
        </w:rPr>
        <w:t>Prelazi se na ispitivanje svake pojedine tražbine.</w:t>
      </w:r>
    </w:p>
    <w:p w:rsidRPr="009C7DA5" w:rsidR="00A507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Stečajni upravitelj izjavljuje da u ovom steča</w:t>
      </w:r>
      <w:r w:rsidRPr="009C7DA5" w:rsidR="00E90AD3">
        <w:rPr>
          <w:rFonts w:ascii="Arial" w:hAnsi="Arial" w:cs="Arial"/>
          <w:sz w:val="24"/>
          <w:szCs w:val="24"/>
        </w:rPr>
        <w:t>jnom postupku ima vjerovnika</w:t>
      </w:r>
      <w:r w:rsidRPr="009C7DA5" w:rsidR="00C778BB">
        <w:rPr>
          <w:rFonts w:ascii="Arial" w:hAnsi="Arial" w:cs="Arial"/>
          <w:sz w:val="24"/>
          <w:szCs w:val="24"/>
        </w:rPr>
        <w:t xml:space="preserve"> </w:t>
      </w:r>
      <w:r w:rsidRPr="009C7DA5" w:rsidR="00E00C8F">
        <w:rPr>
          <w:rFonts w:ascii="Arial" w:hAnsi="Arial" w:cs="Arial"/>
          <w:sz w:val="24"/>
          <w:szCs w:val="24"/>
        </w:rPr>
        <w:t xml:space="preserve">I i </w:t>
      </w:r>
      <w:r w:rsidRPr="009C7DA5" w:rsidR="005C1481">
        <w:rPr>
          <w:rFonts w:ascii="Arial" w:hAnsi="Arial" w:cs="Arial"/>
          <w:sz w:val="24"/>
          <w:szCs w:val="24"/>
        </w:rPr>
        <w:t xml:space="preserve"> </w:t>
      </w:r>
      <w:r w:rsidRPr="009C7DA5" w:rsidR="00D355B3">
        <w:rPr>
          <w:rFonts w:ascii="Arial" w:hAnsi="Arial" w:cs="Arial"/>
          <w:sz w:val="24"/>
          <w:szCs w:val="24"/>
        </w:rPr>
        <w:t xml:space="preserve">II. </w:t>
      </w:r>
      <w:r w:rsidRPr="009C7DA5">
        <w:rPr>
          <w:rFonts w:ascii="Arial" w:hAnsi="Arial" w:cs="Arial"/>
          <w:sz w:val="24"/>
          <w:szCs w:val="24"/>
        </w:rPr>
        <w:t xml:space="preserve"> višeg isplatnog reda. </w:t>
      </w:r>
    </w:p>
    <w:p w:rsidRPr="009C7DA5" w:rsidR="00E43013" w:rsidP="009C7DA5" w:rsidRDefault="00A50713">
      <w:pPr>
        <w:tabs>
          <w:tab w:val="left" w:pos="142"/>
        </w:tabs>
        <w:ind w:firstLine="720"/>
        <w:jc w:val="both"/>
        <w:rPr>
          <w:rFonts w:ascii="Arial" w:hAnsi="Arial" w:cs="Arial"/>
          <w:sz w:val="24"/>
          <w:szCs w:val="24"/>
        </w:rPr>
      </w:pPr>
      <w:r w:rsidRPr="009C7DA5">
        <w:rPr>
          <w:rFonts w:ascii="Arial" w:hAnsi="Arial" w:cs="Arial"/>
          <w:sz w:val="24"/>
          <w:szCs w:val="24"/>
        </w:rPr>
        <w:t>Stečajni upravitelj čita pr</w:t>
      </w:r>
      <w:r w:rsidRPr="009C7DA5" w:rsidR="00E90AD3">
        <w:rPr>
          <w:rFonts w:ascii="Arial" w:hAnsi="Arial" w:cs="Arial"/>
          <w:sz w:val="24"/>
          <w:szCs w:val="24"/>
        </w:rPr>
        <w:t>ijavljene tražbine vjerovnika</w:t>
      </w:r>
      <w:r w:rsidRPr="009C7DA5" w:rsidR="001F173B">
        <w:rPr>
          <w:rFonts w:ascii="Arial" w:hAnsi="Arial" w:cs="Arial"/>
          <w:sz w:val="24"/>
          <w:szCs w:val="24"/>
        </w:rPr>
        <w:t xml:space="preserve"> </w:t>
      </w:r>
      <w:r w:rsidRPr="009C7DA5" w:rsidR="00E00C8F">
        <w:rPr>
          <w:rFonts w:ascii="Arial" w:hAnsi="Arial" w:cs="Arial"/>
          <w:sz w:val="24"/>
          <w:szCs w:val="24"/>
        </w:rPr>
        <w:t xml:space="preserve">I i </w:t>
      </w:r>
      <w:r w:rsidRPr="009C7DA5" w:rsidR="00D355B3">
        <w:rPr>
          <w:rFonts w:ascii="Arial" w:hAnsi="Arial" w:cs="Arial"/>
          <w:sz w:val="24"/>
          <w:szCs w:val="24"/>
        </w:rPr>
        <w:t xml:space="preserve">II. </w:t>
      </w:r>
      <w:r w:rsidRPr="009C7DA5">
        <w:rPr>
          <w:rFonts w:ascii="Arial" w:hAnsi="Arial" w:cs="Arial"/>
          <w:sz w:val="24"/>
          <w:szCs w:val="24"/>
        </w:rPr>
        <w:t xml:space="preserve"> višeg isplatnog reda.</w:t>
      </w:r>
    </w:p>
    <w:p w:rsidRPr="009C7DA5" w:rsidR="00C778BB" w:rsidP="009C7DA5" w:rsidRDefault="00C778BB">
      <w:pPr>
        <w:tabs>
          <w:tab w:val="left" w:pos="142"/>
        </w:tabs>
        <w:ind w:firstLine="720"/>
        <w:jc w:val="both"/>
        <w:rPr>
          <w:rFonts w:ascii="Arial" w:hAnsi="Arial" w:cs="Arial"/>
          <w:sz w:val="24"/>
          <w:szCs w:val="24"/>
        </w:rPr>
      </w:pPr>
    </w:p>
    <w:p w:rsidRPr="009C7DA5" w:rsidR="00E00C8F" w:rsidP="009C7DA5" w:rsidRDefault="003B5728">
      <w:pPr>
        <w:pStyle w:val="Odlomakpopisa"/>
        <w:numPr>
          <w:ilvl w:val="0"/>
          <w:numId w:val="2"/>
        </w:numPr>
        <w:tabs>
          <w:tab w:val="left" w:pos="142"/>
        </w:tabs>
        <w:jc w:val="both"/>
        <w:rPr>
          <w:rFonts w:ascii="Arial" w:hAnsi="Arial" w:cs="Arial"/>
          <w:sz w:val="24"/>
          <w:szCs w:val="24"/>
        </w:rPr>
      </w:pPr>
      <w:r w:rsidRPr="009C7DA5">
        <w:rPr>
          <w:rFonts w:ascii="Arial" w:hAnsi="Arial" w:cs="Arial"/>
          <w:sz w:val="24"/>
          <w:szCs w:val="24"/>
        </w:rPr>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1125"/>
        <w:gridCol w:w="1391"/>
        <w:gridCol w:w="1190"/>
        <w:gridCol w:w="1141"/>
        <w:gridCol w:w="1125"/>
        <w:gridCol w:w="1125"/>
        <w:gridCol w:w="936"/>
        <w:gridCol w:w="1021"/>
      </w:tblGrid>
      <w:tr w:rsidRPr="009C7DA5" w:rsidR="009C7DA5" w:rsidTr="00622FC8">
        <w:trPr>
          <w:trHeight w:val="1461"/>
        </w:trPr>
        <w:tc>
          <w:tcPr>
            <w:tcW w:w="622" w:type="pct"/>
          </w:tcPr>
          <w:p w:rsidRPr="009C7DA5" w:rsidR="00622FC8" w:rsidP="009C7DA5" w:rsidRDefault="00622FC8">
            <w:pPr>
              <w:pStyle w:val="TableParagraph"/>
              <w:tabs>
                <w:tab w:val="left" w:pos="142"/>
              </w:tabs>
              <w:spacing w:before="10"/>
              <w:rPr>
                <w:rFonts w:ascii="Arial" w:hAnsi="Arial" w:cs="Arial"/>
                <w:b/>
                <w:sz w:val="16"/>
                <w:szCs w:val="16"/>
              </w:rPr>
            </w:pPr>
          </w:p>
          <w:p w:rsidRPr="009C7DA5" w:rsidR="00622FC8" w:rsidP="009C7DA5" w:rsidRDefault="00622FC8">
            <w:pPr>
              <w:pStyle w:val="TableParagraph"/>
              <w:tabs>
                <w:tab w:val="left" w:pos="142"/>
              </w:tabs>
              <w:ind w:left="107" w:right="97" w:firstLine="2"/>
              <w:jc w:val="both"/>
              <w:rPr>
                <w:rFonts w:ascii="Arial" w:hAnsi="Arial" w:cs="Arial"/>
                <w:sz w:val="16"/>
                <w:szCs w:val="16"/>
              </w:rPr>
            </w:pPr>
            <w:r w:rsidRPr="009C7DA5">
              <w:rPr>
                <w:rFonts w:ascii="Arial" w:hAnsi="Arial" w:cs="Arial"/>
                <w:sz w:val="16"/>
                <w:szCs w:val="16"/>
              </w:rPr>
              <w:t>Redni broj</w:t>
            </w:r>
            <w:r w:rsidRPr="009C7DA5">
              <w:rPr>
                <w:rFonts w:ascii="Arial" w:hAnsi="Arial" w:cs="Arial"/>
                <w:spacing w:val="-57"/>
                <w:sz w:val="16"/>
                <w:szCs w:val="16"/>
              </w:rPr>
              <w:t xml:space="preserve"> </w:t>
            </w:r>
            <w:r w:rsidRPr="009C7DA5">
              <w:rPr>
                <w:rFonts w:ascii="Arial" w:hAnsi="Arial" w:cs="Arial"/>
                <w:sz w:val="16"/>
                <w:szCs w:val="16"/>
              </w:rPr>
              <w:t>prijavljene</w:t>
            </w:r>
            <w:r w:rsidRPr="009C7DA5">
              <w:rPr>
                <w:rFonts w:ascii="Arial" w:hAnsi="Arial" w:cs="Arial"/>
                <w:spacing w:val="-58"/>
                <w:sz w:val="16"/>
                <w:szCs w:val="16"/>
              </w:rPr>
              <w:t xml:space="preserve"> </w:t>
            </w:r>
            <w:r w:rsidRPr="009C7DA5">
              <w:rPr>
                <w:rFonts w:ascii="Arial" w:hAnsi="Arial" w:cs="Arial"/>
                <w:sz w:val="16"/>
                <w:szCs w:val="16"/>
              </w:rPr>
              <w:t>tražbine</w:t>
            </w:r>
          </w:p>
        </w:tc>
        <w:tc>
          <w:tcPr>
            <w:tcW w:w="768" w:type="pct"/>
          </w:tcPr>
          <w:p w:rsidRPr="009C7DA5" w:rsidR="00622FC8" w:rsidP="009C7DA5" w:rsidRDefault="00622FC8">
            <w:pPr>
              <w:pStyle w:val="TableParagraph"/>
              <w:tabs>
                <w:tab w:val="left" w:pos="142"/>
              </w:tabs>
              <w:ind w:left="254" w:right="243" w:hanging="2"/>
              <w:jc w:val="center"/>
              <w:rPr>
                <w:rFonts w:ascii="Arial" w:hAnsi="Arial" w:cs="Arial"/>
                <w:sz w:val="16"/>
                <w:szCs w:val="16"/>
              </w:rPr>
            </w:pPr>
            <w:r w:rsidRPr="009C7DA5">
              <w:rPr>
                <w:rFonts w:ascii="Arial" w:hAnsi="Arial" w:cs="Arial"/>
                <w:sz w:val="16"/>
                <w:szCs w:val="16"/>
              </w:rPr>
              <w:t>Ime i</w:t>
            </w:r>
            <w:r w:rsidRPr="009C7DA5">
              <w:rPr>
                <w:rFonts w:ascii="Arial" w:hAnsi="Arial" w:cs="Arial"/>
                <w:spacing w:val="1"/>
                <w:sz w:val="16"/>
                <w:szCs w:val="16"/>
              </w:rPr>
              <w:t xml:space="preserve"> </w:t>
            </w:r>
            <w:r w:rsidRPr="009C7DA5">
              <w:rPr>
                <w:rFonts w:ascii="Arial" w:hAnsi="Arial" w:cs="Arial"/>
                <w:sz w:val="16"/>
                <w:szCs w:val="16"/>
              </w:rPr>
              <w:t>prezime /</w:t>
            </w:r>
            <w:r w:rsidRPr="009C7DA5">
              <w:rPr>
                <w:rFonts w:ascii="Arial" w:hAnsi="Arial" w:cs="Arial"/>
                <w:spacing w:val="1"/>
                <w:sz w:val="16"/>
                <w:szCs w:val="16"/>
              </w:rPr>
              <w:t xml:space="preserve"> </w:t>
            </w:r>
            <w:r w:rsidRPr="009C7DA5">
              <w:rPr>
                <w:rFonts w:ascii="Arial" w:hAnsi="Arial" w:cs="Arial"/>
                <w:sz w:val="16"/>
                <w:szCs w:val="16"/>
              </w:rPr>
              <w:t>tvrtka</w:t>
            </w:r>
            <w:r w:rsidRPr="009C7DA5">
              <w:rPr>
                <w:rFonts w:ascii="Arial" w:hAnsi="Arial" w:cs="Arial"/>
                <w:spacing w:val="1"/>
                <w:sz w:val="16"/>
                <w:szCs w:val="16"/>
              </w:rPr>
              <w:t xml:space="preserve"> </w:t>
            </w:r>
            <w:r w:rsidRPr="009C7DA5">
              <w:rPr>
                <w:rFonts w:ascii="Arial" w:hAnsi="Arial" w:cs="Arial"/>
                <w:sz w:val="16"/>
                <w:szCs w:val="16"/>
              </w:rPr>
              <w:t>ili</w:t>
            </w:r>
            <w:r w:rsidRPr="009C7DA5">
              <w:rPr>
                <w:rFonts w:ascii="Arial" w:hAnsi="Arial" w:cs="Arial"/>
                <w:spacing w:val="1"/>
                <w:sz w:val="16"/>
                <w:szCs w:val="16"/>
              </w:rPr>
              <w:t xml:space="preserve"> </w:t>
            </w:r>
            <w:r w:rsidRPr="009C7DA5">
              <w:rPr>
                <w:rFonts w:ascii="Arial" w:hAnsi="Arial" w:cs="Arial"/>
                <w:sz w:val="16"/>
                <w:szCs w:val="16"/>
              </w:rPr>
              <w:t>naziv</w:t>
            </w:r>
            <w:r w:rsidRPr="009C7DA5">
              <w:rPr>
                <w:rFonts w:ascii="Arial" w:hAnsi="Arial" w:cs="Arial"/>
                <w:spacing w:val="1"/>
                <w:sz w:val="16"/>
                <w:szCs w:val="16"/>
              </w:rPr>
              <w:t xml:space="preserve"> </w:t>
            </w:r>
            <w:r w:rsidRPr="009C7DA5">
              <w:rPr>
                <w:rFonts w:ascii="Arial" w:hAnsi="Arial" w:cs="Arial"/>
                <w:sz w:val="16"/>
                <w:szCs w:val="16"/>
              </w:rPr>
              <w:t>vjerovnika</w:t>
            </w:r>
          </w:p>
        </w:tc>
        <w:tc>
          <w:tcPr>
            <w:tcW w:w="657" w:type="pct"/>
          </w:tcPr>
          <w:p w:rsidRPr="009C7DA5" w:rsidR="00622FC8" w:rsidP="009C7DA5" w:rsidRDefault="00622FC8">
            <w:pPr>
              <w:pStyle w:val="TableParagraph"/>
              <w:tabs>
                <w:tab w:val="left" w:pos="142"/>
              </w:tabs>
              <w:rPr>
                <w:rFonts w:ascii="Arial" w:hAnsi="Arial" w:cs="Arial"/>
                <w:b/>
                <w:sz w:val="16"/>
                <w:szCs w:val="16"/>
              </w:rPr>
            </w:pPr>
          </w:p>
          <w:p w:rsidRPr="009C7DA5" w:rsidR="00622FC8" w:rsidP="009C7DA5" w:rsidRDefault="00622FC8">
            <w:pPr>
              <w:pStyle w:val="TableParagraph"/>
              <w:tabs>
                <w:tab w:val="left" w:pos="142"/>
              </w:tabs>
              <w:ind w:left="85" w:right="76"/>
              <w:jc w:val="center"/>
              <w:rPr>
                <w:rFonts w:ascii="Arial" w:hAnsi="Arial" w:cs="Arial"/>
                <w:sz w:val="16"/>
                <w:szCs w:val="16"/>
              </w:rPr>
            </w:pPr>
            <w:r w:rsidRPr="009C7DA5">
              <w:rPr>
                <w:rFonts w:ascii="Arial" w:hAnsi="Arial" w:cs="Arial"/>
                <w:sz w:val="16"/>
                <w:szCs w:val="16"/>
              </w:rPr>
              <w:t>OIB</w:t>
            </w:r>
          </w:p>
          <w:p w:rsidRPr="009C7DA5" w:rsidR="00622FC8" w:rsidP="009C7DA5" w:rsidRDefault="00622FC8">
            <w:pPr>
              <w:pStyle w:val="TableParagraph"/>
              <w:tabs>
                <w:tab w:val="left" w:pos="142"/>
              </w:tabs>
              <w:ind w:left="84" w:right="76"/>
              <w:jc w:val="center"/>
              <w:rPr>
                <w:rFonts w:ascii="Arial" w:hAnsi="Arial" w:cs="Arial"/>
                <w:sz w:val="16"/>
                <w:szCs w:val="16"/>
              </w:rPr>
            </w:pPr>
            <w:r w:rsidRPr="009C7DA5">
              <w:rPr>
                <w:rFonts w:ascii="Arial" w:hAnsi="Arial" w:cs="Arial"/>
                <w:sz w:val="16"/>
                <w:szCs w:val="16"/>
              </w:rPr>
              <w:t>vjerovnika</w:t>
            </w:r>
          </w:p>
        </w:tc>
        <w:tc>
          <w:tcPr>
            <w:tcW w:w="630" w:type="pct"/>
          </w:tcPr>
          <w:p w:rsidRPr="009C7DA5" w:rsidR="00622FC8" w:rsidP="009C7DA5" w:rsidRDefault="00622FC8">
            <w:pPr>
              <w:pStyle w:val="TableParagraph"/>
              <w:tabs>
                <w:tab w:val="left" w:pos="142"/>
              </w:tabs>
              <w:spacing w:before="10"/>
              <w:rPr>
                <w:rFonts w:ascii="Arial" w:hAnsi="Arial" w:cs="Arial"/>
                <w:b/>
                <w:sz w:val="16"/>
                <w:szCs w:val="16"/>
              </w:rPr>
            </w:pPr>
          </w:p>
          <w:p w:rsidRPr="009C7DA5" w:rsidR="00622FC8" w:rsidP="009C7DA5" w:rsidRDefault="00622FC8">
            <w:pPr>
              <w:pStyle w:val="TableParagraph"/>
              <w:tabs>
                <w:tab w:val="left" w:pos="142"/>
              </w:tabs>
              <w:ind w:left="115" w:right="106" w:firstLine="3"/>
              <w:jc w:val="center"/>
              <w:rPr>
                <w:rFonts w:ascii="Arial" w:hAnsi="Arial" w:cs="Arial"/>
                <w:sz w:val="16"/>
                <w:szCs w:val="16"/>
              </w:rPr>
            </w:pPr>
            <w:r w:rsidRPr="009C7DA5">
              <w:rPr>
                <w:rFonts w:ascii="Arial" w:hAnsi="Arial" w:cs="Arial"/>
                <w:sz w:val="16"/>
                <w:szCs w:val="16"/>
              </w:rPr>
              <w:t>Adresa /</w:t>
            </w:r>
            <w:r w:rsidRPr="009C7DA5">
              <w:rPr>
                <w:rFonts w:ascii="Arial" w:hAnsi="Arial" w:cs="Arial"/>
                <w:spacing w:val="1"/>
                <w:sz w:val="16"/>
                <w:szCs w:val="16"/>
              </w:rPr>
              <w:t xml:space="preserve"> </w:t>
            </w:r>
            <w:r w:rsidRPr="009C7DA5">
              <w:rPr>
                <w:rFonts w:ascii="Arial" w:hAnsi="Arial" w:cs="Arial"/>
                <w:sz w:val="16"/>
                <w:szCs w:val="16"/>
              </w:rPr>
              <w:t>sjedište</w:t>
            </w:r>
            <w:r w:rsidRPr="009C7DA5">
              <w:rPr>
                <w:rFonts w:ascii="Arial" w:hAnsi="Arial" w:cs="Arial"/>
                <w:spacing w:val="1"/>
                <w:sz w:val="16"/>
                <w:szCs w:val="16"/>
              </w:rPr>
              <w:t xml:space="preserve"> </w:t>
            </w:r>
            <w:r w:rsidRPr="009C7DA5">
              <w:rPr>
                <w:rFonts w:ascii="Arial" w:hAnsi="Arial" w:cs="Arial"/>
                <w:sz w:val="16"/>
                <w:szCs w:val="16"/>
              </w:rPr>
              <w:t>vjerovnika</w:t>
            </w:r>
          </w:p>
        </w:tc>
        <w:tc>
          <w:tcPr>
            <w:tcW w:w="621" w:type="pct"/>
          </w:tcPr>
          <w:p w:rsidRPr="009C7DA5" w:rsidR="00622FC8" w:rsidP="009C7DA5" w:rsidRDefault="00622FC8">
            <w:pPr>
              <w:pStyle w:val="TableParagraph"/>
              <w:tabs>
                <w:tab w:val="left" w:pos="142"/>
              </w:tabs>
              <w:spacing w:before="138"/>
              <w:ind w:left="108" w:right="97" w:firstLine="1"/>
              <w:jc w:val="center"/>
              <w:rPr>
                <w:rFonts w:ascii="Arial" w:hAnsi="Arial" w:cs="Arial"/>
                <w:sz w:val="16"/>
                <w:szCs w:val="16"/>
              </w:rPr>
            </w:pPr>
            <w:r w:rsidRPr="009C7DA5">
              <w:rPr>
                <w:rFonts w:ascii="Arial" w:hAnsi="Arial" w:cs="Arial"/>
                <w:sz w:val="16"/>
                <w:szCs w:val="16"/>
              </w:rPr>
              <w:t>Iznos</w:t>
            </w:r>
            <w:r w:rsidRPr="009C7DA5">
              <w:rPr>
                <w:rFonts w:ascii="Arial" w:hAnsi="Arial" w:cs="Arial"/>
                <w:spacing w:val="1"/>
                <w:sz w:val="16"/>
                <w:szCs w:val="16"/>
              </w:rPr>
              <w:t xml:space="preserve"> </w:t>
            </w:r>
            <w:r w:rsidRPr="009C7DA5">
              <w:rPr>
                <w:rFonts w:ascii="Arial" w:hAnsi="Arial" w:cs="Arial"/>
                <w:sz w:val="16"/>
                <w:szCs w:val="16"/>
              </w:rPr>
              <w:t>prijavljene</w:t>
            </w:r>
            <w:r w:rsidRPr="009C7DA5">
              <w:rPr>
                <w:rFonts w:ascii="Arial" w:hAnsi="Arial" w:cs="Arial"/>
                <w:w w:val="99"/>
                <w:sz w:val="16"/>
                <w:szCs w:val="16"/>
              </w:rPr>
              <w:t xml:space="preserve"> </w:t>
            </w:r>
            <w:r w:rsidRPr="009C7DA5">
              <w:rPr>
                <w:rFonts w:ascii="Arial" w:hAnsi="Arial" w:cs="Arial"/>
                <w:sz w:val="16"/>
                <w:szCs w:val="16"/>
              </w:rPr>
              <w:t>tražbine</w:t>
            </w:r>
            <w:r w:rsidRPr="009C7DA5">
              <w:rPr>
                <w:rFonts w:ascii="Arial" w:hAnsi="Arial" w:cs="Arial"/>
                <w:spacing w:val="1"/>
                <w:sz w:val="16"/>
                <w:szCs w:val="16"/>
              </w:rPr>
              <w:t xml:space="preserve"> </w:t>
            </w:r>
            <w:r w:rsidRPr="009C7DA5">
              <w:rPr>
                <w:rFonts w:ascii="Arial" w:hAnsi="Arial" w:cs="Arial"/>
                <w:sz w:val="16"/>
                <w:szCs w:val="16"/>
              </w:rPr>
              <w:t>(kn)</w:t>
            </w:r>
            <w:r w:rsidRPr="009C7DA5">
              <w:rPr>
                <w:rFonts w:ascii="Arial" w:hAnsi="Arial" w:cs="Arial"/>
                <w:sz w:val="16"/>
                <w:szCs w:val="16"/>
                <w:vertAlign w:val="superscript"/>
              </w:rPr>
              <w:t>1</w:t>
            </w:r>
          </w:p>
        </w:tc>
        <w:tc>
          <w:tcPr>
            <w:tcW w:w="621" w:type="pct"/>
          </w:tcPr>
          <w:p w:rsidRPr="009C7DA5" w:rsidR="00622FC8" w:rsidP="009C7DA5" w:rsidRDefault="00622FC8">
            <w:pPr>
              <w:pStyle w:val="TableParagraph"/>
              <w:tabs>
                <w:tab w:val="left" w:pos="142"/>
              </w:tabs>
              <w:spacing w:before="138"/>
              <w:ind w:left="108" w:right="96"/>
              <w:jc w:val="center"/>
              <w:rPr>
                <w:rFonts w:ascii="Arial" w:hAnsi="Arial" w:cs="Arial"/>
                <w:sz w:val="16"/>
                <w:szCs w:val="16"/>
              </w:rPr>
            </w:pPr>
            <w:r w:rsidRPr="009C7DA5">
              <w:rPr>
                <w:rFonts w:ascii="Arial" w:hAnsi="Arial" w:cs="Arial"/>
                <w:sz w:val="16"/>
                <w:szCs w:val="16"/>
              </w:rPr>
              <w:t>Pravna</w:t>
            </w:r>
            <w:r w:rsidRPr="009C7DA5">
              <w:rPr>
                <w:rFonts w:ascii="Arial" w:hAnsi="Arial" w:cs="Arial"/>
                <w:spacing w:val="1"/>
                <w:sz w:val="16"/>
                <w:szCs w:val="16"/>
              </w:rPr>
              <w:t xml:space="preserve"> </w:t>
            </w:r>
            <w:r w:rsidRPr="009C7DA5">
              <w:rPr>
                <w:rFonts w:ascii="Arial" w:hAnsi="Arial" w:cs="Arial"/>
                <w:sz w:val="16"/>
                <w:szCs w:val="16"/>
              </w:rPr>
              <w:t>osnova</w:t>
            </w:r>
            <w:r w:rsidRPr="009C7DA5">
              <w:rPr>
                <w:rFonts w:ascii="Arial" w:hAnsi="Arial" w:cs="Arial"/>
                <w:spacing w:val="1"/>
                <w:sz w:val="16"/>
                <w:szCs w:val="16"/>
              </w:rPr>
              <w:t xml:space="preserve"> </w:t>
            </w:r>
            <w:r w:rsidRPr="009C7DA5">
              <w:rPr>
                <w:rFonts w:ascii="Arial" w:hAnsi="Arial" w:cs="Arial"/>
                <w:sz w:val="16"/>
                <w:szCs w:val="16"/>
              </w:rPr>
              <w:t>prijavljene</w:t>
            </w:r>
            <w:r w:rsidRPr="009C7DA5">
              <w:rPr>
                <w:rFonts w:ascii="Arial" w:hAnsi="Arial" w:cs="Arial"/>
                <w:spacing w:val="-58"/>
                <w:sz w:val="16"/>
                <w:szCs w:val="16"/>
              </w:rPr>
              <w:t xml:space="preserve"> </w:t>
            </w:r>
            <w:r w:rsidRPr="009C7DA5">
              <w:rPr>
                <w:rFonts w:ascii="Arial" w:hAnsi="Arial" w:cs="Arial"/>
                <w:sz w:val="16"/>
                <w:szCs w:val="16"/>
              </w:rPr>
              <w:t>tražbine</w:t>
            </w:r>
          </w:p>
        </w:tc>
        <w:tc>
          <w:tcPr>
            <w:tcW w:w="517" w:type="pct"/>
          </w:tcPr>
          <w:p w:rsidRPr="009C7DA5" w:rsidR="00622FC8" w:rsidP="009C7DA5" w:rsidRDefault="00622FC8">
            <w:pPr>
              <w:pStyle w:val="TableParagraph"/>
              <w:tabs>
                <w:tab w:val="left" w:pos="142"/>
              </w:tabs>
              <w:spacing w:before="97"/>
              <w:ind w:left="130" w:right="101" w:firstLine="127"/>
              <w:rPr>
                <w:rFonts w:ascii="Arial" w:hAnsi="Arial" w:cs="Arial"/>
                <w:sz w:val="16"/>
                <w:szCs w:val="16"/>
              </w:rPr>
            </w:pPr>
            <w:r w:rsidRPr="009C7DA5">
              <w:rPr>
                <w:rFonts w:ascii="Arial" w:hAnsi="Arial" w:cs="Arial"/>
                <w:sz w:val="16"/>
                <w:szCs w:val="16"/>
              </w:rPr>
              <w:t>Iznos</w:t>
            </w:r>
            <w:r w:rsidRPr="009C7DA5">
              <w:rPr>
                <w:rFonts w:ascii="Arial" w:hAnsi="Arial" w:cs="Arial"/>
                <w:spacing w:val="1"/>
                <w:sz w:val="16"/>
                <w:szCs w:val="16"/>
              </w:rPr>
              <w:t xml:space="preserve"> </w:t>
            </w:r>
            <w:r w:rsidRPr="009C7DA5">
              <w:rPr>
                <w:rFonts w:ascii="Arial" w:hAnsi="Arial" w:cs="Arial"/>
                <w:sz w:val="16"/>
                <w:szCs w:val="16"/>
              </w:rPr>
              <w:t>priznate</w:t>
            </w:r>
            <w:r w:rsidRPr="009C7DA5">
              <w:rPr>
                <w:rFonts w:ascii="Arial" w:hAnsi="Arial" w:cs="Arial"/>
                <w:spacing w:val="-57"/>
                <w:sz w:val="16"/>
                <w:szCs w:val="16"/>
              </w:rPr>
              <w:t xml:space="preserve"> </w:t>
            </w:r>
            <w:r w:rsidRPr="009C7DA5">
              <w:rPr>
                <w:rFonts w:ascii="Arial" w:hAnsi="Arial" w:cs="Arial"/>
                <w:sz w:val="16"/>
                <w:szCs w:val="16"/>
              </w:rPr>
              <w:t>tražbine</w:t>
            </w:r>
          </w:p>
          <w:p w:rsidRPr="009C7DA5" w:rsidR="00622FC8" w:rsidP="009C7DA5" w:rsidRDefault="00622FC8">
            <w:pPr>
              <w:pStyle w:val="TableParagraph"/>
              <w:tabs>
                <w:tab w:val="left" w:pos="142"/>
              </w:tabs>
              <w:spacing w:before="79"/>
              <w:ind w:left="317"/>
              <w:rPr>
                <w:rFonts w:ascii="Arial" w:hAnsi="Arial" w:cs="Arial"/>
                <w:sz w:val="16"/>
                <w:szCs w:val="16"/>
              </w:rPr>
            </w:pPr>
            <w:r w:rsidRPr="009C7DA5">
              <w:rPr>
                <w:rFonts w:ascii="Arial" w:hAnsi="Arial" w:cs="Arial"/>
                <w:sz w:val="16"/>
                <w:szCs w:val="16"/>
              </w:rPr>
              <w:t>(kn)</w:t>
            </w:r>
          </w:p>
        </w:tc>
        <w:tc>
          <w:tcPr>
            <w:tcW w:w="564" w:type="pct"/>
          </w:tcPr>
          <w:p w:rsidRPr="009C7DA5" w:rsidR="00622FC8" w:rsidP="009C7DA5" w:rsidRDefault="00622FC8">
            <w:pPr>
              <w:pStyle w:val="TableParagraph"/>
              <w:tabs>
                <w:tab w:val="left" w:pos="142"/>
              </w:tabs>
              <w:spacing w:before="138"/>
              <w:ind w:left="180" w:right="163" w:firstLine="52"/>
              <w:jc w:val="both"/>
              <w:rPr>
                <w:rFonts w:ascii="Arial" w:hAnsi="Arial" w:cs="Arial"/>
                <w:sz w:val="16"/>
                <w:szCs w:val="16"/>
              </w:rPr>
            </w:pPr>
            <w:r w:rsidRPr="009C7DA5">
              <w:rPr>
                <w:rFonts w:ascii="Arial" w:hAnsi="Arial" w:cs="Arial"/>
                <w:sz w:val="16"/>
                <w:szCs w:val="16"/>
              </w:rPr>
              <w:t>Pravna</w:t>
            </w:r>
            <w:r w:rsidRPr="009C7DA5">
              <w:rPr>
                <w:rFonts w:ascii="Arial" w:hAnsi="Arial" w:cs="Arial"/>
                <w:spacing w:val="-58"/>
                <w:sz w:val="16"/>
                <w:szCs w:val="16"/>
              </w:rPr>
              <w:t xml:space="preserve"> </w:t>
            </w:r>
            <w:r w:rsidRPr="009C7DA5">
              <w:rPr>
                <w:rFonts w:ascii="Arial" w:hAnsi="Arial" w:cs="Arial"/>
                <w:sz w:val="16"/>
                <w:szCs w:val="16"/>
              </w:rPr>
              <w:t>osnova</w:t>
            </w:r>
            <w:r w:rsidRPr="009C7DA5">
              <w:rPr>
                <w:rFonts w:ascii="Arial" w:hAnsi="Arial" w:cs="Arial"/>
                <w:spacing w:val="1"/>
                <w:sz w:val="16"/>
                <w:szCs w:val="16"/>
              </w:rPr>
              <w:t xml:space="preserve"> </w:t>
            </w:r>
            <w:r w:rsidRPr="009C7DA5">
              <w:rPr>
                <w:rFonts w:ascii="Arial" w:hAnsi="Arial" w:cs="Arial"/>
                <w:sz w:val="16"/>
                <w:szCs w:val="16"/>
              </w:rPr>
              <w:t>priznate</w:t>
            </w:r>
            <w:r w:rsidRPr="009C7DA5">
              <w:rPr>
                <w:rFonts w:ascii="Arial" w:hAnsi="Arial" w:cs="Arial"/>
                <w:spacing w:val="-59"/>
                <w:sz w:val="16"/>
                <w:szCs w:val="16"/>
              </w:rPr>
              <w:t xml:space="preserve"> </w:t>
            </w:r>
            <w:r w:rsidRPr="009C7DA5">
              <w:rPr>
                <w:rFonts w:ascii="Arial" w:hAnsi="Arial" w:cs="Arial"/>
                <w:sz w:val="16"/>
                <w:szCs w:val="16"/>
              </w:rPr>
              <w:t>tražbine</w:t>
            </w:r>
          </w:p>
        </w:tc>
      </w:tr>
      <w:tr w:rsidRPr="009C7DA5" w:rsidR="009C7DA5" w:rsidTr="00622FC8">
        <w:trPr>
          <w:trHeight w:val="849"/>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1.</w:t>
            </w:r>
          </w:p>
        </w:tc>
        <w:tc>
          <w:tcPr>
            <w:tcW w:w="768" w:type="pct"/>
          </w:tcPr>
          <w:p w:rsidRPr="009C7DA5" w:rsidR="00622FC8" w:rsidP="009C7DA5" w:rsidRDefault="00622FC8">
            <w:pPr>
              <w:pStyle w:val="TableParagraph"/>
              <w:tabs>
                <w:tab w:val="left" w:pos="142"/>
              </w:tabs>
              <w:ind w:left="107" w:right="451"/>
              <w:rPr>
                <w:rFonts w:ascii="Arial" w:hAnsi="Arial" w:cs="Arial"/>
                <w:sz w:val="16"/>
                <w:szCs w:val="16"/>
              </w:rPr>
            </w:pPr>
            <w:r w:rsidRPr="009C7DA5">
              <w:rPr>
                <w:rFonts w:ascii="Arial" w:hAnsi="Arial" w:cs="Arial"/>
                <w:sz w:val="16"/>
                <w:szCs w:val="16"/>
              </w:rPr>
              <w:t>ĐURO</w:t>
            </w:r>
            <w:r w:rsidRPr="009C7DA5">
              <w:rPr>
                <w:rFonts w:ascii="Arial" w:hAnsi="Arial" w:cs="Arial"/>
                <w:spacing w:val="1"/>
                <w:sz w:val="16"/>
                <w:szCs w:val="16"/>
              </w:rPr>
              <w:t xml:space="preserve"> </w:t>
            </w:r>
            <w:r w:rsidRPr="009C7DA5">
              <w:rPr>
                <w:rFonts w:ascii="Arial" w:hAnsi="Arial" w:cs="Arial"/>
                <w:spacing w:val="-1"/>
                <w:sz w:val="16"/>
                <w:szCs w:val="16"/>
              </w:rPr>
              <w:t>MIŠĆEVIĆ</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53434091344</w:t>
            </w:r>
          </w:p>
        </w:tc>
        <w:tc>
          <w:tcPr>
            <w:tcW w:w="630" w:type="pct"/>
          </w:tcPr>
          <w:p w:rsidRPr="009C7DA5" w:rsidR="00622FC8" w:rsidP="009C7DA5" w:rsidRDefault="00622FC8">
            <w:pPr>
              <w:pStyle w:val="TableParagraph"/>
              <w:tabs>
                <w:tab w:val="left" w:pos="142"/>
              </w:tabs>
              <w:ind w:left="108" w:right="177"/>
              <w:rPr>
                <w:rFonts w:ascii="Arial" w:hAnsi="Arial" w:cs="Arial"/>
                <w:sz w:val="16"/>
                <w:szCs w:val="16"/>
              </w:rPr>
            </w:pPr>
            <w:r w:rsidRPr="009C7DA5">
              <w:rPr>
                <w:rFonts w:ascii="Arial" w:hAnsi="Arial" w:cs="Arial"/>
                <w:sz w:val="16"/>
                <w:szCs w:val="16"/>
              </w:rPr>
              <w:t>Vrtlarska 1,</w:t>
            </w:r>
            <w:r w:rsidRPr="009C7DA5">
              <w:rPr>
                <w:rFonts w:ascii="Arial" w:hAnsi="Arial" w:cs="Arial"/>
                <w:spacing w:val="-47"/>
                <w:sz w:val="16"/>
                <w:szCs w:val="16"/>
              </w:rPr>
              <w:t xml:space="preserve"> </w:t>
            </w:r>
            <w:r w:rsidRPr="009C7DA5">
              <w:rPr>
                <w:rFonts w:ascii="Arial" w:hAnsi="Arial" w:cs="Arial"/>
                <w:sz w:val="16"/>
                <w:szCs w:val="16"/>
              </w:rPr>
              <w:t>JOSIPDOL</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9.068,34</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9.068,34</w:t>
            </w:r>
          </w:p>
        </w:tc>
        <w:tc>
          <w:tcPr>
            <w:tcW w:w="564" w:type="pct"/>
          </w:tcPr>
          <w:p w:rsidRPr="009C7DA5" w:rsidR="00622FC8" w:rsidP="009C7DA5" w:rsidRDefault="00622FC8">
            <w:pPr>
              <w:pStyle w:val="TableParagraph"/>
              <w:tabs>
                <w:tab w:val="left" w:pos="142"/>
              </w:tabs>
              <w:ind w:left="111"/>
              <w:rPr>
                <w:rFonts w:ascii="Arial" w:hAnsi="Arial" w:cs="Arial"/>
                <w:sz w:val="16"/>
                <w:szCs w:val="16"/>
              </w:rPr>
            </w:pPr>
            <w:r w:rsidRPr="009C7DA5">
              <w:rPr>
                <w:rFonts w:ascii="Arial" w:hAnsi="Arial" w:cs="Arial"/>
                <w:sz w:val="16"/>
                <w:szCs w:val="16"/>
              </w:rPr>
              <w:t>Pr-2/24</w:t>
            </w:r>
          </w:p>
          <w:p w:rsidRPr="009C7DA5" w:rsidR="00622FC8" w:rsidP="009C7DA5" w:rsidRDefault="00622FC8">
            <w:pPr>
              <w:pStyle w:val="TableParagraph"/>
              <w:tabs>
                <w:tab w:val="left" w:pos="142"/>
              </w:tabs>
              <w:spacing w:before="80"/>
              <w:ind w:left="111" w:right="76"/>
              <w:rPr>
                <w:rFonts w:ascii="Arial" w:hAnsi="Arial" w:cs="Arial"/>
                <w:sz w:val="16"/>
                <w:szCs w:val="16"/>
              </w:rPr>
            </w:pPr>
            <w:r w:rsidRPr="009C7DA5">
              <w:rPr>
                <w:rFonts w:ascii="Arial" w:hAnsi="Arial" w:cs="Arial"/>
                <w:sz w:val="16"/>
                <w:szCs w:val="16"/>
              </w:rPr>
              <w:t>Presuda</w:t>
            </w:r>
            <w:r w:rsidRPr="009C7DA5">
              <w:rPr>
                <w:rFonts w:ascii="Arial" w:hAnsi="Arial" w:cs="Arial"/>
                <w:spacing w:val="1"/>
                <w:sz w:val="16"/>
                <w:szCs w:val="16"/>
              </w:rPr>
              <w:t xml:space="preserve"> </w:t>
            </w:r>
            <w:r w:rsidRPr="009C7DA5">
              <w:rPr>
                <w:rFonts w:ascii="Arial" w:hAnsi="Arial" w:cs="Arial"/>
                <w:sz w:val="16"/>
                <w:szCs w:val="16"/>
              </w:rPr>
              <w:t>otpremnina</w:t>
            </w:r>
          </w:p>
        </w:tc>
      </w:tr>
      <w:tr w:rsidRPr="009C7DA5" w:rsidR="009C7DA5" w:rsidTr="00622FC8">
        <w:trPr>
          <w:trHeight w:val="930"/>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2.</w:t>
            </w:r>
          </w:p>
        </w:tc>
        <w:tc>
          <w:tcPr>
            <w:tcW w:w="768" w:type="pct"/>
          </w:tcPr>
          <w:p w:rsidRPr="009C7DA5" w:rsidR="00622FC8" w:rsidP="009C7DA5" w:rsidRDefault="00622FC8">
            <w:pPr>
              <w:pStyle w:val="TableParagraph"/>
              <w:tabs>
                <w:tab w:val="left" w:pos="142"/>
              </w:tabs>
              <w:ind w:left="107"/>
              <w:rPr>
                <w:rFonts w:ascii="Arial" w:hAnsi="Arial" w:cs="Arial"/>
                <w:sz w:val="16"/>
                <w:szCs w:val="16"/>
              </w:rPr>
            </w:pPr>
            <w:r w:rsidRPr="009C7DA5">
              <w:rPr>
                <w:rFonts w:ascii="Arial" w:hAnsi="Arial" w:cs="Arial"/>
                <w:sz w:val="16"/>
                <w:szCs w:val="16"/>
              </w:rPr>
              <w:t>PERO</w:t>
            </w:r>
            <w:r w:rsidRPr="009C7DA5">
              <w:rPr>
                <w:rFonts w:ascii="Arial" w:hAnsi="Arial" w:cs="Arial"/>
                <w:spacing w:val="-3"/>
                <w:sz w:val="16"/>
                <w:szCs w:val="16"/>
              </w:rPr>
              <w:t xml:space="preserve"> </w:t>
            </w:r>
            <w:r w:rsidRPr="009C7DA5">
              <w:rPr>
                <w:rFonts w:ascii="Arial" w:hAnsi="Arial" w:cs="Arial"/>
                <w:sz w:val="16"/>
                <w:szCs w:val="16"/>
              </w:rPr>
              <w:t>JANČIĆ</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68951049871</w:t>
            </w:r>
          </w:p>
        </w:tc>
        <w:tc>
          <w:tcPr>
            <w:tcW w:w="630" w:type="pct"/>
          </w:tcPr>
          <w:p w:rsidRPr="009C7DA5" w:rsidR="00622FC8" w:rsidP="009C7DA5" w:rsidRDefault="00622FC8">
            <w:pPr>
              <w:pStyle w:val="TableParagraph"/>
              <w:tabs>
                <w:tab w:val="left" w:pos="142"/>
              </w:tabs>
              <w:ind w:left="108" w:right="207"/>
              <w:rPr>
                <w:rFonts w:ascii="Arial" w:hAnsi="Arial" w:cs="Arial"/>
                <w:sz w:val="16"/>
                <w:szCs w:val="16"/>
              </w:rPr>
            </w:pPr>
            <w:r w:rsidRPr="009C7DA5">
              <w:rPr>
                <w:rFonts w:ascii="Arial" w:hAnsi="Arial" w:cs="Arial"/>
                <w:sz w:val="16"/>
                <w:szCs w:val="16"/>
              </w:rPr>
              <w:t>Senjska 97</w:t>
            </w:r>
            <w:r w:rsidRPr="009C7DA5">
              <w:rPr>
                <w:rFonts w:ascii="Arial" w:hAnsi="Arial" w:cs="Arial"/>
                <w:spacing w:val="-47"/>
                <w:sz w:val="16"/>
                <w:szCs w:val="16"/>
              </w:rPr>
              <w:t xml:space="preserve"> </w:t>
            </w:r>
            <w:r w:rsidRPr="009C7DA5">
              <w:rPr>
                <w:rFonts w:ascii="Arial" w:hAnsi="Arial" w:cs="Arial"/>
                <w:spacing w:val="-1"/>
                <w:sz w:val="16"/>
                <w:szCs w:val="16"/>
              </w:rPr>
              <w:t>JOSIPDOL</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4.795,67</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4.795,67</w:t>
            </w:r>
          </w:p>
        </w:tc>
        <w:tc>
          <w:tcPr>
            <w:tcW w:w="564" w:type="pct"/>
          </w:tcPr>
          <w:p w:rsidRPr="009C7DA5" w:rsidR="00622FC8" w:rsidP="009C7DA5" w:rsidRDefault="00622FC8">
            <w:pPr>
              <w:pStyle w:val="TableParagraph"/>
              <w:tabs>
                <w:tab w:val="left" w:pos="142"/>
              </w:tabs>
              <w:ind w:left="111"/>
              <w:rPr>
                <w:rFonts w:ascii="Arial" w:hAnsi="Arial" w:cs="Arial"/>
                <w:sz w:val="16"/>
                <w:szCs w:val="16"/>
              </w:rPr>
            </w:pPr>
            <w:r w:rsidRPr="009C7DA5">
              <w:rPr>
                <w:rFonts w:ascii="Arial" w:hAnsi="Arial" w:cs="Arial"/>
                <w:sz w:val="16"/>
                <w:szCs w:val="16"/>
              </w:rPr>
              <w:t>Pr-176/23</w:t>
            </w:r>
          </w:p>
          <w:p w:rsidRPr="009C7DA5" w:rsidR="00622FC8" w:rsidP="009C7DA5" w:rsidRDefault="00622FC8">
            <w:pPr>
              <w:pStyle w:val="TableParagraph"/>
              <w:tabs>
                <w:tab w:val="left" w:pos="142"/>
              </w:tabs>
              <w:spacing w:line="310" w:lineRule="atLeast"/>
              <w:ind w:left="111" w:right="76"/>
              <w:rPr>
                <w:rFonts w:ascii="Arial" w:hAnsi="Arial" w:cs="Arial"/>
                <w:sz w:val="16"/>
                <w:szCs w:val="16"/>
              </w:rPr>
            </w:pPr>
            <w:r w:rsidRPr="009C7DA5">
              <w:rPr>
                <w:rFonts w:ascii="Arial" w:hAnsi="Arial" w:cs="Arial"/>
                <w:sz w:val="16"/>
                <w:szCs w:val="16"/>
              </w:rPr>
              <w:t>Presuda</w:t>
            </w:r>
            <w:r w:rsidRPr="009C7DA5">
              <w:rPr>
                <w:rFonts w:ascii="Arial" w:hAnsi="Arial" w:cs="Arial"/>
                <w:spacing w:val="1"/>
                <w:sz w:val="16"/>
                <w:szCs w:val="16"/>
              </w:rPr>
              <w:t xml:space="preserve"> </w:t>
            </w:r>
            <w:r w:rsidRPr="009C7DA5">
              <w:rPr>
                <w:rFonts w:ascii="Arial" w:hAnsi="Arial" w:cs="Arial"/>
                <w:sz w:val="16"/>
                <w:szCs w:val="16"/>
              </w:rPr>
              <w:t>otpremnina</w:t>
            </w:r>
          </w:p>
        </w:tc>
      </w:tr>
      <w:tr w:rsidRPr="009C7DA5" w:rsidR="009C7DA5" w:rsidTr="00622FC8">
        <w:trPr>
          <w:trHeight w:val="849"/>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3.</w:t>
            </w:r>
          </w:p>
        </w:tc>
        <w:tc>
          <w:tcPr>
            <w:tcW w:w="768" w:type="pct"/>
          </w:tcPr>
          <w:p w:rsidRPr="009C7DA5" w:rsidR="00622FC8" w:rsidP="009C7DA5" w:rsidRDefault="00622FC8">
            <w:pPr>
              <w:pStyle w:val="TableParagraph"/>
              <w:tabs>
                <w:tab w:val="left" w:pos="142"/>
              </w:tabs>
              <w:ind w:left="107"/>
              <w:rPr>
                <w:rFonts w:ascii="Arial" w:hAnsi="Arial" w:cs="Arial"/>
                <w:sz w:val="16"/>
                <w:szCs w:val="16"/>
              </w:rPr>
            </w:pPr>
            <w:r w:rsidRPr="009C7DA5">
              <w:rPr>
                <w:rFonts w:ascii="Arial" w:hAnsi="Arial" w:cs="Arial"/>
                <w:sz w:val="16"/>
                <w:szCs w:val="16"/>
              </w:rPr>
              <w:t>MARINKO</w:t>
            </w:r>
            <w:r w:rsidRPr="009C7DA5">
              <w:rPr>
                <w:rFonts w:ascii="Arial" w:hAnsi="Arial" w:cs="Arial"/>
                <w:spacing w:val="1"/>
                <w:sz w:val="16"/>
                <w:szCs w:val="16"/>
              </w:rPr>
              <w:t xml:space="preserve"> </w:t>
            </w:r>
            <w:r w:rsidRPr="009C7DA5">
              <w:rPr>
                <w:rFonts w:ascii="Arial" w:hAnsi="Arial" w:cs="Arial"/>
                <w:w w:val="95"/>
                <w:sz w:val="16"/>
                <w:szCs w:val="16"/>
              </w:rPr>
              <w:t>GRAČANIN</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23664054221</w:t>
            </w:r>
          </w:p>
        </w:tc>
        <w:tc>
          <w:tcPr>
            <w:tcW w:w="630" w:type="pct"/>
          </w:tcPr>
          <w:p w:rsidRPr="009C7DA5" w:rsidR="00622FC8" w:rsidP="009C7DA5" w:rsidRDefault="00622FC8">
            <w:pPr>
              <w:pStyle w:val="TableParagraph"/>
              <w:tabs>
                <w:tab w:val="left" w:pos="142"/>
              </w:tabs>
              <w:ind w:left="108" w:right="200"/>
              <w:rPr>
                <w:rFonts w:ascii="Arial" w:hAnsi="Arial" w:cs="Arial"/>
                <w:sz w:val="16"/>
                <w:szCs w:val="16"/>
              </w:rPr>
            </w:pPr>
            <w:r w:rsidRPr="009C7DA5">
              <w:rPr>
                <w:rFonts w:ascii="Arial" w:hAnsi="Arial" w:cs="Arial"/>
                <w:sz w:val="16"/>
                <w:szCs w:val="16"/>
              </w:rPr>
              <w:t>Karlovačka</w:t>
            </w:r>
            <w:r w:rsidRPr="009C7DA5">
              <w:rPr>
                <w:rFonts w:ascii="Arial" w:hAnsi="Arial" w:cs="Arial"/>
                <w:spacing w:val="-47"/>
                <w:sz w:val="16"/>
                <w:szCs w:val="16"/>
              </w:rPr>
              <w:t xml:space="preserve"> </w:t>
            </w:r>
            <w:r w:rsidRPr="009C7DA5">
              <w:rPr>
                <w:rFonts w:ascii="Arial" w:hAnsi="Arial" w:cs="Arial"/>
                <w:sz w:val="16"/>
                <w:szCs w:val="16"/>
              </w:rPr>
              <w:t>41</w:t>
            </w:r>
            <w:r w:rsidRPr="009C7DA5">
              <w:rPr>
                <w:rFonts w:ascii="Arial" w:hAnsi="Arial" w:cs="Arial"/>
                <w:spacing w:val="1"/>
                <w:sz w:val="16"/>
                <w:szCs w:val="16"/>
              </w:rPr>
              <w:t xml:space="preserve"> </w:t>
            </w:r>
            <w:r w:rsidRPr="009C7DA5">
              <w:rPr>
                <w:rFonts w:ascii="Arial" w:hAnsi="Arial" w:cs="Arial"/>
                <w:spacing w:val="-1"/>
                <w:sz w:val="16"/>
                <w:szCs w:val="16"/>
              </w:rPr>
              <w:t>JOSIPDOL</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4.880,59</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4.880,59</w:t>
            </w:r>
          </w:p>
        </w:tc>
        <w:tc>
          <w:tcPr>
            <w:tcW w:w="564" w:type="pct"/>
          </w:tcPr>
          <w:p w:rsidRPr="009C7DA5" w:rsidR="00622FC8" w:rsidP="009C7DA5" w:rsidRDefault="00622FC8">
            <w:pPr>
              <w:pStyle w:val="TableParagraph"/>
              <w:tabs>
                <w:tab w:val="left" w:pos="142"/>
              </w:tabs>
              <w:ind w:left="111"/>
              <w:rPr>
                <w:rFonts w:ascii="Arial" w:hAnsi="Arial" w:cs="Arial"/>
                <w:sz w:val="16"/>
                <w:szCs w:val="16"/>
              </w:rPr>
            </w:pPr>
            <w:r w:rsidRPr="009C7DA5">
              <w:rPr>
                <w:rFonts w:ascii="Arial" w:hAnsi="Arial" w:cs="Arial"/>
                <w:sz w:val="16"/>
                <w:szCs w:val="16"/>
              </w:rPr>
              <w:t>Pr-177/23</w:t>
            </w:r>
          </w:p>
          <w:p w:rsidRPr="009C7DA5" w:rsidR="00622FC8" w:rsidP="009C7DA5" w:rsidRDefault="00622FC8">
            <w:pPr>
              <w:pStyle w:val="TableParagraph"/>
              <w:tabs>
                <w:tab w:val="left" w:pos="142"/>
              </w:tabs>
              <w:spacing w:before="80"/>
              <w:ind w:left="111" w:right="76"/>
              <w:rPr>
                <w:rFonts w:ascii="Arial" w:hAnsi="Arial" w:cs="Arial"/>
                <w:sz w:val="16"/>
                <w:szCs w:val="16"/>
              </w:rPr>
            </w:pPr>
            <w:r w:rsidRPr="009C7DA5">
              <w:rPr>
                <w:rFonts w:ascii="Arial" w:hAnsi="Arial" w:cs="Arial"/>
                <w:sz w:val="16"/>
                <w:szCs w:val="16"/>
              </w:rPr>
              <w:t>Presuda</w:t>
            </w:r>
            <w:r w:rsidRPr="009C7DA5">
              <w:rPr>
                <w:rFonts w:ascii="Arial" w:hAnsi="Arial" w:cs="Arial"/>
                <w:spacing w:val="1"/>
                <w:sz w:val="16"/>
                <w:szCs w:val="16"/>
              </w:rPr>
              <w:t xml:space="preserve"> </w:t>
            </w:r>
            <w:r w:rsidRPr="009C7DA5">
              <w:rPr>
                <w:rFonts w:ascii="Arial" w:hAnsi="Arial" w:cs="Arial"/>
                <w:sz w:val="16"/>
                <w:szCs w:val="16"/>
              </w:rPr>
              <w:t>otpremnina</w:t>
            </w:r>
          </w:p>
        </w:tc>
      </w:tr>
      <w:tr w:rsidRPr="009C7DA5" w:rsidR="009C7DA5" w:rsidTr="00622FC8">
        <w:trPr>
          <w:trHeight w:val="849"/>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4.</w:t>
            </w:r>
          </w:p>
        </w:tc>
        <w:tc>
          <w:tcPr>
            <w:tcW w:w="768" w:type="pct"/>
          </w:tcPr>
          <w:p w:rsidRPr="009C7DA5" w:rsidR="00622FC8" w:rsidP="009C7DA5" w:rsidRDefault="00622FC8">
            <w:pPr>
              <w:pStyle w:val="TableParagraph"/>
              <w:tabs>
                <w:tab w:val="left" w:pos="142"/>
              </w:tabs>
              <w:ind w:left="107" w:right="254"/>
              <w:rPr>
                <w:rFonts w:ascii="Arial" w:hAnsi="Arial" w:cs="Arial"/>
                <w:sz w:val="16"/>
                <w:szCs w:val="16"/>
              </w:rPr>
            </w:pPr>
            <w:r w:rsidRPr="009C7DA5">
              <w:rPr>
                <w:rFonts w:ascii="Arial" w:hAnsi="Arial" w:cs="Arial"/>
                <w:sz w:val="16"/>
                <w:szCs w:val="16"/>
              </w:rPr>
              <w:t>JOSIP</w:t>
            </w:r>
            <w:r w:rsidRPr="009C7DA5">
              <w:rPr>
                <w:rFonts w:ascii="Arial" w:hAnsi="Arial" w:cs="Arial"/>
                <w:spacing w:val="1"/>
                <w:sz w:val="16"/>
                <w:szCs w:val="16"/>
              </w:rPr>
              <w:t xml:space="preserve"> </w:t>
            </w:r>
            <w:r w:rsidRPr="009C7DA5">
              <w:rPr>
                <w:rFonts w:ascii="Arial" w:hAnsi="Arial" w:cs="Arial"/>
                <w:sz w:val="16"/>
                <w:szCs w:val="16"/>
              </w:rPr>
              <w:t>RADOŠEVIĆ</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73879100877</w:t>
            </w:r>
          </w:p>
        </w:tc>
        <w:tc>
          <w:tcPr>
            <w:tcW w:w="630" w:type="pct"/>
          </w:tcPr>
          <w:p w:rsidRPr="009C7DA5" w:rsidR="00622FC8" w:rsidP="009C7DA5" w:rsidRDefault="00622FC8">
            <w:pPr>
              <w:pStyle w:val="TableParagraph"/>
              <w:tabs>
                <w:tab w:val="left" w:pos="142"/>
              </w:tabs>
              <w:ind w:left="108" w:right="316"/>
              <w:rPr>
                <w:rFonts w:ascii="Arial" w:hAnsi="Arial" w:cs="Arial"/>
                <w:sz w:val="16"/>
                <w:szCs w:val="16"/>
              </w:rPr>
            </w:pPr>
            <w:r w:rsidRPr="009C7DA5">
              <w:rPr>
                <w:rFonts w:ascii="Arial" w:hAnsi="Arial" w:cs="Arial"/>
                <w:sz w:val="16"/>
                <w:szCs w:val="16"/>
              </w:rPr>
              <w:t>Šušnjevo</w:t>
            </w:r>
            <w:r w:rsidRPr="009C7DA5">
              <w:rPr>
                <w:rFonts w:ascii="Arial" w:hAnsi="Arial" w:cs="Arial"/>
                <w:spacing w:val="1"/>
                <w:sz w:val="16"/>
                <w:szCs w:val="16"/>
              </w:rPr>
              <w:t xml:space="preserve"> </w:t>
            </w:r>
            <w:r w:rsidRPr="009C7DA5">
              <w:rPr>
                <w:rFonts w:ascii="Arial" w:hAnsi="Arial" w:cs="Arial"/>
                <w:sz w:val="16"/>
                <w:szCs w:val="16"/>
              </w:rPr>
              <w:t>selo</w:t>
            </w:r>
            <w:r w:rsidRPr="009C7DA5">
              <w:rPr>
                <w:rFonts w:ascii="Arial" w:hAnsi="Arial" w:cs="Arial"/>
                <w:spacing w:val="-11"/>
                <w:sz w:val="16"/>
                <w:szCs w:val="16"/>
              </w:rPr>
              <w:t xml:space="preserve"> </w:t>
            </w:r>
            <w:r w:rsidRPr="009C7DA5">
              <w:rPr>
                <w:rFonts w:ascii="Arial" w:hAnsi="Arial" w:cs="Arial"/>
                <w:sz w:val="16"/>
                <w:szCs w:val="16"/>
              </w:rPr>
              <w:t>372A</w:t>
            </w:r>
          </w:p>
          <w:p w:rsidRPr="009C7DA5" w:rsidR="00622FC8" w:rsidP="009C7DA5" w:rsidRDefault="00622FC8">
            <w:pPr>
              <w:pStyle w:val="TableParagraph"/>
              <w:tabs>
                <w:tab w:val="left" w:pos="142"/>
              </w:tabs>
              <w:spacing w:before="80"/>
              <w:ind w:left="108"/>
              <w:rPr>
                <w:rFonts w:ascii="Arial" w:hAnsi="Arial" w:cs="Arial"/>
                <w:sz w:val="16"/>
                <w:szCs w:val="16"/>
              </w:rPr>
            </w:pPr>
            <w:r w:rsidRPr="009C7DA5">
              <w:rPr>
                <w:rFonts w:ascii="Arial" w:hAnsi="Arial" w:cs="Arial"/>
                <w:sz w:val="16"/>
                <w:szCs w:val="16"/>
              </w:rPr>
              <w:t>JOSIPDOL</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2.346,20</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2.346,20</w:t>
            </w:r>
          </w:p>
        </w:tc>
        <w:tc>
          <w:tcPr>
            <w:tcW w:w="564" w:type="pct"/>
          </w:tcPr>
          <w:p w:rsidRPr="009C7DA5" w:rsidR="00622FC8" w:rsidP="009C7DA5" w:rsidRDefault="00622FC8">
            <w:pPr>
              <w:pStyle w:val="TableParagraph"/>
              <w:tabs>
                <w:tab w:val="left" w:pos="142"/>
              </w:tabs>
              <w:ind w:left="92" w:right="74"/>
              <w:jc w:val="center"/>
              <w:rPr>
                <w:rFonts w:ascii="Arial" w:hAnsi="Arial" w:cs="Arial"/>
                <w:sz w:val="16"/>
                <w:szCs w:val="16"/>
              </w:rPr>
            </w:pPr>
            <w:r w:rsidRPr="009C7DA5">
              <w:rPr>
                <w:rFonts w:ascii="Arial" w:hAnsi="Arial" w:cs="Arial"/>
                <w:sz w:val="16"/>
                <w:szCs w:val="16"/>
              </w:rPr>
              <w:t>otpremnina</w:t>
            </w:r>
          </w:p>
        </w:tc>
      </w:tr>
      <w:tr w:rsidRPr="009C7DA5" w:rsidR="009C7DA5" w:rsidTr="00622FC8">
        <w:trPr>
          <w:trHeight w:val="769"/>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5.</w:t>
            </w:r>
          </w:p>
        </w:tc>
        <w:tc>
          <w:tcPr>
            <w:tcW w:w="768" w:type="pct"/>
          </w:tcPr>
          <w:p w:rsidRPr="009C7DA5" w:rsidR="00622FC8" w:rsidP="009C7DA5" w:rsidRDefault="00622FC8">
            <w:pPr>
              <w:pStyle w:val="TableParagraph"/>
              <w:tabs>
                <w:tab w:val="left" w:pos="142"/>
              </w:tabs>
              <w:ind w:left="107" w:right="399"/>
              <w:rPr>
                <w:rFonts w:ascii="Arial" w:hAnsi="Arial" w:cs="Arial"/>
                <w:sz w:val="16"/>
                <w:szCs w:val="16"/>
              </w:rPr>
            </w:pPr>
            <w:r w:rsidRPr="009C7DA5">
              <w:rPr>
                <w:rFonts w:ascii="Arial" w:hAnsi="Arial" w:cs="Arial"/>
                <w:sz w:val="16"/>
                <w:szCs w:val="16"/>
              </w:rPr>
              <w:t>MARIO</w:t>
            </w:r>
            <w:r w:rsidRPr="009C7DA5">
              <w:rPr>
                <w:rFonts w:ascii="Arial" w:hAnsi="Arial" w:cs="Arial"/>
                <w:spacing w:val="1"/>
                <w:sz w:val="16"/>
                <w:szCs w:val="16"/>
              </w:rPr>
              <w:t xml:space="preserve"> </w:t>
            </w:r>
            <w:r w:rsidRPr="009C7DA5">
              <w:rPr>
                <w:rFonts w:ascii="Arial" w:hAnsi="Arial" w:cs="Arial"/>
                <w:sz w:val="16"/>
                <w:szCs w:val="16"/>
              </w:rPr>
              <w:t>BELANČIĆ</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89709228256</w:t>
            </w:r>
          </w:p>
        </w:tc>
        <w:tc>
          <w:tcPr>
            <w:tcW w:w="630" w:type="pct"/>
          </w:tcPr>
          <w:p w:rsidRPr="009C7DA5" w:rsidR="00622FC8" w:rsidP="009C7DA5" w:rsidRDefault="00622FC8">
            <w:pPr>
              <w:pStyle w:val="TableParagraph"/>
              <w:tabs>
                <w:tab w:val="left" w:pos="142"/>
              </w:tabs>
              <w:ind w:left="108" w:right="94"/>
              <w:rPr>
                <w:rFonts w:ascii="Arial" w:hAnsi="Arial" w:cs="Arial"/>
                <w:sz w:val="16"/>
                <w:szCs w:val="16"/>
              </w:rPr>
            </w:pPr>
            <w:r w:rsidRPr="009C7DA5">
              <w:rPr>
                <w:rFonts w:ascii="Arial" w:hAnsi="Arial" w:cs="Arial"/>
                <w:sz w:val="16"/>
                <w:szCs w:val="16"/>
              </w:rPr>
              <w:t>Carevo polje</w:t>
            </w:r>
            <w:r w:rsidRPr="009C7DA5">
              <w:rPr>
                <w:rFonts w:ascii="Arial" w:hAnsi="Arial" w:cs="Arial"/>
                <w:spacing w:val="-47"/>
                <w:sz w:val="16"/>
                <w:szCs w:val="16"/>
              </w:rPr>
              <w:t xml:space="preserve"> </w:t>
            </w:r>
            <w:r w:rsidRPr="009C7DA5">
              <w:rPr>
                <w:rFonts w:ascii="Arial" w:hAnsi="Arial" w:cs="Arial"/>
                <w:sz w:val="16"/>
                <w:szCs w:val="16"/>
              </w:rPr>
              <w:t>90</w:t>
            </w:r>
            <w:r w:rsidRPr="009C7DA5">
              <w:rPr>
                <w:rFonts w:ascii="Arial" w:hAnsi="Arial" w:cs="Arial"/>
                <w:spacing w:val="1"/>
                <w:sz w:val="16"/>
                <w:szCs w:val="16"/>
              </w:rPr>
              <w:t xml:space="preserve"> </w:t>
            </w:r>
            <w:r w:rsidRPr="009C7DA5">
              <w:rPr>
                <w:rFonts w:ascii="Arial" w:hAnsi="Arial" w:cs="Arial"/>
                <w:sz w:val="16"/>
                <w:szCs w:val="16"/>
              </w:rPr>
              <w:t>JOSIPDOL</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3.489,54</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3.489,54</w:t>
            </w:r>
          </w:p>
        </w:tc>
        <w:tc>
          <w:tcPr>
            <w:tcW w:w="564" w:type="pct"/>
          </w:tcPr>
          <w:p w:rsidRPr="009C7DA5" w:rsidR="00622FC8" w:rsidP="009C7DA5" w:rsidRDefault="00622FC8">
            <w:pPr>
              <w:pStyle w:val="TableParagraph"/>
              <w:tabs>
                <w:tab w:val="left" w:pos="142"/>
              </w:tabs>
              <w:ind w:left="92" w:right="74"/>
              <w:jc w:val="center"/>
              <w:rPr>
                <w:rFonts w:ascii="Arial" w:hAnsi="Arial" w:cs="Arial"/>
                <w:sz w:val="16"/>
                <w:szCs w:val="16"/>
              </w:rPr>
            </w:pPr>
            <w:r w:rsidRPr="009C7DA5">
              <w:rPr>
                <w:rFonts w:ascii="Arial" w:hAnsi="Arial" w:cs="Arial"/>
                <w:sz w:val="16"/>
                <w:szCs w:val="16"/>
              </w:rPr>
              <w:t>otpremnina</w:t>
            </w:r>
          </w:p>
        </w:tc>
      </w:tr>
      <w:tr w:rsidRPr="009C7DA5" w:rsidR="009C7DA5" w:rsidTr="00622FC8">
        <w:trPr>
          <w:trHeight w:val="539"/>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6.</w:t>
            </w:r>
          </w:p>
        </w:tc>
        <w:tc>
          <w:tcPr>
            <w:tcW w:w="768" w:type="pct"/>
          </w:tcPr>
          <w:p w:rsidRPr="009C7DA5" w:rsidR="00622FC8" w:rsidP="009C7DA5" w:rsidRDefault="00622FC8">
            <w:pPr>
              <w:pStyle w:val="TableParagraph"/>
              <w:tabs>
                <w:tab w:val="left" w:pos="142"/>
              </w:tabs>
              <w:ind w:left="107" w:right="432"/>
              <w:rPr>
                <w:rFonts w:ascii="Arial" w:hAnsi="Arial" w:cs="Arial"/>
                <w:sz w:val="16"/>
                <w:szCs w:val="16"/>
              </w:rPr>
            </w:pPr>
            <w:r w:rsidRPr="009C7DA5">
              <w:rPr>
                <w:rFonts w:ascii="Arial" w:hAnsi="Arial" w:cs="Arial"/>
                <w:sz w:val="16"/>
                <w:szCs w:val="16"/>
              </w:rPr>
              <w:t>MARINO</w:t>
            </w:r>
            <w:r w:rsidRPr="009C7DA5">
              <w:rPr>
                <w:rFonts w:ascii="Arial" w:hAnsi="Arial" w:cs="Arial"/>
                <w:spacing w:val="1"/>
                <w:sz w:val="16"/>
                <w:szCs w:val="16"/>
              </w:rPr>
              <w:t xml:space="preserve"> </w:t>
            </w:r>
            <w:r w:rsidRPr="009C7DA5">
              <w:rPr>
                <w:rFonts w:ascii="Arial" w:hAnsi="Arial" w:cs="Arial"/>
                <w:sz w:val="16"/>
                <w:szCs w:val="16"/>
              </w:rPr>
              <w:t>ŽIVKOVIĆ</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08557605845</w:t>
            </w:r>
          </w:p>
        </w:tc>
        <w:tc>
          <w:tcPr>
            <w:tcW w:w="630" w:type="pct"/>
          </w:tcPr>
          <w:p w:rsidRPr="009C7DA5" w:rsidR="00622FC8" w:rsidP="009C7DA5" w:rsidRDefault="00622FC8">
            <w:pPr>
              <w:pStyle w:val="TableParagraph"/>
              <w:tabs>
                <w:tab w:val="left" w:pos="142"/>
              </w:tabs>
              <w:ind w:left="108" w:right="105"/>
              <w:rPr>
                <w:rFonts w:ascii="Arial" w:hAnsi="Arial" w:cs="Arial"/>
                <w:sz w:val="16"/>
                <w:szCs w:val="16"/>
              </w:rPr>
            </w:pPr>
            <w:r w:rsidRPr="009C7DA5">
              <w:rPr>
                <w:rFonts w:ascii="Arial" w:hAnsi="Arial" w:cs="Arial"/>
                <w:sz w:val="16"/>
                <w:szCs w:val="16"/>
              </w:rPr>
              <w:t>Bukovica 30</w:t>
            </w:r>
            <w:r w:rsidRPr="009C7DA5">
              <w:rPr>
                <w:rFonts w:ascii="Arial" w:hAnsi="Arial" w:cs="Arial"/>
                <w:spacing w:val="-47"/>
                <w:sz w:val="16"/>
                <w:szCs w:val="16"/>
              </w:rPr>
              <w:t xml:space="preserve"> </w:t>
            </w:r>
            <w:r w:rsidRPr="009C7DA5">
              <w:rPr>
                <w:rFonts w:ascii="Arial" w:hAnsi="Arial" w:cs="Arial"/>
                <w:sz w:val="16"/>
                <w:szCs w:val="16"/>
              </w:rPr>
              <w:t>OGULIN</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6.368,40</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6.368,40</w:t>
            </w:r>
          </w:p>
        </w:tc>
        <w:tc>
          <w:tcPr>
            <w:tcW w:w="564" w:type="pct"/>
          </w:tcPr>
          <w:p w:rsidRPr="009C7DA5" w:rsidR="00622FC8" w:rsidP="009C7DA5" w:rsidRDefault="00622FC8">
            <w:pPr>
              <w:pStyle w:val="TableParagraph"/>
              <w:tabs>
                <w:tab w:val="left" w:pos="142"/>
              </w:tabs>
              <w:ind w:left="92" w:right="74"/>
              <w:jc w:val="center"/>
              <w:rPr>
                <w:rFonts w:ascii="Arial" w:hAnsi="Arial" w:cs="Arial"/>
                <w:sz w:val="16"/>
                <w:szCs w:val="16"/>
              </w:rPr>
            </w:pPr>
            <w:r w:rsidRPr="009C7DA5">
              <w:rPr>
                <w:rFonts w:ascii="Arial" w:hAnsi="Arial" w:cs="Arial"/>
                <w:sz w:val="16"/>
                <w:szCs w:val="16"/>
              </w:rPr>
              <w:t>otpremnina</w:t>
            </w:r>
          </w:p>
        </w:tc>
      </w:tr>
      <w:tr w:rsidRPr="009C7DA5" w:rsidR="009C7DA5" w:rsidTr="00622FC8">
        <w:trPr>
          <w:trHeight w:val="539"/>
        </w:trPr>
        <w:tc>
          <w:tcPr>
            <w:tcW w:w="622" w:type="pct"/>
          </w:tcPr>
          <w:p w:rsidRPr="009C7DA5" w:rsidR="00622FC8" w:rsidP="009C7DA5" w:rsidRDefault="00622FC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7.</w:t>
            </w:r>
          </w:p>
        </w:tc>
        <w:tc>
          <w:tcPr>
            <w:tcW w:w="768" w:type="pct"/>
          </w:tcPr>
          <w:p w:rsidRPr="009C7DA5" w:rsidR="00622FC8" w:rsidP="009C7DA5" w:rsidRDefault="00622FC8">
            <w:pPr>
              <w:pStyle w:val="TableParagraph"/>
              <w:tabs>
                <w:tab w:val="left" w:pos="142"/>
              </w:tabs>
              <w:ind w:left="107" w:right="395"/>
              <w:rPr>
                <w:rFonts w:ascii="Arial" w:hAnsi="Arial" w:cs="Arial"/>
                <w:sz w:val="16"/>
                <w:szCs w:val="16"/>
              </w:rPr>
            </w:pPr>
            <w:r w:rsidRPr="009C7DA5">
              <w:rPr>
                <w:rFonts w:ascii="Arial" w:hAnsi="Arial" w:cs="Arial"/>
                <w:sz w:val="16"/>
                <w:szCs w:val="16"/>
              </w:rPr>
              <w:t>NIKOLA</w:t>
            </w:r>
            <w:r w:rsidRPr="009C7DA5">
              <w:rPr>
                <w:rFonts w:ascii="Arial" w:hAnsi="Arial" w:cs="Arial"/>
                <w:spacing w:val="1"/>
                <w:sz w:val="16"/>
                <w:szCs w:val="16"/>
              </w:rPr>
              <w:t xml:space="preserve"> </w:t>
            </w:r>
            <w:r w:rsidRPr="009C7DA5">
              <w:rPr>
                <w:rFonts w:ascii="Arial" w:hAnsi="Arial" w:cs="Arial"/>
                <w:spacing w:val="-1"/>
                <w:sz w:val="16"/>
                <w:szCs w:val="16"/>
              </w:rPr>
              <w:t>RENDULIĆ</w:t>
            </w:r>
          </w:p>
        </w:tc>
        <w:tc>
          <w:tcPr>
            <w:tcW w:w="657" w:type="pct"/>
          </w:tcPr>
          <w:p w:rsidRPr="009C7DA5" w:rsidR="00622FC8" w:rsidP="009C7DA5" w:rsidRDefault="00622FC8">
            <w:pPr>
              <w:pStyle w:val="TableParagraph"/>
              <w:tabs>
                <w:tab w:val="left" w:pos="142"/>
              </w:tabs>
              <w:ind w:left="87" w:right="76"/>
              <w:jc w:val="center"/>
              <w:rPr>
                <w:rFonts w:ascii="Arial" w:hAnsi="Arial" w:cs="Arial"/>
                <w:sz w:val="16"/>
                <w:szCs w:val="16"/>
              </w:rPr>
            </w:pPr>
            <w:r w:rsidRPr="009C7DA5">
              <w:rPr>
                <w:rFonts w:ascii="Arial" w:hAnsi="Arial" w:cs="Arial"/>
                <w:sz w:val="16"/>
                <w:szCs w:val="16"/>
              </w:rPr>
              <w:t>87984631893</w:t>
            </w:r>
          </w:p>
        </w:tc>
        <w:tc>
          <w:tcPr>
            <w:tcW w:w="630" w:type="pct"/>
          </w:tcPr>
          <w:p w:rsidRPr="009C7DA5" w:rsidR="00622FC8" w:rsidP="009C7DA5" w:rsidRDefault="00622FC8">
            <w:pPr>
              <w:pStyle w:val="TableParagraph"/>
              <w:tabs>
                <w:tab w:val="left" w:pos="142"/>
              </w:tabs>
              <w:ind w:left="108" w:right="149"/>
              <w:rPr>
                <w:rFonts w:ascii="Arial" w:hAnsi="Arial" w:cs="Arial"/>
                <w:sz w:val="16"/>
                <w:szCs w:val="16"/>
              </w:rPr>
            </w:pPr>
            <w:r w:rsidRPr="009C7DA5">
              <w:rPr>
                <w:rFonts w:ascii="Arial" w:hAnsi="Arial" w:cs="Arial"/>
                <w:sz w:val="16"/>
                <w:szCs w:val="16"/>
              </w:rPr>
              <w:t>Senjska 131</w:t>
            </w:r>
            <w:r w:rsidRPr="009C7DA5">
              <w:rPr>
                <w:rFonts w:ascii="Arial" w:hAnsi="Arial" w:cs="Arial"/>
                <w:spacing w:val="-47"/>
                <w:sz w:val="16"/>
                <w:szCs w:val="16"/>
              </w:rPr>
              <w:t xml:space="preserve"> </w:t>
            </w:r>
            <w:r w:rsidRPr="009C7DA5">
              <w:rPr>
                <w:rFonts w:ascii="Arial" w:hAnsi="Arial" w:cs="Arial"/>
                <w:sz w:val="16"/>
                <w:szCs w:val="16"/>
              </w:rPr>
              <w:t>JOSIPDOL</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4.020,44</w:t>
            </w:r>
          </w:p>
        </w:tc>
        <w:tc>
          <w:tcPr>
            <w:tcW w:w="621"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ind w:left="108"/>
              <w:rPr>
                <w:rFonts w:ascii="Arial" w:hAnsi="Arial" w:cs="Arial"/>
                <w:sz w:val="16"/>
                <w:szCs w:val="16"/>
              </w:rPr>
            </w:pPr>
            <w:r w:rsidRPr="009C7DA5">
              <w:rPr>
                <w:rFonts w:ascii="Arial" w:hAnsi="Arial" w:cs="Arial"/>
                <w:sz w:val="16"/>
                <w:szCs w:val="16"/>
              </w:rPr>
              <w:t>4.020,44</w:t>
            </w:r>
          </w:p>
        </w:tc>
        <w:tc>
          <w:tcPr>
            <w:tcW w:w="564" w:type="pct"/>
          </w:tcPr>
          <w:p w:rsidRPr="009C7DA5" w:rsidR="00622FC8" w:rsidP="009C7DA5" w:rsidRDefault="00622FC8">
            <w:pPr>
              <w:pStyle w:val="TableParagraph"/>
              <w:tabs>
                <w:tab w:val="left" w:pos="142"/>
              </w:tabs>
              <w:ind w:left="92" w:right="74"/>
              <w:jc w:val="center"/>
              <w:rPr>
                <w:rFonts w:ascii="Arial" w:hAnsi="Arial" w:cs="Arial"/>
                <w:sz w:val="16"/>
                <w:szCs w:val="16"/>
              </w:rPr>
            </w:pPr>
            <w:r w:rsidRPr="009C7DA5">
              <w:rPr>
                <w:rFonts w:ascii="Arial" w:hAnsi="Arial" w:cs="Arial"/>
                <w:sz w:val="16"/>
                <w:szCs w:val="16"/>
              </w:rPr>
              <w:t>otpremnina</w:t>
            </w:r>
          </w:p>
        </w:tc>
      </w:tr>
      <w:tr w:rsidRPr="009C7DA5" w:rsidR="009C7DA5" w:rsidTr="00622FC8">
        <w:trPr>
          <w:trHeight w:val="769"/>
        </w:trPr>
        <w:tc>
          <w:tcPr>
            <w:tcW w:w="622" w:type="pct"/>
          </w:tcPr>
          <w:p w:rsidRPr="009C7DA5" w:rsidR="00622FC8" w:rsidP="009C7DA5" w:rsidRDefault="00622FC8">
            <w:pPr>
              <w:pStyle w:val="TableParagraph"/>
              <w:tabs>
                <w:tab w:val="left" w:pos="142"/>
              </w:tabs>
              <w:spacing w:before="1"/>
              <w:ind w:left="107"/>
              <w:rPr>
                <w:rFonts w:ascii="Arial" w:hAnsi="Arial" w:cs="Arial"/>
                <w:sz w:val="16"/>
                <w:szCs w:val="16"/>
              </w:rPr>
            </w:pPr>
            <w:r w:rsidRPr="009C7DA5">
              <w:rPr>
                <w:rFonts w:ascii="Arial" w:hAnsi="Arial" w:cs="Arial"/>
                <w:sz w:val="16"/>
                <w:szCs w:val="16"/>
              </w:rPr>
              <w:t>8.</w:t>
            </w:r>
          </w:p>
        </w:tc>
        <w:tc>
          <w:tcPr>
            <w:tcW w:w="768" w:type="pct"/>
          </w:tcPr>
          <w:p w:rsidRPr="009C7DA5" w:rsidR="00622FC8" w:rsidP="009C7DA5" w:rsidRDefault="00622FC8">
            <w:pPr>
              <w:pStyle w:val="TableParagraph"/>
              <w:tabs>
                <w:tab w:val="left" w:pos="142"/>
              </w:tabs>
              <w:ind w:left="107" w:right="517"/>
              <w:rPr>
                <w:rFonts w:ascii="Arial" w:hAnsi="Arial" w:cs="Arial"/>
                <w:sz w:val="16"/>
                <w:szCs w:val="16"/>
              </w:rPr>
            </w:pPr>
            <w:r w:rsidRPr="009C7DA5">
              <w:rPr>
                <w:rFonts w:ascii="Arial" w:hAnsi="Arial" w:cs="Arial"/>
                <w:sz w:val="16"/>
                <w:szCs w:val="16"/>
              </w:rPr>
              <w:t>ZLATKO</w:t>
            </w:r>
            <w:r w:rsidRPr="009C7DA5">
              <w:rPr>
                <w:rFonts w:ascii="Arial" w:hAnsi="Arial" w:cs="Arial"/>
                <w:spacing w:val="1"/>
                <w:sz w:val="16"/>
                <w:szCs w:val="16"/>
              </w:rPr>
              <w:t xml:space="preserve"> </w:t>
            </w:r>
            <w:r w:rsidRPr="009C7DA5">
              <w:rPr>
                <w:rFonts w:ascii="Arial" w:hAnsi="Arial" w:cs="Arial"/>
                <w:spacing w:val="-1"/>
                <w:sz w:val="16"/>
                <w:szCs w:val="16"/>
              </w:rPr>
              <w:t>TURKALJ</w:t>
            </w:r>
          </w:p>
        </w:tc>
        <w:tc>
          <w:tcPr>
            <w:tcW w:w="657" w:type="pct"/>
          </w:tcPr>
          <w:p w:rsidRPr="009C7DA5" w:rsidR="00622FC8" w:rsidP="009C7DA5" w:rsidRDefault="00622FC8">
            <w:pPr>
              <w:pStyle w:val="TableParagraph"/>
              <w:tabs>
                <w:tab w:val="left" w:pos="142"/>
              </w:tabs>
              <w:spacing w:before="2"/>
              <w:ind w:left="87" w:right="76"/>
              <w:jc w:val="center"/>
              <w:rPr>
                <w:rFonts w:ascii="Arial" w:hAnsi="Arial" w:cs="Arial"/>
                <w:sz w:val="16"/>
                <w:szCs w:val="16"/>
              </w:rPr>
            </w:pPr>
            <w:r w:rsidRPr="009C7DA5">
              <w:rPr>
                <w:rFonts w:ascii="Arial" w:hAnsi="Arial" w:cs="Arial"/>
                <w:sz w:val="16"/>
                <w:szCs w:val="16"/>
              </w:rPr>
              <w:t>76748418722</w:t>
            </w:r>
          </w:p>
        </w:tc>
        <w:tc>
          <w:tcPr>
            <w:tcW w:w="630" w:type="pct"/>
          </w:tcPr>
          <w:p w:rsidRPr="009C7DA5" w:rsidR="00622FC8" w:rsidP="009C7DA5" w:rsidRDefault="00622FC8">
            <w:pPr>
              <w:pStyle w:val="TableParagraph"/>
              <w:tabs>
                <w:tab w:val="left" w:pos="142"/>
              </w:tabs>
              <w:ind w:left="108" w:right="207"/>
              <w:rPr>
                <w:rFonts w:ascii="Arial" w:hAnsi="Arial" w:cs="Arial"/>
                <w:sz w:val="16"/>
                <w:szCs w:val="16"/>
              </w:rPr>
            </w:pPr>
            <w:r w:rsidRPr="009C7DA5">
              <w:rPr>
                <w:rFonts w:ascii="Arial" w:hAnsi="Arial" w:cs="Arial"/>
                <w:sz w:val="16"/>
                <w:szCs w:val="16"/>
              </w:rPr>
              <w:t>Ogulinska</w:t>
            </w:r>
            <w:r w:rsidRPr="009C7DA5">
              <w:rPr>
                <w:rFonts w:ascii="Arial" w:hAnsi="Arial" w:cs="Arial"/>
                <w:spacing w:val="1"/>
                <w:sz w:val="16"/>
                <w:szCs w:val="16"/>
              </w:rPr>
              <w:t xml:space="preserve"> </w:t>
            </w:r>
            <w:r w:rsidRPr="009C7DA5">
              <w:rPr>
                <w:rFonts w:ascii="Arial" w:hAnsi="Arial" w:cs="Arial"/>
                <w:sz w:val="16"/>
                <w:szCs w:val="16"/>
              </w:rPr>
              <w:t>34</w:t>
            </w:r>
            <w:r w:rsidRPr="009C7DA5">
              <w:rPr>
                <w:rFonts w:ascii="Arial" w:hAnsi="Arial" w:cs="Arial"/>
                <w:spacing w:val="1"/>
                <w:sz w:val="16"/>
                <w:szCs w:val="16"/>
              </w:rPr>
              <w:t xml:space="preserve"> </w:t>
            </w:r>
            <w:r w:rsidRPr="009C7DA5">
              <w:rPr>
                <w:rFonts w:ascii="Arial" w:hAnsi="Arial" w:cs="Arial"/>
                <w:spacing w:val="-1"/>
                <w:sz w:val="16"/>
                <w:szCs w:val="16"/>
              </w:rPr>
              <w:t>JOSIPDOL</w:t>
            </w:r>
          </w:p>
        </w:tc>
        <w:tc>
          <w:tcPr>
            <w:tcW w:w="621" w:type="pct"/>
          </w:tcPr>
          <w:p w:rsidRPr="009C7DA5" w:rsidR="00622FC8" w:rsidP="009C7DA5" w:rsidRDefault="00622FC8">
            <w:pPr>
              <w:pStyle w:val="TableParagraph"/>
              <w:tabs>
                <w:tab w:val="left" w:pos="142"/>
              </w:tabs>
              <w:spacing w:before="2"/>
              <w:ind w:left="108"/>
              <w:rPr>
                <w:rFonts w:ascii="Arial" w:hAnsi="Arial" w:cs="Arial"/>
                <w:sz w:val="16"/>
                <w:szCs w:val="16"/>
              </w:rPr>
            </w:pPr>
            <w:r w:rsidRPr="009C7DA5">
              <w:rPr>
                <w:rFonts w:ascii="Arial" w:hAnsi="Arial" w:cs="Arial"/>
                <w:sz w:val="16"/>
                <w:szCs w:val="16"/>
              </w:rPr>
              <w:t>6.854,20</w:t>
            </w:r>
          </w:p>
        </w:tc>
        <w:tc>
          <w:tcPr>
            <w:tcW w:w="621" w:type="pct"/>
          </w:tcPr>
          <w:p w:rsidRPr="009C7DA5" w:rsidR="00622FC8" w:rsidP="009C7DA5" w:rsidRDefault="00622FC8">
            <w:pPr>
              <w:pStyle w:val="TableParagraph"/>
              <w:tabs>
                <w:tab w:val="left" w:pos="142"/>
              </w:tabs>
              <w:spacing w:before="2"/>
              <w:ind w:left="108"/>
              <w:rPr>
                <w:rFonts w:ascii="Arial" w:hAnsi="Arial" w:cs="Arial"/>
                <w:sz w:val="16"/>
                <w:szCs w:val="16"/>
              </w:rPr>
            </w:pPr>
            <w:r w:rsidRPr="009C7DA5">
              <w:rPr>
                <w:rFonts w:ascii="Arial" w:hAnsi="Arial" w:cs="Arial"/>
                <w:sz w:val="16"/>
                <w:szCs w:val="16"/>
              </w:rPr>
              <w:t>otpremnina</w:t>
            </w:r>
          </w:p>
        </w:tc>
        <w:tc>
          <w:tcPr>
            <w:tcW w:w="517" w:type="pct"/>
          </w:tcPr>
          <w:p w:rsidRPr="009C7DA5" w:rsidR="00622FC8" w:rsidP="009C7DA5" w:rsidRDefault="00622FC8">
            <w:pPr>
              <w:pStyle w:val="TableParagraph"/>
              <w:tabs>
                <w:tab w:val="left" w:pos="142"/>
              </w:tabs>
              <w:spacing w:before="2"/>
              <w:ind w:left="108"/>
              <w:rPr>
                <w:rFonts w:ascii="Arial" w:hAnsi="Arial" w:cs="Arial"/>
                <w:sz w:val="16"/>
                <w:szCs w:val="16"/>
              </w:rPr>
            </w:pPr>
            <w:r w:rsidRPr="009C7DA5">
              <w:rPr>
                <w:rFonts w:ascii="Arial" w:hAnsi="Arial" w:cs="Arial"/>
                <w:sz w:val="16"/>
                <w:szCs w:val="16"/>
              </w:rPr>
              <w:t>6.854,20</w:t>
            </w:r>
          </w:p>
        </w:tc>
        <w:tc>
          <w:tcPr>
            <w:tcW w:w="564" w:type="pct"/>
          </w:tcPr>
          <w:p w:rsidRPr="009C7DA5" w:rsidR="00622FC8" w:rsidP="009C7DA5" w:rsidRDefault="00622FC8">
            <w:pPr>
              <w:pStyle w:val="TableParagraph"/>
              <w:tabs>
                <w:tab w:val="left" w:pos="142"/>
              </w:tabs>
              <w:spacing w:before="2"/>
              <w:ind w:left="92" w:right="74"/>
              <w:jc w:val="center"/>
              <w:rPr>
                <w:rFonts w:ascii="Arial" w:hAnsi="Arial" w:cs="Arial"/>
                <w:sz w:val="16"/>
                <w:szCs w:val="16"/>
              </w:rPr>
            </w:pPr>
            <w:r w:rsidRPr="009C7DA5">
              <w:rPr>
                <w:rFonts w:ascii="Arial" w:hAnsi="Arial" w:cs="Arial"/>
                <w:sz w:val="16"/>
                <w:szCs w:val="16"/>
              </w:rPr>
              <w:t>otpremnina</w:t>
            </w:r>
          </w:p>
        </w:tc>
      </w:tr>
      <w:tr w:rsidRPr="009C7DA5" w:rsidR="009C7DA5" w:rsidTr="00622FC8">
        <w:trPr>
          <w:trHeight w:val="357"/>
        </w:trPr>
        <w:tc>
          <w:tcPr>
            <w:tcW w:w="622" w:type="pct"/>
          </w:tcPr>
          <w:p w:rsidRPr="009C7DA5" w:rsidR="00622FC8" w:rsidP="009C7DA5" w:rsidRDefault="00622FC8">
            <w:pPr>
              <w:pStyle w:val="TableParagraph"/>
              <w:tabs>
                <w:tab w:val="left" w:pos="142"/>
              </w:tabs>
              <w:rPr>
                <w:rFonts w:ascii="Arial" w:hAnsi="Arial" w:cs="Arial"/>
                <w:sz w:val="16"/>
                <w:szCs w:val="16"/>
              </w:rPr>
            </w:pPr>
          </w:p>
        </w:tc>
        <w:tc>
          <w:tcPr>
            <w:tcW w:w="768" w:type="pct"/>
          </w:tcPr>
          <w:p w:rsidRPr="009C7DA5" w:rsidR="00622FC8" w:rsidP="009C7DA5" w:rsidRDefault="00622FC8">
            <w:pPr>
              <w:pStyle w:val="TableParagraph"/>
              <w:tabs>
                <w:tab w:val="left" w:pos="142"/>
              </w:tabs>
              <w:spacing w:before="2"/>
              <w:ind w:left="107"/>
              <w:rPr>
                <w:rFonts w:ascii="Arial" w:hAnsi="Arial" w:cs="Arial"/>
                <w:sz w:val="16"/>
                <w:szCs w:val="16"/>
              </w:rPr>
            </w:pPr>
            <w:r w:rsidRPr="009C7DA5">
              <w:rPr>
                <w:rFonts w:ascii="Arial" w:hAnsi="Arial" w:cs="Arial"/>
                <w:sz w:val="16"/>
                <w:szCs w:val="16"/>
              </w:rPr>
              <w:t>UKUPNO</w:t>
            </w:r>
          </w:p>
        </w:tc>
        <w:tc>
          <w:tcPr>
            <w:tcW w:w="657" w:type="pct"/>
          </w:tcPr>
          <w:p w:rsidRPr="009C7DA5" w:rsidR="00622FC8" w:rsidP="009C7DA5" w:rsidRDefault="00622FC8">
            <w:pPr>
              <w:pStyle w:val="TableParagraph"/>
              <w:tabs>
                <w:tab w:val="left" w:pos="142"/>
              </w:tabs>
              <w:rPr>
                <w:rFonts w:ascii="Arial" w:hAnsi="Arial" w:cs="Arial"/>
                <w:sz w:val="16"/>
                <w:szCs w:val="16"/>
              </w:rPr>
            </w:pPr>
          </w:p>
        </w:tc>
        <w:tc>
          <w:tcPr>
            <w:tcW w:w="630" w:type="pct"/>
          </w:tcPr>
          <w:p w:rsidRPr="009C7DA5" w:rsidR="00622FC8" w:rsidP="009C7DA5" w:rsidRDefault="00622FC8">
            <w:pPr>
              <w:pStyle w:val="TableParagraph"/>
              <w:tabs>
                <w:tab w:val="left" w:pos="142"/>
              </w:tabs>
              <w:rPr>
                <w:rFonts w:ascii="Arial" w:hAnsi="Arial" w:cs="Arial"/>
                <w:sz w:val="16"/>
                <w:szCs w:val="16"/>
              </w:rPr>
            </w:pPr>
          </w:p>
        </w:tc>
        <w:tc>
          <w:tcPr>
            <w:tcW w:w="621" w:type="pct"/>
          </w:tcPr>
          <w:p w:rsidRPr="009C7DA5" w:rsidR="00622FC8" w:rsidP="009C7DA5" w:rsidRDefault="00622FC8">
            <w:pPr>
              <w:pStyle w:val="TableParagraph"/>
              <w:tabs>
                <w:tab w:val="left" w:pos="142"/>
              </w:tabs>
              <w:spacing w:before="2"/>
              <w:ind w:left="108"/>
              <w:rPr>
                <w:rFonts w:ascii="Arial" w:hAnsi="Arial" w:cs="Arial"/>
                <w:sz w:val="16"/>
                <w:szCs w:val="16"/>
              </w:rPr>
            </w:pPr>
            <w:r w:rsidRPr="009C7DA5">
              <w:rPr>
                <w:rFonts w:ascii="Arial" w:hAnsi="Arial" w:cs="Arial"/>
                <w:sz w:val="16"/>
                <w:szCs w:val="16"/>
              </w:rPr>
              <w:t>41.823,38</w:t>
            </w:r>
          </w:p>
        </w:tc>
        <w:tc>
          <w:tcPr>
            <w:tcW w:w="621" w:type="pct"/>
          </w:tcPr>
          <w:p w:rsidRPr="009C7DA5" w:rsidR="00622FC8" w:rsidP="009C7DA5" w:rsidRDefault="00622FC8">
            <w:pPr>
              <w:pStyle w:val="TableParagraph"/>
              <w:tabs>
                <w:tab w:val="left" w:pos="142"/>
              </w:tabs>
              <w:rPr>
                <w:rFonts w:ascii="Arial" w:hAnsi="Arial" w:cs="Arial"/>
                <w:sz w:val="16"/>
                <w:szCs w:val="16"/>
              </w:rPr>
            </w:pPr>
          </w:p>
        </w:tc>
        <w:tc>
          <w:tcPr>
            <w:tcW w:w="517" w:type="pct"/>
          </w:tcPr>
          <w:p w:rsidRPr="009C7DA5" w:rsidR="00622FC8" w:rsidP="009C7DA5" w:rsidRDefault="00622FC8">
            <w:pPr>
              <w:pStyle w:val="TableParagraph"/>
              <w:tabs>
                <w:tab w:val="left" w:pos="142"/>
              </w:tabs>
              <w:spacing w:before="2"/>
              <w:ind w:left="108"/>
              <w:rPr>
                <w:rFonts w:ascii="Arial" w:hAnsi="Arial" w:cs="Arial"/>
                <w:sz w:val="16"/>
                <w:szCs w:val="16"/>
              </w:rPr>
            </w:pPr>
            <w:r w:rsidRPr="009C7DA5">
              <w:rPr>
                <w:rFonts w:ascii="Arial" w:hAnsi="Arial" w:cs="Arial"/>
                <w:sz w:val="16"/>
                <w:szCs w:val="16"/>
              </w:rPr>
              <w:t>41.823,38</w:t>
            </w:r>
          </w:p>
        </w:tc>
        <w:tc>
          <w:tcPr>
            <w:tcW w:w="564" w:type="pct"/>
          </w:tcPr>
          <w:p w:rsidRPr="009C7DA5" w:rsidR="00622FC8" w:rsidP="009C7DA5" w:rsidRDefault="00622FC8">
            <w:pPr>
              <w:pStyle w:val="TableParagraph"/>
              <w:tabs>
                <w:tab w:val="left" w:pos="142"/>
              </w:tabs>
              <w:rPr>
                <w:rFonts w:ascii="Arial" w:hAnsi="Arial" w:cs="Arial"/>
                <w:sz w:val="16"/>
                <w:szCs w:val="16"/>
              </w:rPr>
            </w:pPr>
          </w:p>
        </w:tc>
      </w:tr>
    </w:tbl>
    <w:p w:rsidR="00F75646" w:rsidP="009C7DA5" w:rsidRDefault="00F75646">
      <w:pPr>
        <w:tabs>
          <w:tab w:val="left" w:pos="142"/>
        </w:tabs>
        <w:rPr>
          <w:rFonts w:ascii="Arial" w:hAnsi="Arial" w:cs="Arial"/>
          <w:sz w:val="24"/>
          <w:szCs w:val="24"/>
        </w:rPr>
      </w:pPr>
    </w:p>
    <w:p w:rsidR="00BA11BD" w:rsidP="009C7DA5" w:rsidRDefault="00BA11BD">
      <w:pPr>
        <w:tabs>
          <w:tab w:val="left" w:pos="142"/>
        </w:tabs>
        <w:rPr>
          <w:rFonts w:ascii="Arial" w:hAnsi="Arial" w:cs="Arial"/>
          <w:sz w:val="24"/>
          <w:szCs w:val="24"/>
        </w:rPr>
      </w:pPr>
    </w:p>
    <w:p w:rsidR="00BA11BD" w:rsidP="009C7DA5" w:rsidRDefault="00BA11BD">
      <w:pPr>
        <w:tabs>
          <w:tab w:val="left" w:pos="142"/>
        </w:tabs>
        <w:rPr>
          <w:rFonts w:ascii="Arial" w:hAnsi="Arial" w:cs="Arial"/>
          <w:sz w:val="24"/>
          <w:szCs w:val="24"/>
        </w:rPr>
      </w:pPr>
    </w:p>
    <w:p w:rsidRPr="009C7DA5" w:rsidR="00BA11BD" w:rsidP="009C7DA5" w:rsidRDefault="00BA11BD">
      <w:pPr>
        <w:tabs>
          <w:tab w:val="left" w:pos="142"/>
        </w:tabs>
        <w:rPr>
          <w:rFonts w:ascii="Arial" w:hAnsi="Arial" w:cs="Arial"/>
          <w:sz w:val="24"/>
          <w:szCs w:val="24"/>
        </w:rPr>
      </w:pPr>
    </w:p>
    <w:p w:rsidRPr="009C7DA5" w:rsidR="00F75646" w:rsidP="009C7DA5" w:rsidRDefault="00F75646">
      <w:pPr>
        <w:tabs>
          <w:tab w:val="left" w:pos="142"/>
        </w:tabs>
        <w:rPr>
          <w:rFonts w:ascii="Arial" w:hAnsi="Arial" w:cs="Arial"/>
          <w:sz w:val="24"/>
          <w:szCs w:val="24"/>
        </w:rPr>
      </w:pPr>
    </w:p>
    <w:p w:rsidRPr="009C7DA5" w:rsidR="00174912" w:rsidP="009C7DA5" w:rsidRDefault="00174912">
      <w:pPr>
        <w:pStyle w:val="Odlomakpopisa"/>
        <w:numPr>
          <w:ilvl w:val="0"/>
          <w:numId w:val="2"/>
        </w:numPr>
        <w:tabs>
          <w:tab w:val="left" w:pos="142"/>
        </w:tabs>
        <w:rPr>
          <w:rFonts w:ascii="Arial" w:hAnsi="Arial" w:cs="Arial"/>
          <w:sz w:val="24"/>
          <w:szCs w:val="24"/>
        </w:rPr>
      </w:pPr>
      <w:r w:rsidRPr="009C7DA5">
        <w:rPr>
          <w:rFonts w:ascii="Arial" w:hAnsi="Arial" w:cs="Arial"/>
          <w:sz w:val="24"/>
          <w:szCs w:val="24"/>
        </w:rPr>
        <w:lastRenderedPageBreak/>
        <w:t>viši isplatni red</w:t>
      </w:r>
    </w:p>
    <w:p w:rsidRPr="009C7DA5" w:rsidR="001654FE" w:rsidP="009C7DA5" w:rsidRDefault="001654FE">
      <w:pPr>
        <w:tabs>
          <w:tab w:val="left" w:pos="142"/>
        </w:tabs>
        <w:rPr>
          <w:rFonts w:ascii="Arial" w:hAnsi="Arial" w:cs="Arial"/>
          <w:sz w:val="24"/>
          <w:szCs w:val="24"/>
        </w:rPr>
      </w:pP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02"/>
        <w:gridCol w:w="1757"/>
        <w:gridCol w:w="1112"/>
        <w:gridCol w:w="1187"/>
        <w:gridCol w:w="1038"/>
        <w:gridCol w:w="1039"/>
        <w:gridCol w:w="961"/>
        <w:gridCol w:w="1058"/>
      </w:tblGrid>
      <w:tr w:rsidRPr="009C7DA5" w:rsidR="009C7DA5" w:rsidTr="008F0243">
        <w:trPr>
          <w:trHeight w:val="1137"/>
        </w:trPr>
        <w:tc>
          <w:tcPr>
            <w:tcW w:w="498" w:type="pct"/>
          </w:tcPr>
          <w:p w:rsidRPr="009C7DA5" w:rsidR="00936E98" w:rsidP="009C7DA5" w:rsidRDefault="00936E98">
            <w:pPr>
              <w:pStyle w:val="TableParagraph"/>
              <w:tabs>
                <w:tab w:val="left" w:pos="142"/>
              </w:tabs>
              <w:spacing w:before="162"/>
              <w:ind w:left="107" w:right="97" w:firstLine="7"/>
              <w:jc w:val="both"/>
              <w:rPr>
                <w:rFonts w:ascii="Arial" w:hAnsi="Arial" w:cs="Arial"/>
                <w:sz w:val="16"/>
                <w:szCs w:val="16"/>
              </w:rPr>
            </w:pPr>
            <w:r w:rsidRPr="009C7DA5">
              <w:rPr>
                <w:rFonts w:ascii="Arial" w:hAnsi="Arial" w:cs="Arial"/>
                <w:sz w:val="16"/>
                <w:szCs w:val="16"/>
              </w:rPr>
              <w:t>Redni broj</w:t>
            </w:r>
            <w:r w:rsidRPr="009C7DA5">
              <w:rPr>
                <w:rFonts w:ascii="Arial" w:hAnsi="Arial" w:cs="Arial"/>
                <w:spacing w:val="-43"/>
                <w:sz w:val="16"/>
                <w:szCs w:val="16"/>
              </w:rPr>
              <w:t xml:space="preserve"> </w:t>
            </w:r>
            <w:r w:rsidRPr="009C7DA5">
              <w:rPr>
                <w:rFonts w:ascii="Arial" w:hAnsi="Arial" w:cs="Arial"/>
                <w:sz w:val="16"/>
                <w:szCs w:val="16"/>
              </w:rPr>
              <w:t>prijavljene</w:t>
            </w:r>
            <w:r w:rsidRPr="009C7DA5">
              <w:rPr>
                <w:rFonts w:ascii="Arial" w:hAnsi="Arial" w:cs="Arial"/>
                <w:spacing w:val="-43"/>
                <w:sz w:val="16"/>
                <w:szCs w:val="16"/>
              </w:rPr>
              <w:t xml:space="preserve"> </w:t>
            </w:r>
            <w:r w:rsidRPr="009C7DA5">
              <w:rPr>
                <w:rFonts w:ascii="Arial" w:hAnsi="Arial" w:cs="Arial"/>
                <w:sz w:val="16"/>
                <w:szCs w:val="16"/>
              </w:rPr>
              <w:t>tražbine</w:t>
            </w:r>
          </w:p>
        </w:tc>
        <w:tc>
          <w:tcPr>
            <w:tcW w:w="970" w:type="pct"/>
          </w:tcPr>
          <w:p w:rsidRPr="009C7DA5" w:rsidR="00936E98" w:rsidP="009C7DA5" w:rsidRDefault="00936E98">
            <w:pPr>
              <w:pStyle w:val="TableParagraph"/>
              <w:tabs>
                <w:tab w:val="left" w:pos="142"/>
              </w:tabs>
              <w:spacing w:before="8"/>
              <w:rPr>
                <w:rFonts w:ascii="Arial" w:hAnsi="Arial" w:cs="Arial"/>
                <w:b/>
                <w:sz w:val="16"/>
                <w:szCs w:val="16"/>
              </w:rPr>
            </w:pPr>
          </w:p>
          <w:p w:rsidRPr="009C7DA5" w:rsidR="00936E98" w:rsidP="009C7DA5" w:rsidRDefault="00936E98">
            <w:pPr>
              <w:pStyle w:val="TableParagraph"/>
              <w:tabs>
                <w:tab w:val="left" w:pos="142"/>
              </w:tabs>
              <w:ind w:left="290" w:right="133" w:hanging="135"/>
              <w:rPr>
                <w:rFonts w:ascii="Arial" w:hAnsi="Arial" w:cs="Arial"/>
                <w:sz w:val="16"/>
                <w:szCs w:val="16"/>
              </w:rPr>
            </w:pPr>
            <w:r w:rsidRPr="009C7DA5">
              <w:rPr>
                <w:rFonts w:ascii="Arial" w:hAnsi="Arial" w:cs="Arial"/>
                <w:sz w:val="16"/>
                <w:szCs w:val="16"/>
              </w:rPr>
              <w:t>Ime i prezime / tvrtka</w:t>
            </w:r>
            <w:r w:rsidRPr="009C7DA5">
              <w:rPr>
                <w:rFonts w:ascii="Arial" w:hAnsi="Arial" w:cs="Arial"/>
                <w:spacing w:val="-44"/>
                <w:sz w:val="16"/>
                <w:szCs w:val="16"/>
              </w:rPr>
              <w:t xml:space="preserve"> </w:t>
            </w:r>
            <w:r w:rsidRPr="009C7DA5">
              <w:rPr>
                <w:rFonts w:ascii="Arial" w:hAnsi="Arial" w:cs="Arial"/>
                <w:sz w:val="16"/>
                <w:szCs w:val="16"/>
              </w:rPr>
              <w:t>ili</w:t>
            </w:r>
            <w:r w:rsidRPr="009C7DA5">
              <w:rPr>
                <w:rFonts w:ascii="Arial" w:hAnsi="Arial" w:cs="Arial"/>
                <w:spacing w:val="-2"/>
                <w:sz w:val="16"/>
                <w:szCs w:val="16"/>
              </w:rPr>
              <w:t xml:space="preserve"> </w:t>
            </w:r>
            <w:r w:rsidRPr="009C7DA5">
              <w:rPr>
                <w:rFonts w:ascii="Arial" w:hAnsi="Arial" w:cs="Arial"/>
                <w:sz w:val="16"/>
                <w:szCs w:val="16"/>
              </w:rPr>
              <w:t>naziv</w:t>
            </w:r>
            <w:r w:rsidRPr="009C7DA5">
              <w:rPr>
                <w:rFonts w:ascii="Arial" w:hAnsi="Arial" w:cs="Arial"/>
                <w:spacing w:val="-1"/>
                <w:sz w:val="16"/>
                <w:szCs w:val="16"/>
              </w:rPr>
              <w:t xml:space="preserve"> </w:t>
            </w:r>
            <w:r w:rsidRPr="009C7DA5">
              <w:rPr>
                <w:rFonts w:ascii="Arial" w:hAnsi="Arial" w:cs="Arial"/>
                <w:sz w:val="16"/>
                <w:szCs w:val="16"/>
              </w:rPr>
              <w:t>vjerovnika</w:t>
            </w:r>
          </w:p>
        </w:tc>
        <w:tc>
          <w:tcPr>
            <w:tcW w:w="614" w:type="pct"/>
          </w:tcPr>
          <w:p w:rsidRPr="009C7DA5" w:rsidR="00936E98" w:rsidP="009C7DA5" w:rsidRDefault="00936E98">
            <w:pPr>
              <w:pStyle w:val="TableParagraph"/>
              <w:tabs>
                <w:tab w:val="left" w:pos="142"/>
              </w:tabs>
              <w:spacing w:before="8"/>
              <w:rPr>
                <w:rFonts w:ascii="Arial" w:hAnsi="Arial" w:cs="Arial"/>
                <w:b/>
                <w:sz w:val="16"/>
                <w:szCs w:val="16"/>
              </w:rPr>
            </w:pPr>
          </w:p>
          <w:p w:rsidRPr="009C7DA5" w:rsidR="00936E98" w:rsidP="009C7DA5" w:rsidRDefault="00936E98">
            <w:pPr>
              <w:pStyle w:val="TableParagraph"/>
              <w:tabs>
                <w:tab w:val="left" w:pos="142"/>
              </w:tabs>
              <w:ind w:left="84" w:right="76"/>
              <w:jc w:val="center"/>
              <w:rPr>
                <w:rFonts w:ascii="Arial" w:hAnsi="Arial" w:cs="Arial"/>
                <w:sz w:val="16"/>
                <w:szCs w:val="16"/>
              </w:rPr>
            </w:pPr>
            <w:r w:rsidRPr="009C7DA5">
              <w:rPr>
                <w:rFonts w:ascii="Arial" w:hAnsi="Arial" w:cs="Arial"/>
                <w:sz w:val="16"/>
                <w:szCs w:val="16"/>
              </w:rPr>
              <w:t>OIB</w:t>
            </w:r>
          </w:p>
          <w:p w:rsidRPr="009C7DA5" w:rsidR="00936E98" w:rsidP="009C7DA5" w:rsidRDefault="00936E98">
            <w:pPr>
              <w:pStyle w:val="TableParagraph"/>
              <w:tabs>
                <w:tab w:val="left" w:pos="142"/>
              </w:tabs>
              <w:spacing w:before="1"/>
              <w:ind w:left="83" w:right="76"/>
              <w:jc w:val="center"/>
              <w:rPr>
                <w:rFonts w:ascii="Arial" w:hAnsi="Arial" w:cs="Arial"/>
                <w:sz w:val="16"/>
                <w:szCs w:val="16"/>
              </w:rPr>
            </w:pPr>
            <w:r w:rsidRPr="009C7DA5">
              <w:rPr>
                <w:rFonts w:ascii="Arial" w:hAnsi="Arial" w:cs="Arial"/>
                <w:sz w:val="16"/>
                <w:szCs w:val="16"/>
              </w:rPr>
              <w:t>vjerovnika</w:t>
            </w:r>
          </w:p>
        </w:tc>
        <w:tc>
          <w:tcPr>
            <w:tcW w:w="655" w:type="pct"/>
          </w:tcPr>
          <w:p w:rsidRPr="009C7DA5" w:rsidR="00936E98" w:rsidP="009C7DA5" w:rsidRDefault="00936E98">
            <w:pPr>
              <w:pStyle w:val="TableParagraph"/>
              <w:tabs>
                <w:tab w:val="left" w:pos="142"/>
              </w:tabs>
              <w:spacing w:before="162"/>
              <w:ind w:left="233" w:right="217" w:firstLine="76"/>
              <w:jc w:val="both"/>
              <w:rPr>
                <w:rFonts w:ascii="Arial" w:hAnsi="Arial" w:cs="Arial"/>
                <w:sz w:val="16"/>
                <w:szCs w:val="16"/>
              </w:rPr>
            </w:pPr>
            <w:r w:rsidRPr="009C7DA5">
              <w:rPr>
                <w:rFonts w:ascii="Arial" w:hAnsi="Arial" w:cs="Arial"/>
                <w:sz w:val="16"/>
                <w:szCs w:val="16"/>
              </w:rPr>
              <w:t>Adresa /</w:t>
            </w:r>
            <w:r w:rsidRPr="009C7DA5">
              <w:rPr>
                <w:rFonts w:ascii="Arial" w:hAnsi="Arial" w:cs="Arial"/>
                <w:spacing w:val="1"/>
                <w:sz w:val="16"/>
                <w:szCs w:val="16"/>
              </w:rPr>
              <w:t xml:space="preserve"> </w:t>
            </w:r>
            <w:r w:rsidRPr="009C7DA5">
              <w:rPr>
                <w:rFonts w:ascii="Arial" w:hAnsi="Arial" w:cs="Arial"/>
                <w:sz w:val="16"/>
                <w:szCs w:val="16"/>
              </w:rPr>
              <w:t>sjedište</w:t>
            </w:r>
            <w:r w:rsidRPr="009C7DA5">
              <w:rPr>
                <w:rFonts w:ascii="Arial" w:hAnsi="Arial" w:cs="Arial"/>
                <w:spacing w:val="1"/>
                <w:sz w:val="16"/>
                <w:szCs w:val="16"/>
              </w:rPr>
              <w:t xml:space="preserve"> </w:t>
            </w:r>
            <w:r w:rsidRPr="009C7DA5">
              <w:rPr>
                <w:rFonts w:ascii="Arial" w:hAnsi="Arial" w:cs="Arial"/>
                <w:sz w:val="16"/>
                <w:szCs w:val="16"/>
              </w:rPr>
              <w:t>vjerovnika</w:t>
            </w:r>
          </w:p>
        </w:tc>
        <w:tc>
          <w:tcPr>
            <w:tcW w:w="574" w:type="pct"/>
          </w:tcPr>
          <w:p w:rsidRPr="009C7DA5" w:rsidR="00936E98" w:rsidP="009C7DA5" w:rsidRDefault="00936E98">
            <w:pPr>
              <w:pStyle w:val="TableParagraph"/>
              <w:tabs>
                <w:tab w:val="left" w:pos="142"/>
              </w:tabs>
              <w:spacing w:before="1"/>
              <w:ind w:left="133" w:right="117" w:hanging="2"/>
              <w:jc w:val="center"/>
              <w:rPr>
                <w:rFonts w:ascii="Arial" w:hAnsi="Arial" w:cs="Arial"/>
                <w:sz w:val="16"/>
                <w:szCs w:val="16"/>
              </w:rPr>
            </w:pPr>
            <w:r w:rsidRPr="009C7DA5">
              <w:rPr>
                <w:rFonts w:ascii="Arial" w:hAnsi="Arial" w:cs="Arial"/>
                <w:sz w:val="16"/>
                <w:szCs w:val="16"/>
              </w:rPr>
              <w:t>Iznos</w:t>
            </w:r>
            <w:r w:rsidRPr="009C7DA5">
              <w:rPr>
                <w:rFonts w:ascii="Arial" w:hAnsi="Arial" w:cs="Arial"/>
                <w:spacing w:val="1"/>
                <w:sz w:val="16"/>
                <w:szCs w:val="16"/>
              </w:rPr>
              <w:t xml:space="preserve"> </w:t>
            </w:r>
            <w:r w:rsidRPr="009C7DA5">
              <w:rPr>
                <w:rFonts w:ascii="Arial" w:hAnsi="Arial" w:cs="Arial"/>
                <w:sz w:val="16"/>
                <w:szCs w:val="16"/>
              </w:rPr>
              <w:t>prijavljene</w:t>
            </w:r>
            <w:r w:rsidRPr="009C7DA5">
              <w:rPr>
                <w:rFonts w:ascii="Arial" w:hAnsi="Arial" w:cs="Arial"/>
                <w:spacing w:val="-44"/>
                <w:sz w:val="16"/>
                <w:szCs w:val="16"/>
              </w:rPr>
              <w:t xml:space="preserve"> </w:t>
            </w:r>
            <w:r w:rsidRPr="009C7DA5">
              <w:rPr>
                <w:rFonts w:ascii="Arial" w:hAnsi="Arial" w:cs="Arial"/>
                <w:sz w:val="16"/>
                <w:szCs w:val="16"/>
              </w:rPr>
              <w:t>tražbine</w:t>
            </w:r>
          </w:p>
          <w:p w:rsidRPr="009C7DA5" w:rsidR="00936E98" w:rsidP="009C7DA5" w:rsidRDefault="00936E98">
            <w:pPr>
              <w:pStyle w:val="TableParagraph"/>
              <w:tabs>
                <w:tab w:val="left" w:pos="142"/>
              </w:tabs>
              <w:spacing w:before="81"/>
              <w:ind w:left="371" w:right="358"/>
              <w:jc w:val="center"/>
              <w:rPr>
                <w:rFonts w:ascii="Arial" w:hAnsi="Arial" w:cs="Arial"/>
                <w:sz w:val="16"/>
                <w:szCs w:val="16"/>
              </w:rPr>
            </w:pPr>
            <w:r w:rsidRPr="009C7DA5">
              <w:rPr>
                <w:rFonts w:ascii="Arial" w:hAnsi="Arial" w:cs="Arial"/>
                <w:sz w:val="16"/>
                <w:szCs w:val="16"/>
              </w:rPr>
              <w:t>EUR</w:t>
            </w:r>
          </w:p>
        </w:tc>
        <w:tc>
          <w:tcPr>
            <w:tcW w:w="574" w:type="pct"/>
          </w:tcPr>
          <w:p w:rsidRPr="009C7DA5" w:rsidR="00936E98" w:rsidP="009C7DA5" w:rsidRDefault="00936E98">
            <w:pPr>
              <w:pStyle w:val="TableParagraph"/>
              <w:tabs>
                <w:tab w:val="left" w:pos="142"/>
              </w:tabs>
              <w:spacing w:before="39"/>
              <w:ind w:left="150" w:right="133" w:hanging="4"/>
              <w:jc w:val="center"/>
              <w:rPr>
                <w:rFonts w:ascii="Arial" w:hAnsi="Arial" w:cs="Arial"/>
                <w:sz w:val="16"/>
                <w:szCs w:val="16"/>
              </w:rPr>
            </w:pPr>
            <w:r w:rsidRPr="009C7DA5">
              <w:rPr>
                <w:rFonts w:ascii="Arial" w:hAnsi="Arial" w:cs="Arial"/>
                <w:sz w:val="16"/>
                <w:szCs w:val="16"/>
              </w:rPr>
              <w:t>Pravna</w:t>
            </w:r>
            <w:r w:rsidRPr="009C7DA5">
              <w:rPr>
                <w:rFonts w:ascii="Arial" w:hAnsi="Arial" w:cs="Arial"/>
                <w:spacing w:val="1"/>
                <w:sz w:val="16"/>
                <w:szCs w:val="16"/>
              </w:rPr>
              <w:t xml:space="preserve"> </w:t>
            </w:r>
            <w:r w:rsidRPr="009C7DA5">
              <w:rPr>
                <w:rFonts w:ascii="Arial" w:hAnsi="Arial" w:cs="Arial"/>
                <w:sz w:val="16"/>
                <w:szCs w:val="16"/>
              </w:rPr>
              <w:t>osnova</w:t>
            </w:r>
            <w:r w:rsidRPr="009C7DA5">
              <w:rPr>
                <w:rFonts w:ascii="Arial" w:hAnsi="Arial" w:cs="Arial"/>
                <w:spacing w:val="1"/>
                <w:sz w:val="16"/>
                <w:szCs w:val="16"/>
              </w:rPr>
              <w:t xml:space="preserve"> </w:t>
            </w:r>
            <w:r w:rsidRPr="009C7DA5">
              <w:rPr>
                <w:rFonts w:ascii="Arial" w:hAnsi="Arial" w:cs="Arial"/>
                <w:sz w:val="16"/>
                <w:szCs w:val="16"/>
              </w:rPr>
              <w:t>prijavljene</w:t>
            </w:r>
            <w:r w:rsidRPr="009C7DA5">
              <w:rPr>
                <w:rFonts w:ascii="Arial" w:hAnsi="Arial" w:cs="Arial"/>
                <w:spacing w:val="-43"/>
                <w:sz w:val="16"/>
                <w:szCs w:val="16"/>
              </w:rPr>
              <w:t xml:space="preserve"> </w:t>
            </w:r>
            <w:r w:rsidRPr="009C7DA5">
              <w:rPr>
                <w:rFonts w:ascii="Arial" w:hAnsi="Arial" w:cs="Arial"/>
                <w:sz w:val="16"/>
                <w:szCs w:val="16"/>
              </w:rPr>
              <w:t>tražbine</w:t>
            </w:r>
          </w:p>
        </w:tc>
        <w:tc>
          <w:tcPr>
            <w:tcW w:w="531" w:type="pct"/>
          </w:tcPr>
          <w:p w:rsidRPr="009C7DA5" w:rsidR="00936E98" w:rsidP="009C7DA5" w:rsidRDefault="00936E98">
            <w:pPr>
              <w:pStyle w:val="TableParagraph"/>
              <w:tabs>
                <w:tab w:val="left" w:pos="142"/>
              </w:tabs>
              <w:spacing w:before="1"/>
              <w:ind w:left="225" w:right="192" w:firstLine="124"/>
              <w:rPr>
                <w:rFonts w:ascii="Arial" w:hAnsi="Arial" w:cs="Arial"/>
                <w:sz w:val="16"/>
                <w:szCs w:val="16"/>
              </w:rPr>
            </w:pPr>
            <w:r w:rsidRPr="009C7DA5">
              <w:rPr>
                <w:rFonts w:ascii="Arial" w:hAnsi="Arial" w:cs="Arial"/>
                <w:sz w:val="16"/>
                <w:szCs w:val="16"/>
              </w:rPr>
              <w:t>Iznos</w:t>
            </w:r>
            <w:r w:rsidRPr="009C7DA5">
              <w:rPr>
                <w:rFonts w:ascii="Arial" w:hAnsi="Arial" w:cs="Arial"/>
                <w:spacing w:val="1"/>
                <w:sz w:val="16"/>
                <w:szCs w:val="16"/>
              </w:rPr>
              <w:t xml:space="preserve"> </w:t>
            </w:r>
            <w:r w:rsidRPr="009C7DA5">
              <w:rPr>
                <w:rFonts w:ascii="Arial" w:hAnsi="Arial" w:cs="Arial"/>
                <w:sz w:val="16"/>
                <w:szCs w:val="16"/>
              </w:rPr>
              <w:t>priznate</w:t>
            </w:r>
            <w:r w:rsidRPr="009C7DA5">
              <w:rPr>
                <w:rFonts w:ascii="Arial" w:hAnsi="Arial" w:cs="Arial"/>
                <w:spacing w:val="-43"/>
                <w:sz w:val="16"/>
                <w:szCs w:val="16"/>
              </w:rPr>
              <w:t xml:space="preserve"> </w:t>
            </w:r>
            <w:r w:rsidRPr="009C7DA5">
              <w:rPr>
                <w:rFonts w:ascii="Arial" w:hAnsi="Arial" w:cs="Arial"/>
                <w:sz w:val="16"/>
                <w:szCs w:val="16"/>
              </w:rPr>
              <w:t>tražbine</w:t>
            </w:r>
          </w:p>
          <w:p w:rsidRPr="009C7DA5" w:rsidR="00936E98" w:rsidP="009C7DA5" w:rsidRDefault="00936E98">
            <w:pPr>
              <w:pStyle w:val="TableParagraph"/>
              <w:tabs>
                <w:tab w:val="left" w:pos="142"/>
              </w:tabs>
              <w:spacing w:before="81"/>
              <w:ind w:left="247"/>
              <w:rPr>
                <w:rFonts w:ascii="Arial" w:hAnsi="Arial" w:cs="Arial"/>
                <w:sz w:val="16"/>
                <w:szCs w:val="16"/>
              </w:rPr>
            </w:pPr>
            <w:r w:rsidRPr="009C7DA5">
              <w:rPr>
                <w:rFonts w:ascii="Arial" w:hAnsi="Arial" w:cs="Arial"/>
                <w:sz w:val="16"/>
                <w:szCs w:val="16"/>
              </w:rPr>
              <w:t>EUR</w:t>
            </w:r>
          </w:p>
        </w:tc>
        <w:tc>
          <w:tcPr>
            <w:tcW w:w="584" w:type="pct"/>
          </w:tcPr>
          <w:p w:rsidRPr="009C7DA5" w:rsidR="00936E98" w:rsidP="009C7DA5" w:rsidRDefault="00936E98">
            <w:pPr>
              <w:pStyle w:val="TableParagraph"/>
              <w:tabs>
                <w:tab w:val="left" w:pos="142"/>
              </w:tabs>
              <w:spacing w:before="39"/>
              <w:ind w:left="243" w:right="225" w:firstLine="52"/>
              <w:jc w:val="both"/>
              <w:rPr>
                <w:rFonts w:ascii="Arial" w:hAnsi="Arial" w:cs="Arial"/>
                <w:sz w:val="16"/>
                <w:szCs w:val="16"/>
              </w:rPr>
            </w:pPr>
            <w:r w:rsidRPr="009C7DA5">
              <w:rPr>
                <w:rFonts w:ascii="Arial" w:hAnsi="Arial" w:cs="Arial"/>
                <w:sz w:val="16"/>
                <w:szCs w:val="16"/>
              </w:rPr>
              <w:t>Pravna</w:t>
            </w:r>
            <w:r w:rsidRPr="009C7DA5">
              <w:rPr>
                <w:rFonts w:ascii="Arial" w:hAnsi="Arial" w:cs="Arial"/>
                <w:spacing w:val="1"/>
                <w:sz w:val="16"/>
                <w:szCs w:val="16"/>
              </w:rPr>
              <w:t xml:space="preserve"> </w:t>
            </w:r>
            <w:r w:rsidRPr="009C7DA5">
              <w:rPr>
                <w:rFonts w:ascii="Arial" w:hAnsi="Arial" w:cs="Arial"/>
                <w:sz w:val="16"/>
                <w:szCs w:val="16"/>
              </w:rPr>
              <w:t>osnova</w:t>
            </w:r>
            <w:r w:rsidRPr="009C7DA5">
              <w:rPr>
                <w:rFonts w:ascii="Arial" w:hAnsi="Arial" w:cs="Arial"/>
                <w:spacing w:val="1"/>
                <w:sz w:val="16"/>
                <w:szCs w:val="16"/>
              </w:rPr>
              <w:t xml:space="preserve"> </w:t>
            </w:r>
            <w:r w:rsidRPr="009C7DA5">
              <w:rPr>
                <w:rFonts w:ascii="Arial" w:hAnsi="Arial" w:cs="Arial"/>
                <w:sz w:val="16"/>
                <w:szCs w:val="16"/>
              </w:rPr>
              <w:t>priznate</w:t>
            </w:r>
            <w:r w:rsidRPr="009C7DA5">
              <w:rPr>
                <w:rFonts w:ascii="Arial" w:hAnsi="Arial" w:cs="Arial"/>
                <w:spacing w:val="-43"/>
                <w:sz w:val="16"/>
                <w:szCs w:val="16"/>
              </w:rPr>
              <w:t xml:space="preserve"> </w:t>
            </w:r>
            <w:r w:rsidRPr="009C7DA5">
              <w:rPr>
                <w:rFonts w:ascii="Arial" w:hAnsi="Arial" w:cs="Arial"/>
                <w:sz w:val="16"/>
                <w:szCs w:val="16"/>
              </w:rPr>
              <w:t>tražbine</w:t>
            </w:r>
          </w:p>
        </w:tc>
      </w:tr>
      <w:tr w:rsidRPr="009C7DA5" w:rsidR="009C7DA5" w:rsidTr="008F0243">
        <w:trPr>
          <w:trHeight w:val="1079"/>
        </w:trPr>
        <w:tc>
          <w:tcPr>
            <w:tcW w:w="498" w:type="pct"/>
          </w:tcPr>
          <w:p w:rsidRPr="009C7DA5" w:rsidR="00936E98" w:rsidP="009C7DA5" w:rsidRDefault="00936E98">
            <w:pPr>
              <w:pStyle w:val="TableParagraph"/>
              <w:tabs>
                <w:tab w:val="left" w:pos="142"/>
              </w:tabs>
              <w:spacing w:line="275" w:lineRule="exact"/>
              <w:ind w:left="107"/>
              <w:rPr>
                <w:rFonts w:ascii="Arial" w:hAnsi="Arial" w:cs="Arial"/>
                <w:sz w:val="16"/>
                <w:szCs w:val="16"/>
              </w:rPr>
            </w:pPr>
            <w:r w:rsidRPr="009C7DA5">
              <w:rPr>
                <w:rFonts w:ascii="Arial" w:hAnsi="Arial" w:cs="Arial"/>
                <w:sz w:val="16"/>
                <w:szCs w:val="16"/>
              </w:rPr>
              <w:t>1.</w:t>
            </w:r>
          </w:p>
        </w:tc>
        <w:tc>
          <w:tcPr>
            <w:tcW w:w="970" w:type="pct"/>
          </w:tcPr>
          <w:p w:rsidRPr="009C7DA5" w:rsidR="00936E98" w:rsidP="009C7DA5" w:rsidRDefault="00936E98">
            <w:pPr>
              <w:pStyle w:val="TableParagraph"/>
              <w:tabs>
                <w:tab w:val="left" w:pos="142"/>
              </w:tabs>
              <w:ind w:left="105" w:right="509"/>
              <w:rPr>
                <w:rFonts w:ascii="Arial" w:hAnsi="Arial" w:cs="Arial"/>
                <w:sz w:val="16"/>
                <w:szCs w:val="16"/>
              </w:rPr>
            </w:pPr>
            <w:r w:rsidRPr="009C7DA5">
              <w:rPr>
                <w:rFonts w:ascii="Arial" w:hAnsi="Arial" w:cs="Arial"/>
                <w:sz w:val="16"/>
                <w:szCs w:val="16"/>
              </w:rPr>
              <w:t>ALLIANZ</w:t>
            </w:r>
            <w:r w:rsidRPr="009C7DA5">
              <w:rPr>
                <w:rFonts w:ascii="Arial" w:hAnsi="Arial" w:cs="Arial"/>
                <w:spacing w:val="1"/>
                <w:sz w:val="16"/>
                <w:szCs w:val="16"/>
              </w:rPr>
              <w:t xml:space="preserve"> </w:t>
            </w:r>
            <w:r w:rsidRPr="009C7DA5">
              <w:rPr>
                <w:rFonts w:ascii="Arial" w:hAnsi="Arial" w:cs="Arial"/>
                <w:sz w:val="16"/>
                <w:szCs w:val="16"/>
              </w:rPr>
              <w:t>HRVATSKA</w:t>
            </w:r>
            <w:r w:rsidRPr="009C7DA5">
              <w:rPr>
                <w:rFonts w:ascii="Arial" w:hAnsi="Arial" w:cs="Arial"/>
                <w:spacing w:val="-12"/>
                <w:sz w:val="16"/>
                <w:szCs w:val="16"/>
              </w:rPr>
              <w:t xml:space="preserve"> </w:t>
            </w:r>
            <w:r w:rsidRPr="009C7DA5">
              <w:rPr>
                <w:rFonts w:ascii="Arial" w:hAnsi="Arial" w:cs="Arial"/>
                <w:sz w:val="16"/>
                <w:szCs w:val="16"/>
              </w:rPr>
              <w:t>d.d.</w:t>
            </w:r>
          </w:p>
        </w:tc>
        <w:tc>
          <w:tcPr>
            <w:tcW w:w="614" w:type="pct"/>
          </w:tcPr>
          <w:p w:rsidRPr="009C7DA5" w:rsidR="00936E98" w:rsidP="009C7DA5" w:rsidRDefault="00936E98">
            <w:pPr>
              <w:pStyle w:val="TableParagraph"/>
              <w:tabs>
                <w:tab w:val="left" w:pos="142"/>
              </w:tabs>
              <w:ind w:left="88" w:right="76"/>
              <w:jc w:val="center"/>
              <w:rPr>
                <w:rFonts w:ascii="Arial" w:hAnsi="Arial" w:cs="Arial"/>
                <w:sz w:val="16"/>
                <w:szCs w:val="16"/>
              </w:rPr>
            </w:pPr>
            <w:r w:rsidRPr="009C7DA5">
              <w:rPr>
                <w:rFonts w:ascii="Arial" w:hAnsi="Arial" w:cs="Arial"/>
                <w:sz w:val="16"/>
                <w:szCs w:val="16"/>
              </w:rPr>
              <w:t>23759810849</w:t>
            </w:r>
          </w:p>
        </w:tc>
        <w:tc>
          <w:tcPr>
            <w:tcW w:w="655" w:type="pct"/>
          </w:tcPr>
          <w:p w:rsidRPr="009C7DA5" w:rsidR="00936E98" w:rsidP="009C7DA5" w:rsidRDefault="00936E98">
            <w:pPr>
              <w:pStyle w:val="TableParagraph"/>
              <w:tabs>
                <w:tab w:val="left" w:pos="142"/>
              </w:tabs>
              <w:ind w:left="108" w:right="95"/>
              <w:rPr>
                <w:rFonts w:ascii="Arial" w:hAnsi="Arial" w:cs="Arial"/>
                <w:sz w:val="16"/>
                <w:szCs w:val="16"/>
              </w:rPr>
            </w:pPr>
            <w:r w:rsidRPr="009C7DA5">
              <w:rPr>
                <w:rFonts w:ascii="Arial" w:hAnsi="Arial" w:cs="Arial"/>
                <w:sz w:val="16"/>
                <w:szCs w:val="16"/>
              </w:rPr>
              <w:t>Heinzlova 70</w:t>
            </w:r>
            <w:r w:rsidRPr="009C7DA5">
              <w:rPr>
                <w:rFonts w:ascii="Arial" w:hAnsi="Arial" w:cs="Arial"/>
                <w:spacing w:val="-47"/>
                <w:sz w:val="16"/>
                <w:szCs w:val="16"/>
              </w:rPr>
              <w:t xml:space="preserve"> </w:t>
            </w:r>
            <w:r w:rsidRPr="009C7DA5">
              <w:rPr>
                <w:rFonts w:ascii="Arial" w:hAnsi="Arial" w:cs="Arial"/>
                <w:sz w:val="16"/>
                <w:szCs w:val="16"/>
              </w:rPr>
              <w:t>ZAGREB</w:t>
            </w:r>
          </w:p>
        </w:tc>
        <w:tc>
          <w:tcPr>
            <w:tcW w:w="574" w:type="pct"/>
          </w:tcPr>
          <w:p w:rsidRPr="009C7DA5" w:rsidR="00936E98" w:rsidP="009C7DA5" w:rsidRDefault="00936E98">
            <w:pPr>
              <w:pStyle w:val="TableParagraph"/>
              <w:tabs>
                <w:tab w:val="left" w:pos="142"/>
              </w:tabs>
              <w:ind w:left="109"/>
              <w:rPr>
                <w:rFonts w:ascii="Arial" w:hAnsi="Arial" w:cs="Arial"/>
                <w:sz w:val="16"/>
                <w:szCs w:val="16"/>
              </w:rPr>
            </w:pPr>
            <w:r w:rsidRPr="009C7DA5">
              <w:rPr>
                <w:rFonts w:ascii="Arial" w:hAnsi="Arial" w:cs="Arial"/>
                <w:sz w:val="16"/>
                <w:szCs w:val="16"/>
              </w:rPr>
              <w:t>1.879,67</w:t>
            </w:r>
          </w:p>
        </w:tc>
        <w:tc>
          <w:tcPr>
            <w:tcW w:w="574" w:type="pct"/>
          </w:tcPr>
          <w:p w:rsidRPr="009C7DA5" w:rsidR="00936E98" w:rsidP="009C7DA5" w:rsidRDefault="00936E98">
            <w:pPr>
              <w:pStyle w:val="TableParagraph"/>
              <w:tabs>
                <w:tab w:val="left" w:pos="142"/>
              </w:tabs>
              <w:ind w:left="110" w:right="175"/>
              <w:rPr>
                <w:rFonts w:ascii="Arial" w:hAnsi="Arial" w:cs="Arial"/>
                <w:sz w:val="16"/>
                <w:szCs w:val="16"/>
              </w:rPr>
            </w:pPr>
            <w:r w:rsidRPr="009C7DA5">
              <w:rPr>
                <w:rFonts w:ascii="Arial" w:hAnsi="Arial" w:cs="Arial"/>
                <w:sz w:val="16"/>
                <w:szCs w:val="16"/>
              </w:rPr>
              <w:t>Polica</w:t>
            </w:r>
            <w:r w:rsidRPr="009C7DA5">
              <w:rPr>
                <w:rFonts w:ascii="Arial" w:hAnsi="Arial" w:cs="Arial"/>
                <w:spacing w:val="1"/>
                <w:sz w:val="16"/>
                <w:szCs w:val="16"/>
              </w:rPr>
              <w:t xml:space="preserve"> </w:t>
            </w:r>
            <w:r w:rsidRPr="009C7DA5">
              <w:rPr>
                <w:rFonts w:ascii="Arial" w:hAnsi="Arial" w:cs="Arial"/>
                <w:sz w:val="16"/>
                <w:szCs w:val="16"/>
              </w:rPr>
              <w:t>osiguranja</w:t>
            </w:r>
          </w:p>
          <w:p w:rsidRPr="009C7DA5" w:rsidR="00936E98" w:rsidP="009C7DA5" w:rsidRDefault="00936E98">
            <w:pPr>
              <w:pStyle w:val="TableParagraph"/>
              <w:tabs>
                <w:tab w:val="left" w:pos="142"/>
              </w:tabs>
              <w:spacing w:before="80"/>
              <w:ind w:left="110" w:right="464"/>
              <w:rPr>
                <w:rFonts w:ascii="Arial" w:hAnsi="Arial" w:cs="Arial"/>
                <w:sz w:val="16"/>
                <w:szCs w:val="16"/>
              </w:rPr>
            </w:pPr>
            <w:r w:rsidRPr="009C7DA5">
              <w:rPr>
                <w:rFonts w:ascii="Arial" w:hAnsi="Arial" w:cs="Arial"/>
                <w:sz w:val="16"/>
                <w:szCs w:val="16"/>
              </w:rPr>
              <w:t>Izvod,</w:t>
            </w:r>
            <w:r w:rsidRPr="009C7DA5">
              <w:rPr>
                <w:rFonts w:ascii="Arial" w:hAnsi="Arial" w:cs="Arial"/>
                <w:spacing w:val="-47"/>
                <w:sz w:val="16"/>
                <w:szCs w:val="16"/>
              </w:rPr>
              <w:t xml:space="preserve"> </w:t>
            </w:r>
            <w:r w:rsidRPr="009C7DA5">
              <w:rPr>
                <w:rFonts w:ascii="Arial" w:hAnsi="Arial" w:cs="Arial"/>
                <w:sz w:val="16"/>
                <w:szCs w:val="16"/>
              </w:rPr>
              <w:t>kartica</w:t>
            </w:r>
          </w:p>
        </w:tc>
        <w:tc>
          <w:tcPr>
            <w:tcW w:w="531" w:type="pct"/>
          </w:tcPr>
          <w:p w:rsidRPr="009C7DA5" w:rsidR="00936E98" w:rsidP="009C7DA5" w:rsidRDefault="00936E98">
            <w:pPr>
              <w:pStyle w:val="TableParagraph"/>
              <w:tabs>
                <w:tab w:val="left" w:pos="142"/>
              </w:tabs>
              <w:ind w:left="110"/>
              <w:rPr>
                <w:rFonts w:ascii="Arial" w:hAnsi="Arial" w:cs="Arial"/>
                <w:sz w:val="16"/>
                <w:szCs w:val="16"/>
              </w:rPr>
            </w:pPr>
            <w:r w:rsidRPr="009C7DA5">
              <w:rPr>
                <w:rFonts w:ascii="Arial" w:hAnsi="Arial" w:cs="Arial"/>
                <w:sz w:val="16"/>
                <w:szCs w:val="16"/>
              </w:rPr>
              <w:t>1.879,67</w:t>
            </w:r>
          </w:p>
        </w:tc>
        <w:tc>
          <w:tcPr>
            <w:tcW w:w="584" w:type="pct"/>
          </w:tcPr>
          <w:p w:rsidRPr="009C7DA5" w:rsidR="00936E98" w:rsidP="009C7DA5" w:rsidRDefault="00936E98">
            <w:pPr>
              <w:pStyle w:val="TableParagraph"/>
              <w:tabs>
                <w:tab w:val="left" w:pos="142"/>
              </w:tabs>
              <w:ind w:left="111" w:right="258"/>
              <w:rPr>
                <w:rFonts w:ascii="Arial" w:hAnsi="Arial" w:cs="Arial"/>
                <w:sz w:val="16"/>
                <w:szCs w:val="16"/>
              </w:rPr>
            </w:pPr>
            <w:r w:rsidRPr="009C7DA5">
              <w:rPr>
                <w:rFonts w:ascii="Arial" w:hAnsi="Arial" w:cs="Arial"/>
                <w:sz w:val="16"/>
                <w:szCs w:val="16"/>
              </w:rPr>
              <w:t>Polica od</w:t>
            </w:r>
            <w:r w:rsidRPr="009C7DA5">
              <w:rPr>
                <w:rFonts w:ascii="Arial" w:hAnsi="Arial" w:cs="Arial"/>
                <w:spacing w:val="-47"/>
                <w:sz w:val="16"/>
                <w:szCs w:val="16"/>
              </w:rPr>
              <w:t xml:space="preserve"> </w:t>
            </w:r>
            <w:r w:rsidRPr="009C7DA5">
              <w:rPr>
                <w:rFonts w:ascii="Arial" w:hAnsi="Arial" w:cs="Arial"/>
                <w:sz w:val="16"/>
                <w:szCs w:val="16"/>
              </w:rPr>
              <w:t>odgov.</w:t>
            </w:r>
          </w:p>
          <w:p w:rsidRPr="009C7DA5" w:rsidR="00936E98" w:rsidP="009C7DA5" w:rsidRDefault="00936E98">
            <w:pPr>
              <w:pStyle w:val="TableParagraph"/>
              <w:tabs>
                <w:tab w:val="left" w:pos="142"/>
              </w:tabs>
              <w:spacing w:before="80"/>
              <w:ind w:left="111"/>
              <w:rPr>
                <w:rFonts w:ascii="Arial" w:hAnsi="Arial" w:cs="Arial"/>
                <w:sz w:val="16"/>
                <w:szCs w:val="16"/>
              </w:rPr>
            </w:pPr>
            <w:r w:rsidRPr="009C7DA5">
              <w:rPr>
                <w:rFonts w:ascii="Arial" w:hAnsi="Arial" w:cs="Arial"/>
                <w:sz w:val="16"/>
                <w:szCs w:val="16"/>
              </w:rPr>
              <w:t>osiguranje</w:t>
            </w:r>
          </w:p>
        </w:tc>
      </w:tr>
      <w:tr w:rsidRPr="009C7DA5" w:rsidR="009C7DA5" w:rsidTr="008F0243">
        <w:trPr>
          <w:trHeight w:val="1000"/>
        </w:trPr>
        <w:tc>
          <w:tcPr>
            <w:tcW w:w="498" w:type="pct"/>
          </w:tcPr>
          <w:p w:rsidRPr="009C7DA5" w:rsidR="00936E98" w:rsidP="009C7DA5" w:rsidRDefault="00936E98">
            <w:pPr>
              <w:pStyle w:val="TableParagraph"/>
              <w:tabs>
                <w:tab w:val="left" w:pos="142"/>
              </w:tabs>
              <w:ind w:left="107"/>
              <w:rPr>
                <w:rFonts w:ascii="Arial" w:hAnsi="Arial" w:cs="Arial"/>
                <w:sz w:val="16"/>
                <w:szCs w:val="16"/>
              </w:rPr>
            </w:pPr>
            <w:r w:rsidRPr="009C7DA5">
              <w:rPr>
                <w:rFonts w:ascii="Arial" w:hAnsi="Arial" w:cs="Arial"/>
                <w:sz w:val="16"/>
                <w:szCs w:val="16"/>
              </w:rPr>
              <w:t>2.</w:t>
            </w:r>
          </w:p>
        </w:tc>
        <w:tc>
          <w:tcPr>
            <w:tcW w:w="970" w:type="pct"/>
          </w:tcPr>
          <w:p w:rsidRPr="009C7DA5" w:rsidR="00936E98" w:rsidP="009C7DA5" w:rsidRDefault="00936E98">
            <w:pPr>
              <w:pStyle w:val="TableParagraph"/>
              <w:tabs>
                <w:tab w:val="left" w:pos="142"/>
              </w:tabs>
              <w:ind w:left="105" w:right="218"/>
              <w:rPr>
                <w:rFonts w:ascii="Arial" w:hAnsi="Arial" w:cs="Arial"/>
                <w:sz w:val="16"/>
                <w:szCs w:val="16"/>
              </w:rPr>
            </w:pPr>
            <w:r w:rsidRPr="009C7DA5">
              <w:rPr>
                <w:rFonts w:ascii="Arial" w:hAnsi="Arial" w:cs="Arial"/>
                <w:sz w:val="16"/>
                <w:szCs w:val="16"/>
              </w:rPr>
              <w:t>PHOENIX</w:t>
            </w:r>
            <w:r w:rsidRPr="009C7DA5">
              <w:rPr>
                <w:rFonts w:ascii="Arial" w:hAnsi="Arial" w:cs="Arial"/>
                <w:spacing w:val="1"/>
                <w:sz w:val="16"/>
                <w:szCs w:val="16"/>
              </w:rPr>
              <w:t xml:space="preserve"> </w:t>
            </w:r>
            <w:r w:rsidRPr="009C7DA5">
              <w:rPr>
                <w:rFonts w:ascii="Arial" w:hAnsi="Arial" w:cs="Arial"/>
                <w:spacing w:val="-1"/>
                <w:sz w:val="16"/>
                <w:szCs w:val="16"/>
              </w:rPr>
              <w:t>RECYCLING</w:t>
            </w:r>
            <w:r w:rsidRPr="009C7DA5">
              <w:rPr>
                <w:rFonts w:ascii="Arial" w:hAnsi="Arial" w:cs="Arial"/>
                <w:spacing w:val="-7"/>
                <w:sz w:val="16"/>
                <w:szCs w:val="16"/>
              </w:rPr>
              <w:t xml:space="preserve"> </w:t>
            </w:r>
            <w:r w:rsidRPr="009C7DA5">
              <w:rPr>
                <w:rFonts w:ascii="Arial" w:hAnsi="Arial" w:cs="Arial"/>
                <w:sz w:val="16"/>
                <w:szCs w:val="16"/>
              </w:rPr>
              <w:t>S.R.O.</w:t>
            </w:r>
          </w:p>
        </w:tc>
        <w:tc>
          <w:tcPr>
            <w:tcW w:w="614" w:type="pct"/>
          </w:tcPr>
          <w:p w:rsidRPr="009C7DA5" w:rsidR="00936E98" w:rsidP="009C7DA5" w:rsidRDefault="00936E98">
            <w:pPr>
              <w:pStyle w:val="TableParagraph"/>
              <w:tabs>
                <w:tab w:val="left" w:pos="142"/>
              </w:tabs>
              <w:ind w:left="88" w:right="76"/>
              <w:jc w:val="center"/>
              <w:rPr>
                <w:rFonts w:ascii="Arial" w:hAnsi="Arial" w:cs="Arial"/>
                <w:sz w:val="16"/>
                <w:szCs w:val="16"/>
              </w:rPr>
            </w:pPr>
            <w:r w:rsidRPr="009C7DA5">
              <w:rPr>
                <w:rFonts w:ascii="Arial" w:hAnsi="Arial" w:cs="Arial"/>
                <w:sz w:val="16"/>
                <w:szCs w:val="16"/>
              </w:rPr>
              <w:t>98179697530</w:t>
            </w:r>
          </w:p>
        </w:tc>
        <w:tc>
          <w:tcPr>
            <w:tcW w:w="655" w:type="pct"/>
          </w:tcPr>
          <w:p w:rsidRPr="009C7DA5" w:rsidR="00936E98" w:rsidP="009C7DA5" w:rsidRDefault="00936E98">
            <w:pPr>
              <w:pStyle w:val="TableParagraph"/>
              <w:tabs>
                <w:tab w:val="left" w:pos="142"/>
              </w:tabs>
              <w:ind w:left="108" w:right="127"/>
              <w:rPr>
                <w:rFonts w:ascii="Arial" w:hAnsi="Arial" w:cs="Arial"/>
                <w:sz w:val="16"/>
                <w:szCs w:val="16"/>
              </w:rPr>
            </w:pPr>
            <w:r w:rsidRPr="009C7DA5">
              <w:rPr>
                <w:rFonts w:ascii="Arial" w:hAnsi="Arial" w:cs="Arial"/>
                <w:sz w:val="16"/>
                <w:szCs w:val="16"/>
              </w:rPr>
              <w:t>Komenskeho</w:t>
            </w:r>
            <w:r w:rsidRPr="009C7DA5">
              <w:rPr>
                <w:rFonts w:ascii="Arial" w:hAnsi="Arial" w:cs="Arial"/>
                <w:spacing w:val="-47"/>
                <w:sz w:val="16"/>
                <w:szCs w:val="16"/>
              </w:rPr>
              <w:t xml:space="preserve"> </w:t>
            </w:r>
            <w:r w:rsidRPr="009C7DA5">
              <w:rPr>
                <w:rFonts w:ascii="Arial" w:hAnsi="Arial" w:cs="Arial"/>
                <w:sz w:val="16"/>
                <w:szCs w:val="16"/>
              </w:rPr>
              <w:t>437</w:t>
            </w:r>
            <w:r w:rsidRPr="009C7DA5">
              <w:rPr>
                <w:rFonts w:ascii="Arial" w:hAnsi="Arial" w:cs="Arial"/>
                <w:spacing w:val="1"/>
                <w:sz w:val="16"/>
                <w:szCs w:val="16"/>
              </w:rPr>
              <w:t xml:space="preserve"> </w:t>
            </w:r>
            <w:r w:rsidRPr="009C7DA5">
              <w:rPr>
                <w:rFonts w:ascii="Arial" w:hAnsi="Arial" w:cs="Arial"/>
                <w:sz w:val="16"/>
                <w:szCs w:val="16"/>
              </w:rPr>
              <w:t>MISTEK</w:t>
            </w:r>
            <w:r w:rsidRPr="009C7DA5">
              <w:rPr>
                <w:rFonts w:ascii="Arial" w:hAnsi="Arial" w:cs="Arial"/>
                <w:spacing w:val="1"/>
                <w:sz w:val="16"/>
                <w:szCs w:val="16"/>
              </w:rPr>
              <w:t xml:space="preserve"> </w:t>
            </w:r>
            <w:r w:rsidRPr="009C7DA5">
              <w:rPr>
                <w:rFonts w:ascii="Arial" w:hAnsi="Arial" w:cs="Arial"/>
                <w:sz w:val="16"/>
                <w:szCs w:val="16"/>
              </w:rPr>
              <w:t>ČEŠKA</w:t>
            </w:r>
          </w:p>
        </w:tc>
        <w:tc>
          <w:tcPr>
            <w:tcW w:w="574" w:type="pct"/>
          </w:tcPr>
          <w:p w:rsidRPr="009C7DA5" w:rsidR="00936E98" w:rsidP="009C7DA5" w:rsidRDefault="00936E98">
            <w:pPr>
              <w:pStyle w:val="TableParagraph"/>
              <w:tabs>
                <w:tab w:val="left" w:pos="142"/>
              </w:tabs>
              <w:ind w:left="109"/>
              <w:rPr>
                <w:rFonts w:ascii="Arial" w:hAnsi="Arial" w:cs="Arial"/>
                <w:sz w:val="16"/>
                <w:szCs w:val="16"/>
              </w:rPr>
            </w:pPr>
            <w:r w:rsidRPr="009C7DA5">
              <w:rPr>
                <w:rFonts w:ascii="Arial" w:hAnsi="Arial" w:cs="Arial"/>
                <w:sz w:val="16"/>
                <w:szCs w:val="16"/>
              </w:rPr>
              <w:t>48.796,14</w:t>
            </w:r>
          </w:p>
        </w:tc>
        <w:tc>
          <w:tcPr>
            <w:tcW w:w="574" w:type="pct"/>
          </w:tcPr>
          <w:p w:rsidRPr="009C7DA5" w:rsidR="00936E98" w:rsidP="009C7DA5" w:rsidRDefault="00936E98">
            <w:pPr>
              <w:pStyle w:val="TableParagraph"/>
              <w:tabs>
                <w:tab w:val="left" w:pos="142"/>
              </w:tabs>
              <w:ind w:left="110" w:right="92"/>
              <w:rPr>
                <w:rFonts w:ascii="Arial" w:hAnsi="Arial" w:cs="Arial"/>
                <w:sz w:val="16"/>
                <w:szCs w:val="16"/>
              </w:rPr>
            </w:pPr>
            <w:r w:rsidRPr="009C7DA5">
              <w:rPr>
                <w:rFonts w:ascii="Arial" w:hAnsi="Arial" w:cs="Arial"/>
                <w:sz w:val="16"/>
                <w:szCs w:val="16"/>
              </w:rPr>
              <w:t>Računi,</w:t>
            </w:r>
            <w:r w:rsidRPr="009C7DA5">
              <w:rPr>
                <w:rFonts w:ascii="Arial" w:hAnsi="Arial" w:cs="Arial"/>
                <w:spacing w:val="1"/>
                <w:sz w:val="16"/>
                <w:szCs w:val="16"/>
              </w:rPr>
              <w:t xml:space="preserve"> </w:t>
            </w:r>
            <w:r w:rsidRPr="009C7DA5">
              <w:rPr>
                <w:rFonts w:ascii="Arial" w:hAnsi="Arial" w:cs="Arial"/>
                <w:sz w:val="16"/>
                <w:szCs w:val="16"/>
              </w:rPr>
              <w:t>Ovrv-84/24</w:t>
            </w:r>
          </w:p>
          <w:p w:rsidRPr="009C7DA5" w:rsidR="00936E98" w:rsidP="009C7DA5" w:rsidRDefault="00936E98">
            <w:pPr>
              <w:pStyle w:val="TableParagraph"/>
              <w:tabs>
                <w:tab w:val="left" w:pos="142"/>
              </w:tabs>
              <w:spacing w:before="80"/>
              <w:ind w:left="110"/>
              <w:rPr>
                <w:rFonts w:ascii="Arial" w:hAnsi="Arial" w:cs="Arial"/>
                <w:sz w:val="16"/>
                <w:szCs w:val="16"/>
              </w:rPr>
            </w:pPr>
            <w:r w:rsidRPr="009C7DA5">
              <w:rPr>
                <w:rFonts w:ascii="Arial" w:hAnsi="Arial" w:cs="Arial"/>
                <w:sz w:val="16"/>
                <w:szCs w:val="16"/>
              </w:rPr>
              <w:t>IOS</w:t>
            </w:r>
          </w:p>
        </w:tc>
        <w:tc>
          <w:tcPr>
            <w:tcW w:w="531" w:type="pct"/>
          </w:tcPr>
          <w:p w:rsidRPr="009C7DA5" w:rsidR="00936E98" w:rsidP="009C7DA5" w:rsidRDefault="00936E98">
            <w:pPr>
              <w:pStyle w:val="TableParagraph"/>
              <w:tabs>
                <w:tab w:val="left" w:pos="142"/>
              </w:tabs>
              <w:ind w:left="110"/>
              <w:rPr>
                <w:rFonts w:ascii="Arial" w:hAnsi="Arial" w:cs="Arial"/>
                <w:sz w:val="16"/>
                <w:szCs w:val="16"/>
              </w:rPr>
            </w:pPr>
            <w:r w:rsidRPr="009C7DA5">
              <w:rPr>
                <w:rFonts w:ascii="Arial" w:hAnsi="Arial" w:cs="Arial"/>
                <w:sz w:val="16"/>
                <w:szCs w:val="16"/>
              </w:rPr>
              <w:t>48.796,14</w:t>
            </w:r>
          </w:p>
        </w:tc>
        <w:tc>
          <w:tcPr>
            <w:tcW w:w="584" w:type="pct"/>
          </w:tcPr>
          <w:p w:rsidRPr="009C7DA5" w:rsidR="00936E98" w:rsidP="009C7DA5" w:rsidRDefault="00936E98">
            <w:pPr>
              <w:pStyle w:val="TableParagraph"/>
              <w:tabs>
                <w:tab w:val="left" w:pos="142"/>
              </w:tabs>
              <w:ind w:left="111" w:right="90"/>
              <w:rPr>
                <w:rFonts w:ascii="Arial" w:hAnsi="Arial" w:cs="Arial"/>
                <w:sz w:val="16"/>
                <w:szCs w:val="16"/>
              </w:rPr>
            </w:pPr>
            <w:r w:rsidRPr="009C7DA5">
              <w:rPr>
                <w:rFonts w:ascii="Arial" w:hAnsi="Arial" w:cs="Arial"/>
                <w:sz w:val="16"/>
                <w:szCs w:val="16"/>
              </w:rPr>
              <w:t>Računi,</w:t>
            </w:r>
            <w:r w:rsidRPr="009C7DA5">
              <w:rPr>
                <w:rFonts w:ascii="Arial" w:hAnsi="Arial" w:cs="Arial"/>
                <w:spacing w:val="1"/>
                <w:sz w:val="16"/>
                <w:szCs w:val="16"/>
              </w:rPr>
              <w:t xml:space="preserve"> </w:t>
            </w:r>
            <w:r w:rsidRPr="009C7DA5">
              <w:rPr>
                <w:rFonts w:ascii="Arial" w:hAnsi="Arial" w:cs="Arial"/>
                <w:sz w:val="16"/>
                <w:szCs w:val="16"/>
              </w:rPr>
              <w:t>Ovrv-84/24</w:t>
            </w:r>
          </w:p>
          <w:p w:rsidRPr="009C7DA5" w:rsidR="00936E98" w:rsidP="009C7DA5" w:rsidRDefault="00936E98">
            <w:pPr>
              <w:pStyle w:val="TableParagraph"/>
              <w:tabs>
                <w:tab w:val="left" w:pos="142"/>
              </w:tabs>
              <w:spacing w:before="80"/>
              <w:ind w:left="111"/>
              <w:rPr>
                <w:rFonts w:ascii="Arial" w:hAnsi="Arial" w:cs="Arial"/>
                <w:sz w:val="16"/>
                <w:szCs w:val="16"/>
              </w:rPr>
            </w:pPr>
            <w:r w:rsidRPr="009C7DA5">
              <w:rPr>
                <w:rFonts w:ascii="Arial" w:hAnsi="Arial" w:cs="Arial"/>
                <w:sz w:val="16"/>
                <w:szCs w:val="16"/>
              </w:rPr>
              <w:t>IOS</w:t>
            </w:r>
          </w:p>
        </w:tc>
      </w:tr>
      <w:tr w:rsidRPr="009C7DA5" w:rsidR="009C7DA5" w:rsidTr="008F0243">
        <w:trPr>
          <w:trHeight w:val="767"/>
        </w:trPr>
        <w:tc>
          <w:tcPr>
            <w:tcW w:w="498" w:type="pct"/>
          </w:tcPr>
          <w:p w:rsidRPr="009C7DA5" w:rsidR="00936E98" w:rsidP="009C7DA5" w:rsidRDefault="00936E98">
            <w:pPr>
              <w:pStyle w:val="TableParagraph"/>
              <w:tabs>
                <w:tab w:val="left" w:pos="142"/>
              </w:tabs>
              <w:ind w:left="107"/>
              <w:rPr>
                <w:rFonts w:ascii="Arial" w:hAnsi="Arial" w:cs="Arial"/>
                <w:sz w:val="16"/>
                <w:szCs w:val="16"/>
              </w:rPr>
            </w:pPr>
            <w:r w:rsidRPr="009C7DA5">
              <w:rPr>
                <w:rFonts w:ascii="Arial" w:hAnsi="Arial" w:cs="Arial"/>
                <w:sz w:val="16"/>
                <w:szCs w:val="16"/>
              </w:rPr>
              <w:t>3.</w:t>
            </w:r>
          </w:p>
        </w:tc>
        <w:tc>
          <w:tcPr>
            <w:tcW w:w="970" w:type="pct"/>
          </w:tcPr>
          <w:p w:rsidRPr="009C7DA5" w:rsidR="00936E98" w:rsidP="009C7DA5" w:rsidRDefault="00936E98">
            <w:pPr>
              <w:pStyle w:val="TableParagraph"/>
              <w:tabs>
                <w:tab w:val="left" w:pos="142"/>
              </w:tabs>
              <w:ind w:left="105" w:right="492"/>
              <w:rPr>
                <w:rFonts w:ascii="Arial" w:hAnsi="Arial" w:cs="Arial"/>
                <w:sz w:val="16"/>
                <w:szCs w:val="16"/>
              </w:rPr>
            </w:pPr>
            <w:r w:rsidRPr="009C7DA5">
              <w:rPr>
                <w:rFonts w:ascii="Arial" w:hAnsi="Arial" w:cs="Arial"/>
                <w:sz w:val="16"/>
                <w:szCs w:val="16"/>
              </w:rPr>
              <w:t>VODOVOD I</w:t>
            </w:r>
            <w:r w:rsidRPr="009C7DA5">
              <w:rPr>
                <w:rFonts w:ascii="Arial" w:hAnsi="Arial" w:cs="Arial"/>
                <w:spacing w:val="1"/>
                <w:sz w:val="16"/>
                <w:szCs w:val="16"/>
              </w:rPr>
              <w:t xml:space="preserve"> </w:t>
            </w:r>
            <w:r w:rsidRPr="009C7DA5">
              <w:rPr>
                <w:rFonts w:ascii="Arial" w:hAnsi="Arial" w:cs="Arial"/>
                <w:spacing w:val="-1"/>
                <w:sz w:val="16"/>
                <w:szCs w:val="16"/>
              </w:rPr>
              <w:t>KANALIZACIJA</w:t>
            </w:r>
            <w:r w:rsidRPr="009C7DA5">
              <w:rPr>
                <w:rFonts w:ascii="Arial" w:hAnsi="Arial" w:cs="Arial"/>
                <w:spacing w:val="-47"/>
                <w:sz w:val="16"/>
                <w:szCs w:val="16"/>
              </w:rPr>
              <w:t xml:space="preserve"> </w:t>
            </w:r>
            <w:r w:rsidRPr="009C7DA5">
              <w:rPr>
                <w:rFonts w:ascii="Arial" w:hAnsi="Arial" w:cs="Arial"/>
                <w:sz w:val="16"/>
                <w:szCs w:val="16"/>
              </w:rPr>
              <w:t>D.O.O.</w:t>
            </w:r>
          </w:p>
        </w:tc>
        <w:tc>
          <w:tcPr>
            <w:tcW w:w="614" w:type="pct"/>
          </w:tcPr>
          <w:p w:rsidRPr="009C7DA5" w:rsidR="00936E98" w:rsidP="009C7DA5" w:rsidRDefault="00936E98">
            <w:pPr>
              <w:pStyle w:val="TableParagraph"/>
              <w:tabs>
                <w:tab w:val="left" w:pos="142"/>
              </w:tabs>
              <w:ind w:left="88" w:right="76"/>
              <w:jc w:val="center"/>
              <w:rPr>
                <w:rFonts w:ascii="Arial" w:hAnsi="Arial" w:cs="Arial"/>
                <w:sz w:val="16"/>
                <w:szCs w:val="16"/>
              </w:rPr>
            </w:pPr>
            <w:r w:rsidRPr="009C7DA5">
              <w:rPr>
                <w:rFonts w:ascii="Arial" w:hAnsi="Arial" w:cs="Arial"/>
                <w:sz w:val="16"/>
                <w:szCs w:val="16"/>
              </w:rPr>
              <w:t>75422440757</w:t>
            </w:r>
          </w:p>
        </w:tc>
        <w:tc>
          <w:tcPr>
            <w:tcW w:w="655" w:type="pct"/>
          </w:tcPr>
          <w:p w:rsidRPr="009C7DA5" w:rsidR="00936E98" w:rsidP="009C7DA5" w:rsidRDefault="00936E98">
            <w:pPr>
              <w:pStyle w:val="TableParagraph"/>
              <w:tabs>
                <w:tab w:val="left" w:pos="142"/>
              </w:tabs>
              <w:ind w:left="108" w:right="100"/>
              <w:rPr>
                <w:rFonts w:ascii="Arial" w:hAnsi="Arial" w:cs="Arial"/>
                <w:sz w:val="16"/>
                <w:szCs w:val="16"/>
              </w:rPr>
            </w:pPr>
            <w:r w:rsidRPr="009C7DA5">
              <w:rPr>
                <w:rFonts w:ascii="Arial" w:hAnsi="Arial" w:cs="Arial"/>
                <w:sz w:val="16"/>
                <w:szCs w:val="16"/>
              </w:rPr>
              <w:t>I.G.Kovačića</w:t>
            </w:r>
            <w:r w:rsidRPr="009C7DA5">
              <w:rPr>
                <w:rFonts w:ascii="Arial" w:hAnsi="Arial" w:cs="Arial"/>
                <w:spacing w:val="-47"/>
                <w:sz w:val="16"/>
                <w:szCs w:val="16"/>
              </w:rPr>
              <w:t xml:space="preserve"> </w:t>
            </w:r>
            <w:r w:rsidRPr="009C7DA5">
              <w:rPr>
                <w:rFonts w:ascii="Arial" w:hAnsi="Arial" w:cs="Arial"/>
                <w:sz w:val="16"/>
                <w:szCs w:val="16"/>
              </w:rPr>
              <w:t>14,</w:t>
            </w:r>
            <w:r w:rsidRPr="009C7DA5">
              <w:rPr>
                <w:rFonts w:ascii="Arial" w:hAnsi="Arial" w:cs="Arial"/>
                <w:spacing w:val="-11"/>
                <w:sz w:val="16"/>
                <w:szCs w:val="16"/>
              </w:rPr>
              <w:t xml:space="preserve"> </w:t>
            </w:r>
            <w:r w:rsidRPr="009C7DA5">
              <w:rPr>
                <w:rFonts w:ascii="Arial" w:hAnsi="Arial" w:cs="Arial"/>
                <w:sz w:val="16"/>
                <w:szCs w:val="16"/>
              </w:rPr>
              <w:t>OGULIN</w:t>
            </w:r>
          </w:p>
        </w:tc>
        <w:tc>
          <w:tcPr>
            <w:tcW w:w="574" w:type="pct"/>
          </w:tcPr>
          <w:p w:rsidRPr="009C7DA5" w:rsidR="00936E98" w:rsidP="009C7DA5" w:rsidRDefault="00936E98">
            <w:pPr>
              <w:pStyle w:val="TableParagraph"/>
              <w:tabs>
                <w:tab w:val="left" w:pos="142"/>
              </w:tabs>
              <w:ind w:left="109"/>
              <w:rPr>
                <w:rFonts w:ascii="Arial" w:hAnsi="Arial" w:cs="Arial"/>
                <w:sz w:val="16"/>
                <w:szCs w:val="16"/>
              </w:rPr>
            </w:pPr>
            <w:r w:rsidRPr="009C7DA5">
              <w:rPr>
                <w:rFonts w:ascii="Arial" w:hAnsi="Arial" w:cs="Arial"/>
                <w:sz w:val="16"/>
                <w:szCs w:val="16"/>
              </w:rPr>
              <w:t>918,22</w:t>
            </w:r>
          </w:p>
        </w:tc>
        <w:tc>
          <w:tcPr>
            <w:tcW w:w="574" w:type="pct"/>
          </w:tcPr>
          <w:p w:rsidRPr="009C7DA5" w:rsidR="00936E98" w:rsidP="009C7DA5" w:rsidRDefault="00936E98">
            <w:pPr>
              <w:pStyle w:val="TableParagraph"/>
              <w:tabs>
                <w:tab w:val="left" w:pos="142"/>
              </w:tabs>
              <w:ind w:left="110" w:right="175"/>
              <w:rPr>
                <w:rFonts w:ascii="Arial" w:hAnsi="Arial" w:cs="Arial"/>
                <w:sz w:val="16"/>
                <w:szCs w:val="16"/>
              </w:rPr>
            </w:pPr>
            <w:r w:rsidRPr="009C7DA5">
              <w:rPr>
                <w:rFonts w:ascii="Arial" w:hAnsi="Arial" w:cs="Arial"/>
                <w:sz w:val="16"/>
                <w:szCs w:val="16"/>
              </w:rPr>
              <w:t>IOS,</w:t>
            </w:r>
            <w:r w:rsidRPr="009C7DA5">
              <w:rPr>
                <w:rFonts w:ascii="Arial" w:hAnsi="Arial" w:cs="Arial"/>
                <w:spacing w:val="1"/>
                <w:sz w:val="16"/>
                <w:szCs w:val="16"/>
              </w:rPr>
              <w:t xml:space="preserve"> </w:t>
            </w:r>
            <w:r w:rsidRPr="009C7DA5">
              <w:rPr>
                <w:rFonts w:ascii="Arial" w:hAnsi="Arial" w:cs="Arial"/>
                <w:w w:val="95"/>
                <w:sz w:val="16"/>
                <w:szCs w:val="16"/>
              </w:rPr>
              <w:t>RAČUNI</w:t>
            </w:r>
          </w:p>
        </w:tc>
        <w:tc>
          <w:tcPr>
            <w:tcW w:w="531" w:type="pct"/>
          </w:tcPr>
          <w:p w:rsidRPr="009C7DA5" w:rsidR="00936E98" w:rsidP="009C7DA5" w:rsidRDefault="00936E98">
            <w:pPr>
              <w:pStyle w:val="TableParagraph"/>
              <w:tabs>
                <w:tab w:val="left" w:pos="142"/>
              </w:tabs>
              <w:ind w:left="110"/>
              <w:rPr>
                <w:rFonts w:ascii="Arial" w:hAnsi="Arial" w:cs="Arial"/>
                <w:sz w:val="16"/>
                <w:szCs w:val="16"/>
              </w:rPr>
            </w:pPr>
            <w:r w:rsidRPr="009C7DA5">
              <w:rPr>
                <w:rFonts w:ascii="Arial" w:hAnsi="Arial" w:cs="Arial"/>
                <w:sz w:val="16"/>
                <w:szCs w:val="16"/>
              </w:rPr>
              <w:t>918,22</w:t>
            </w:r>
          </w:p>
        </w:tc>
        <w:tc>
          <w:tcPr>
            <w:tcW w:w="584" w:type="pct"/>
          </w:tcPr>
          <w:p w:rsidRPr="009C7DA5" w:rsidR="00936E98" w:rsidP="009C7DA5" w:rsidRDefault="00936E98">
            <w:pPr>
              <w:pStyle w:val="TableParagraph"/>
              <w:tabs>
                <w:tab w:val="left" w:pos="142"/>
              </w:tabs>
              <w:ind w:left="111" w:right="175"/>
              <w:rPr>
                <w:rFonts w:ascii="Arial" w:hAnsi="Arial" w:cs="Arial"/>
                <w:sz w:val="16"/>
                <w:szCs w:val="16"/>
              </w:rPr>
            </w:pPr>
            <w:r w:rsidRPr="009C7DA5">
              <w:rPr>
                <w:rFonts w:ascii="Arial" w:hAnsi="Arial" w:cs="Arial"/>
                <w:sz w:val="16"/>
                <w:szCs w:val="16"/>
              </w:rPr>
              <w:t>IOS,</w:t>
            </w:r>
            <w:r w:rsidRPr="009C7DA5">
              <w:rPr>
                <w:rFonts w:ascii="Arial" w:hAnsi="Arial" w:cs="Arial"/>
                <w:spacing w:val="1"/>
                <w:sz w:val="16"/>
                <w:szCs w:val="16"/>
              </w:rPr>
              <w:t xml:space="preserve"> </w:t>
            </w:r>
            <w:r w:rsidRPr="009C7DA5">
              <w:rPr>
                <w:rFonts w:ascii="Arial" w:hAnsi="Arial" w:cs="Arial"/>
                <w:w w:val="95"/>
                <w:sz w:val="16"/>
                <w:szCs w:val="16"/>
              </w:rPr>
              <w:t>RAČUNI</w:t>
            </w:r>
          </w:p>
        </w:tc>
      </w:tr>
      <w:tr w:rsidRPr="009C7DA5" w:rsidR="009C7DA5" w:rsidTr="008F0243">
        <w:trPr>
          <w:trHeight w:val="1000"/>
        </w:trPr>
        <w:tc>
          <w:tcPr>
            <w:tcW w:w="498" w:type="pct"/>
          </w:tcPr>
          <w:p w:rsidRPr="009C7DA5" w:rsidR="00936E98" w:rsidP="009C7DA5" w:rsidRDefault="00936E98">
            <w:pPr>
              <w:pStyle w:val="TableParagraph"/>
              <w:tabs>
                <w:tab w:val="left" w:pos="142"/>
              </w:tabs>
              <w:spacing w:before="2"/>
              <w:ind w:left="107"/>
              <w:rPr>
                <w:rFonts w:ascii="Arial" w:hAnsi="Arial" w:cs="Arial"/>
                <w:sz w:val="16"/>
                <w:szCs w:val="16"/>
              </w:rPr>
            </w:pPr>
            <w:r w:rsidRPr="009C7DA5">
              <w:rPr>
                <w:rFonts w:ascii="Arial" w:hAnsi="Arial" w:cs="Arial"/>
                <w:sz w:val="16"/>
                <w:szCs w:val="16"/>
              </w:rPr>
              <w:t>4.</w:t>
            </w:r>
          </w:p>
        </w:tc>
        <w:tc>
          <w:tcPr>
            <w:tcW w:w="970" w:type="pct"/>
          </w:tcPr>
          <w:p w:rsidRPr="009C7DA5" w:rsidR="00936E98" w:rsidP="009C7DA5" w:rsidRDefault="00936E98">
            <w:pPr>
              <w:pStyle w:val="TableParagraph"/>
              <w:tabs>
                <w:tab w:val="left" w:pos="142"/>
              </w:tabs>
              <w:spacing w:before="2" w:line="324" w:lineRule="auto"/>
              <w:ind w:left="105" w:right="95"/>
              <w:rPr>
                <w:rFonts w:ascii="Arial" w:hAnsi="Arial" w:cs="Arial"/>
                <w:sz w:val="16"/>
                <w:szCs w:val="16"/>
              </w:rPr>
            </w:pPr>
            <w:r w:rsidRPr="009C7DA5">
              <w:rPr>
                <w:rFonts w:ascii="Arial" w:hAnsi="Arial" w:cs="Arial"/>
                <w:sz w:val="16"/>
                <w:szCs w:val="16"/>
              </w:rPr>
              <w:t>ERSTE&amp;</w:t>
            </w:r>
            <w:r w:rsidRPr="009C7DA5">
              <w:rPr>
                <w:rFonts w:ascii="Arial" w:hAnsi="Arial" w:cs="Arial"/>
                <w:spacing w:val="1"/>
                <w:sz w:val="16"/>
                <w:szCs w:val="16"/>
              </w:rPr>
              <w:t xml:space="preserve"> </w:t>
            </w:r>
            <w:r w:rsidRPr="009C7DA5">
              <w:rPr>
                <w:rFonts w:ascii="Arial" w:hAnsi="Arial" w:cs="Arial"/>
                <w:spacing w:val="-1"/>
                <w:sz w:val="16"/>
                <w:szCs w:val="16"/>
              </w:rPr>
              <w:t>STEIERMARKISCHE</w:t>
            </w:r>
            <w:r w:rsidRPr="009C7DA5">
              <w:rPr>
                <w:rFonts w:ascii="Arial" w:hAnsi="Arial" w:cs="Arial"/>
                <w:spacing w:val="-47"/>
                <w:sz w:val="16"/>
                <w:szCs w:val="16"/>
              </w:rPr>
              <w:t xml:space="preserve"> </w:t>
            </w:r>
            <w:r w:rsidRPr="009C7DA5">
              <w:rPr>
                <w:rFonts w:ascii="Arial" w:hAnsi="Arial" w:cs="Arial"/>
                <w:sz w:val="16"/>
                <w:szCs w:val="16"/>
              </w:rPr>
              <w:t>BANK</w:t>
            </w:r>
            <w:r w:rsidRPr="009C7DA5">
              <w:rPr>
                <w:rFonts w:ascii="Arial" w:hAnsi="Arial" w:cs="Arial"/>
                <w:spacing w:val="-1"/>
                <w:sz w:val="16"/>
                <w:szCs w:val="16"/>
              </w:rPr>
              <w:t xml:space="preserve"> </w:t>
            </w:r>
            <w:r w:rsidRPr="009C7DA5">
              <w:rPr>
                <w:rFonts w:ascii="Arial" w:hAnsi="Arial" w:cs="Arial"/>
                <w:sz w:val="16"/>
                <w:szCs w:val="16"/>
              </w:rPr>
              <w:t>d.d.</w:t>
            </w:r>
          </w:p>
        </w:tc>
        <w:tc>
          <w:tcPr>
            <w:tcW w:w="614" w:type="pct"/>
          </w:tcPr>
          <w:p w:rsidRPr="009C7DA5" w:rsidR="00936E98" w:rsidP="009C7DA5" w:rsidRDefault="00936E98">
            <w:pPr>
              <w:pStyle w:val="TableParagraph"/>
              <w:tabs>
                <w:tab w:val="left" w:pos="142"/>
              </w:tabs>
              <w:spacing w:before="2"/>
              <w:ind w:left="88" w:right="76"/>
              <w:jc w:val="center"/>
              <w:rPr>
                <w:rFonts w:ascii="Arial" w:hAnsi="Arial" w:cs="Arial"/>
                <w:sz w:val="16"/>
                <w:szCs w:val="16"/>
              </w:rPr>
            </w:pPr>
            <w:r w:rsidRPr="009C7DA5">
              <w:rPr>
                <w:rFonts w:ascii="Arial" w:hAnsi="Arial" w:cs="Arial"/>
                <w:sz w:val="16"/>
                <w:szCs w:val="16"/>
              </w:rPr>
              <w:t>23057039320</w:t>
            </w:r>
          </w:p>
        </w:tc>
        <w:tc>
          <w:tcPr>
            <w:tcW w:w="655" w:type="pct"/>
          </w:tcPr>
          <w:p w:rsidRPr="009C7DA5" w:rsidR="00936E98" w:rsidP="009C7DA5" w:rsidRDefault="00936E98">
            <w:pPr>
              <w:pStyle w:val="TableParagraph"/>
              <w:tabs>
                <w:tab w:val="left" w:pos="142"/>
              </w:tabs>
              <w:ind w:left="108" w:right="139"/>
              <w:rPr>
                <w:rFonts w:ascii="Arial" w:hAnsi="Arial" w:cs="Arial"/>
                <w:sz w:val="16"/>
                <w:szCs w:val="16"/>
              </w:rPr>
            </w:pPr>
            <w:r w:rsidRPr="009C7DA5">
              <w:rPr>
                <w:rFonts w:ascii="Arial" w:hAnsi="Arial" w:cs="Arial"/>
                <w:sz w:val="16"/>
                <w:szCs w:val="16"/>
              </w:rPr>
              <w:t>Jadranski trg</w:t>
            </w:r>
            <w:r w:rsidRPr="009C7DA5">
              <w:rPr>
                <w:rFonts w:ascii="Arial" w:hAnsi="Arial" w:cs="Arial"/>
                <w:spacing w:val="-47"/>
                <w:sz w:val="16"/>
                <w:szCs w:val="16"/>
              </w:rPr>
              <w:t xml:space="preserve"> </w:t>
            </w:r>
            <w:r w:rsidRPr="009C7DA5">
              <w:rPr>
                <w:rFonts w:ascii="Arial" w:hAnsi="Arial" w:cs="Arial"/>
                <w:sz w:val="16"/>
                <w:szCs w:val="16"/>
              </w:rPr>
              <w:t>3a,</w:t>
            </w:r>
            <w:r w:rsidRPr="009C7DA5">
              <w:rPr>
                <w:rFonts w:ascii="Arial" w:hAnsi="Arial" w:cs="Arial"/>
                <w:spacing w:val="-2"/>
                <w:sz w:val="16"/>
                <w:szCs w:val="16"/>
              </w:rPr>
              <w:t xml:space="preserve"> </w:t>
            </w:r>
            <w:r w:rsidRPr="009C7DA5">
              <w:rPr>
                <w:rFonts w:ascii="Arial" w:hAnsi="Arial" w:cs="Arial"/>
                <w:sz w:val="16"/>
                <w:szCs w:val="16"/>
              </w:rPr>
              <w:t>RIJEKA</w:t>
            </w:r>
          </w:p>
        </w:tc>
        <w:tc>
          <w:tcPr>
            <w:tcW w:w="574" w:type="pct"/>
          </w:tcPr>
          <w:p w:rsidRPr="009C7DA5" w:rsidR="00936E98" w:rsidP="009C7DA5" w:rsidRDefault="00936E98">
            <w:pPr>
              <w:pStyle w:val="TableParagraph"/>
              <w:tabs>
                <w:tab w:val="left" w:pos="142"/>
              </w:tabs>
              <w:spacing w:before="2"/>
              <w:ind w:left="109"/>
              <w:rPr>
                <w:rFonts w:ascii="Arial" w:hAnsi="Arial" w:cs="Arial"/>
                <w:sz w:val="16"/>
                <w:szCs w:val="16"/>
              </w:rPr>
            </w:pPr>
            <w:r w:rsidRPr="009C7DA5">
              <w:rPr>
                <w:rFonts w:ascii="Arial" w:hAnsi="Arial" w:cs="Arial"/>
                <w:sz w:val="16"/>
                <w:szCs w:val="16"/>
              </w:rPr>
              <w:t>103.120,06</w:t>
            </w:r>
          </w:p>
        </w:tc>
        <w:tc>
          <w:tcPr>
            <w:tcW w:w="574" w:type="pct"/>
          </w:tcPr>
          <w:p w:rsidRPr="009C7DA5" w:rsidR="00936E98" w:rsidP="009C7DA5" w:rsidRDefault="00936E98">
            <w:pPr>
              <w:pStyle w:val="TableParagraph"/>
              <w:tabs>
                <w:tab w:val="left" w:pos="142"/>
              </w:tabs>
              <w:ind w:left="110" w:right="247"/>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kreditu i</w:t>
            </w:r>
            <w:r w:rsidRPr="009C7DA5">
              <w:rPr>
                <w:rFonts w:ascii="Arial" w:hAnsi="Arial" w:cs="Arial"/>
                <w:spacing w:val="1"/>
                <w:sz w:val="16"/>
                <w:szCs w:val="16"/>
              </w:rPr>
              <w:t xml:space="preserve"> </w:t>
            </w:r>
            <w:r w:rsidRPr="009C7DA5">
              <w:rPr>
                <w:rFonts w:ascii="Arial" w:hAnsi="Arial" w:cs="Arial"/>
                <w:sz w:val="16"/>
                <w:szCs w:val="16"/>
              </w:rPr>
              <w:t>vođenju</w:t>
            </w:r>
            <w:r w:rsidRPr="009C7DA5">
              <w:rPr>
                <w:rFonts w:ascii="Arial" w:hAnsi="Arial" w:cs="Arial"/>
                <w:spacing w:val="1"/>
                <w:sz w:val="16"/>
                <w:szCs w:val="16"/>
              </w:rPr>
              <w:t xml:space="preserve"> </w:t>
            </w:r>
            <w:r w:rsidRPr="009C7DA5">
              <w:rPr>
                <w:rFonts w:ascii="Arial" w:hAnsi="Arial" w:cs="Arial"/>
                <w:sz w:val="16"/>
                <w:szCs w:val="16"/>
              </w:rPr>
              <w:t>računa</w:t>
            </w:r>
          </w:p>
        </w:tc>
        <w:tc>
          <w:tcPr>
            <w:tcW w:w="531" w:type="pct"/>
          </w:tcPr>
          <w:p w:rsidRPr="009C7DA5" w:rsidR="00936E98" w:rsidP="009C7DA5" w:rsidRDefault="00936E98">
            <w:pPr>
              <w:pStyle w:val="TableParagraph"/>
              <w:tabs>
                <w:tab w:val="left" w:pos="142"/>
              </w:tabs>
              <w:spacing w:before="2"/>
              <w:ind w:left="110"/>
              <w:rPr>
                <w:rFonts w:ascii="Arial" w:hAnsi="Arial" w:cs="Arial"/>
                <w:sz w:val="16"/>
                <w:szCs w:val="16"/>
              </w:rPr>
            </w:pPr>
            <w:r w:rsidRPr="009C7DA5">
              <w:rPr>
                <w:rFonts w:ascii="Arial" w:hAnsi="Arial" w:cs="Arial"/>
                <w:sz w:val="16"/>
                <w:szCs w:val="16"/>
              </w:rPr>
              <w:t>103.120,06</w:t>
            </w:r>
          </w:p>
        </w:tc>
        <w:tc>
          <w:tcPr>
            <w:tcW w:w="584" w:type="pct"/>
          </w:tcPr>
          <w:p w:rsidRPr="009C7DA5" w:rsidR="00936E98" w:rsidP="009C7DA5" w:rsidRDefault="00936E98">
            <w:pPr>
              <w:pStyle w:val="TableParagraph"/>
              <w:tabs>
                <w:tab w:val="left" w:pos="142"/>
              </w:tabs>
              <w:ind w:left="111" w:right="246"/>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kreditu i</w:t>
            </w:r>
            <w:r w:rsidRPr="009C7DA5">
              <w:rPr>
                <w:rFonts w:ascii="Arial" w:hAnsi="Arial" w:cs="Arial"/>
                <w:spacing w:val="1"/>
                <w:sz w:val="16"/>
                <w:szCs w:val="16"/>
              </w:rPr>
              <w:t xml:space="preserve"> </w:t>
            </w:r>
            <w:r w:rsidRPr="009C7DA5">
              <w:rPr>
                <w:rFonts w:ascii="Arial" w:hAnsi="Arial" w:cs="Arial"/>
                <w:sz w:val="16"/>
                <w:szCs w:val="16"/>
              </w:rPr>
              <w:t>vođenju</w:t>
            </w:r>
            <w:r w:rsidRPr="009C7DA5">
              <w:rPr>
                <w:rFonts w:ascii="Arial" w:hAnsi="Arial" w:cs="Arial"/>
                <w:spacing w:val="1"/>
                <w:sz w:val="16"/>
                <w:szCs w:val="16"/>
              </w:rPr>
              <w:t xml:space="preserve"> </w:t>
            </w:r>
            <w:r w:rsidRPr="009C7DA5">
              <w:rPr>
                <w:rFonts w:ascii="Arial" w:hAnsi="Arial" w:cs="Arial"/>
                <w:sz w:val="16"/>
                <w:szCs w:val="16"/>
              </w:rPr>
              <w:t>računa</w:t>
            </w:r>
          </w:p>
        </w:tc>
      </w:tr>
      <w:tr w:rsidRPr="009C7DA5" w:rsidR="009C7DA5" w:rsidTr="008F0243">
        <w:trPr>
          <w:trHeight w:val="930"/>
        </w:trPr>
        <w:tc>
          <w:tcPr>
            <w:tcW w:w="498" w:type="pct"/>
          </w:tcPr>
          <w:p w:rsidRPr="009C7DA5" w:rsidR="00936E98" w:rsidP="009C7DA5" w:rsidRDefault="00936E98">
            <w:pPr>
              <w:pStyle w:val="TableParagraph"/>
              <w:tabs>
                <w:tab w:val="left" w:pos="142"/>
              </w:tabs>
              <w:ind w:left="107"/>
              <w:rPr>
                <w:rFonts w:ascii="Arial" w:hAnsi="Arial" w:cs="Arial"/>
                <w:sz w:val="16"/>
                <w:szCs w:val="16"/>
              </w:rPr>
            </w:pPr>
            <w:r w:rsidRPr="009C7DA5">
              <w:rPr>
                <w:rFonts w:ascii="Arial" w:hAnsi="Arial" w:cs="Arial"/>
                <w:sz w:val="16"/>
                <w:szCs w:val="16"/>
              </w:rPr>
              <w:t>5.</w:t>
            </w:r>
          </w:p>
        </w:tc>
        <w:tc>
          <w:tcPr>
            <w:tcW w:w="970" w:type="pct"/>
          </w:tcPr>
          <w:p w:rsidRPr="009C7DA5" w:rsidR="00936E98" w:rsidP="009C7DA5" w:rsidRDefault="00936E98">
            <w:pPr>
              <w:pStyle w:val="TableParagraph"/>
              <w:tabs>
                <w:tab w:val="left" w:pos="142"/>
              </w:tabs>
              <w:ind w:left="105" w:right="657"/>
              <w:rPr>
                <w:rFonts w:ascii="Arial" w:hAnsi="Arial" w:cs="Arial"/>
                <w:sz w:val="16"/>
                <w:szCs w:val="16"/>
              </w:rPr>
            </w:pPr>
            <w:r w:rsidRPr="009C7DA5">
              <w:rPr>
                <w:rFonts w:ascii="Arial" w:hAnsi="Arial" w:cs="Arial"/>
                <w:spacing w:val="-1"/>
                <w:sz w:val="16"/>
                <w:szCs w:val="16"/>
              </w:rPr>
              <w:t>FINANCIJSKA</w:t>
            </w:r>
            <w:r w:rsidRPr="009C7DA5">
              <w:rPr>
                <w:rFonts w:ascii="Arial" w:hAnsi="Arial" w:cs="Arial"/>
                <w:spacing w:val="-47"/>
                <w:sz w:val="16"/>
                <w:szCs w:val="16"/>
              </w:rPr>
              <w:t xml:space="preserve"> </w:t>
            </w:r>
            <w:r w:rsidRPr="009C7DA5">
              <w:rPr>
                <w:rFonts w:ascii="Arial" w:hAnsi="Arial" w:cs="Arial"/>
                <w:sz w:val="16"/>
                <w:szCs w:val="16"/>
              </w:rPr>
              <w:t>AGENCIJA</w:t>
            </w:r>
          </w:p>
        </w:tc>
        <w:tc>
          <w:tcPr>
            <w:tcW w:w="614" w:type="pct"/>
          </w:tcPr>
          <w:p w:rsidRPr="009C7DA5" w:rsidR="00936E98" w:rsidP="009C7DA5" w:rsidRDefault="00936E98">
            <w:pPr>
              <w:pStyle w:val="TableParagraph"/>
              <w:tabs>
                <w:tab w:val="left" w:pos="142"/>
              </w:tabs>
              <w:ind w:left="88" w:right="76"/>
              <w:jc w:val="center"/>
              <w:rPr>
                <w:rFonts w:ascii="Arial" w:hAnsi="Arial" w:cs="Arial"/>
                <w:sz w:val="16"/>
                <w:szCs w:val="16"/>
              </w:rPr>
            </w:pPr>
            <w:r w:rsidRPr="009C7DA5">
              <w:rPr>
                <w:rFonts w:ascii="Arial" w:hAnsi="Arial" w:cs="Arial"/>
                <w:sz w:val="16"/>
                <w:szCs w:val="16"/>
              </w:rPr>
              <w:t>85821130368</w:t>
            </w:r>
          </w:p>
        </w:tc>
        <w:tc>
          <w:tcPr>
            <w:tcW w:w="655" w:type="pct"/>
          </w:tcPr>
          <w:p w:rsidRPr="009C7DA5" w:rsidR="00936E98" w:rsidP="009C7DA5" w:rsidRDefault="00936E98">
            <w:pPr>
              <w:pStyle w:val="TableParagraph"/>
              <w:tabs>
                <w:tab w:val="left" w:pos="142"/>
              </w:tabs>
              <w:ind w:left="108" w:right="128"/>
              <w:rPr>
                <w:rFonts w:ascii="Arial" w:hAnsi="Arial" w:cs="Arial"/>
                <w:sz w:val="16"/>
                <w:szCs w:val="16"/>
              </w:rPr>
            </w:pPr>
            <w:r w:rsidRPr="009C7DA5">
              <w:rPr>
                <w:rFonts w:ascii="Arial" w:hAnsi="Arial" w:cs="Arial"/>
                <w:sz w:val="16"/>
                <w:szCs w:val="16"/>
              </w:rPr>
              <w:t>Ul. grada</w:t>
            </w:r>
            <w:r w:rsidRPr="009C7DA5">
              <w:rPr>
                <w:rFonts w:ascii="Arial" w:hAnsi="Arial" w:cs="Arial"/>
                <w:spacing w:val="1"/>
                <w:sz w:val="16"/>
                <w:szCs w:val="16"/>
              </w:rPr>
              <w:t xml:space="preserve"> </w:t>
            </w:r>
            <w:r w:rsidRPr="009C7DA5">
              <w:rPr>
                <w:rFonts w:ascii="Arial" w:hAnsi="Arial" w:cs="Arial"/>
                <w:sz w:val="16"/>
                <w:szCs w:val="16"/>
              </w:rPr>
              <w:t>Vukovara 70</w:t>
            </w:r>
            <w:r w:rsidRPr="009C7DA5">
              <w:rPr>
                <w:rFonts w:ascii="Arial" w:hAnsi="Arial" w:cs="Arial"/>
                <w:spacing w:val="-47"/>
                <w:sz w:val="16"/>
                <w:szCs w:val="16"/>
              </w:rPr>
              <w:t xml:space="preserve"> </w:t>
            </w:r>
            <w:r w:rsidRPr="009C7DA5">
              <w:rPr>
                <w:rFonts w:ascii="Arial" w:hAnsi="Arial" w:cs="Arial"/>
                <w:sz w:val="16"/>
                <w:szCs w:val="16"/>
              </w:rPr>
              <w:t>ZAGREB</w:t>
            </w:r>
          </w:p>
        </w:tc>
        <w:tc>
          <w:tcPr>
            <w:tcW w:w="574" w:type="pct"/>
          </w:tcPr>
          <w:p w:rsidRPr="009C7DA5" w:rsidR="00936E98" w:rsidP="009C7DA5" w:rsidRDefault="00936E98">
            <w:pPr>
              <w:pStyle w:val="TableParagraph"/>
              <w:tabs>
                <w:tab w:val="left" w:pos="142"/>
              </w:tabs>
              <w:ind w:left="109"/>
              <w:rPr>
                <w:rFonts w:ascii="Arial" w:hAnsi="Arial" w:cs="Arial"/>
                <w:sz w:val="16"/>
                <w:szCs w:val="16"/>
              </w:rPr>
            </w:pPr>
            <w:r w:rsidRPr="009C7DA5">
              <w:rPr>
                <w:rFonts w:ascii="Arial" w:hAnsi="Arial" w:cs="Arial"/>
                <w:sz w:val="16"/>
                <w:szCs w:val="16"/>
              </w:rPr>
              <w:t>237,00</w:t>
            </w:r>
          </w:p>
        </w:tc>
        <w:tc>
          <w:tcPr>
            <w:tcW w:w="574" w:type="pct"/>
          </w:tcPr>
          <w:p w:rsidRPr="009C7DA5" w:rsidR="00936E98" w:rsidP="009C7DA5" w:rsidRDefault="00936E98">
            <w:pPr>
              <w:pStyle w:val="TableParagraph"/>
              <w:tabs>
                <w:tab w:val="left" w:pos="142"/>
              </w:tabs>
              <w:spacing w:line="326" w:lineRule="auto"/>
              <w:ind w:left="110" w:right="298"/>
              <w:rPr>
                <w:rFonts w:ascii="Arial" w:hAnsi="Arial" w:cs="Arial"/>
                <w:sz w:val="16"/>
                <w:szCs w:val="16"/>
              </w:rPr>
            </w:pPr>
            <w:r w:rsidRPr="009C7DA5">
              <w:rPr>
                <w:rFonts w:ascii="Arial" w:hAnsi="Arial" w:cs="Arial"/>
                <w:sz w:val="16"/>
                <w:szCs w:val="16"/>
              </w:rPr>
              <w:t>Naknada</w:t>
            </w:r>
            <w:r w:rsidRPr="009C7DA5">
              <w:rPr>
                <w:rFonts w:ascii="Arial" w:hAnsi="Arial" w:cs="Arial"/>
                <w:spacing w:val="-47"/>
                <w:sz w:val="16"/>
                <w:szCs w:val="16"/>
              </w:rPr>
              <w:t xml:space="preserve"> </w:t>
            </w:r>
            <w:r w:rsidRPr="009C7DA5">
              <w:rPr>
                <w:rFonts w:ascii="Arial" w:hAnsi="Arial" w:cs="Arial"/>
                <w:sz w:val="16"/>
                <w:szCs w:val="16"/>
              </w:rPr>
              <w:t>IOS</w:t>
            </w:r>
          </w:p>
          <w:p w:rsidRPr="009C7DA5" w:rsidR="00936E98" w:rsidP="009C7DA5" w:rsidRDefault="00936E98">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računi</w:t>
            </w:r>
          </w:p>
        </w:tc>
        <w:tc>
          <w:tcPr>
            <w:tcW w:w="531" w:type="pct"/>
          </w:tcPr>
          <w:p w:rsidRPr="009C7DA5" w:rsidR="00936E98" w:rsidP="009C7DA5" w:rsidRDefault="00936E98">
            <w:pPr>
              <w:pStyle w:val="TableParagraph"/>
              <w:tabs>
                <w:tab w:val="left" w:pos="142"/>
              </w:tabs>
              <w:ind w:left="110"/>
              <w:rPr>
                <w:rFonts w:ascii="Arial" w:hAnsi="Arial" w:cs="Arial"/>
                <w:sz w:val="16"/>
                <w:szCs w:val="16"/>
              </w:rPr>
            </w:pPr>
            <w:r w:rsidRPr="009C7DA5">
              <w:rPr>
                <w:rFonts w:ascii="Arial" w:hAnsi="Arial" w:cs="Arial"/>
                <w:sz w:val="16"/>
                <w:szCs w:val="16"/>
              </w:rPr>
              <w:t>237,00</w:t>
            </w:r>
          </w:p>
        </w:tc>
        <w:tc>
          <w:tcPr>
            <w:tcW w:w="584" w:type="pct"/>
          </w:tcPr>
          <w:p w:rsidRPr="009C7DA5" w:rsidR="00936E98" w:rsidP="009C7DA5" w:rsidRDefault="00936E98">
            <w:pPr>
              <w:pStyle w:val="TableParagraph"/>
              <w:tabs>
                <w:tab w:val="left" w:pos="142"/>
              </w:tabs>
              <w:spacing w:line="326" w:lineRule="auto"/>
              <w:ind w:left="111" w:right="297"/>
              <w:rPr>
                <w:rFonts w:ascii="Arial" w:hAnsi="Arial" w:cs="Arial"/>
                <w:sz w:val="16"/>
                <w:szCs w:val="16"/>
              </w:rPr>
            </w:pPr>
            <w:r w:rsidRPr="009C7DA5">
              <w:rPr>
                <w:rFonts w:ascii="Arial" w:hAnsi="Arial" w:cs="Arial"/>
                <w:sz w:val="16"/>
                <w:szCs w:val="16"/>
              </w:rPr>
              <w:t>Naknada</w:t>
            </w:r>
            <w:r w:rsidRPr="009C7DA5">
              <w:rPr>
                <w:rFonts w:ascii="Arial" w:hAnsi="Arial" w:cs="Arial"/>
                <w:spacing w:val="-47"/>
                <w:sz w:val="16"/>
                <w:szCs w:val="16"/>
              </w:rPr>
              <w:t xml:space="preserve"> </w:t>
            </w:r>
            <w:r w:rsidRPr="009C7DA5">
              <w:rPr>
                <w:rFonts w:ascii="Arial" w:hAnsi="Arial" w:cs="Arial"/>
                <w:sz w:val="16"/>
                <w:szCs w:val="16"/>
              </w:rPr>
              <w:t>IOS</w:t>
            </w:r>
          </w:p>
          <w:p w:rsidRPr="009C7DA5" w:rsidR="00936E98" w:rsidP="009C7DA5" w:rsidRDefault="00936E98">
            <w:pPr>
              <w:pStyle w:val="TableParagraph"/>
              <w:tabs>
                <w:tab w:val="left" w:pos="142"/>
              </w:tabs>
              <w:spacing w:line="226" w:lineRule="exact"/>
              <w:ind w:left="111"/>
              <w:rPr>
                <w:rFonts w:ascii="Arial" w:hAnsi="Arial" w:cs="Arial"/>
                <w:sz w:val="16"/>
                <w:szCs w:val="16"/>
              </w:rPr>
            </w:pPr>
            <w:r w:rsidRPr="009C7DA5">
              <w:rPr>
                <w:rFonts w:ascii="Arial" w:hAnsi="Arial" w:cs="Arial"/>
                <w:sz w:val="16"/>
                <w:szCs w:val="16"/>
              </w:rPr>
              <w:t>računi</w:t>
            </w:r>
          </w:p>
        </w:tc>
      </w:tr>
      <w:tr w:rsidRPr="009C7DA5" w:rsidR="009C7DA5" w:rsidTr="008F0243">
        <w:trPr>
          <w:trHeight w:val="1079"/>
        </w:trPr>
        <w:tc>
          <w:tcPr>
            <w:tcW w:w="498" w:type="pct"/>
          </w:tcPr>
          <w:p w:rsidRPr="009C7DA5" w:rsidR="00936E98" w:rsidP="009C7DA5" w:rsidRDefault="00936E98">
            <w:pPr>
              <w:pStyle w:val="TableParagraph"/>
              <w:tabs>
                <w:tab w:val="left" w:pos="142"/>
              </w:tabs>
              <w:ind w:left="107"/>
              <w:rPr>
                <w:rFonts w:ascii="Arial" w:hAnsi="Arial" w:cs="Arial"/>
                <w:sz w:val="16"/>
                <w:szCs w:val="16"/>
              </w:rPr>
            </w:pPr>
            <w:r w:rsidRPr="009C7DA5">
              <w:rPr>
                <w:rFonts w:ascii="Arial" w:hAnsi="Arial" w:cs="Arial"/>
                <w:sz w:val="16"/>
                <w:szCs w:val="16"/>
              </w:rPr>
              <w:t>6.</w:t>
            </w:r>
          </w:p>
        </w:tc>
        <w:tc>
          <w:tcPr>
            <w:tcW w:w="970" w:type="pct"/>
          </w:tcPr>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AYVENS</w:t>
            </w:r>
            <w:r w:rsidRPr="009C7DA5">
              <w:rPr>
                <w:rFonts w:ascii="Arial" w:hAnsi="Arial" w:cs="Arial"/>
                <w:spacing w:val="-4"/>
                <w:sz w:val="16"/>
                <w:szCs w:val="16"/>
              </w:rPr>
              <w:t xml:space="preserve"> </w:t>
            </w:r>
            <w:r w:rsidRPr="009C7DA5">
              <w:rPr>
                <w:rFonts w:ascii="Arial" w:hAnsi="Arial" w:cs="Arial"/>
                <w:sz w:val="16"/>
                <w:szCs w:val="16"/>
              </w:rPr>
              <w:t>CROATIA</w:t>
            </w:r>
          </w:p>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d.o.o.</w:t>
            </w:r>
          </w:p>
        </w:tc>
        <w:tc>
          <w:tcPr>
            <w:tcW w:w="614" w:type="pct"/>
          </w:tcPr>
          <w:p w:rsidRPr="009C7DA5" w:rsidR="00936E98" w:rsidP="009C7DA5" w:rsidRDefault="00936E98">
            <w:pPr>
              <w:pStyle w:val="TableParagraph"/>
              <w:tabs>
                <w:tab w:val="left" w:pos="142"/>
              </w:tabs>
              <w:ind w:left="88" w:right="76"/>
              <w:jc w:val="center"/>
              <w:rPr>
                <w:rFonts w:ascii="Arial" w:hAnsi="Arial" w:cs="Arial"/>
                <w:sz w:val="16"/>
                <w:szCs w:val="16"/>
              </w:rPr>
            </w:pPr>
            <w:r w:rsidRPr="009C7DA5">
              <w:rPr>
                <w:rFonts w:ascii="Arial" w:hAnsi="Arial" w:cs="Arial"/>
                <w:sz w:val="16"/>
                <w:szCs w:val="16"/>
              </w:rPr>
              <w:t>45116797997</w:t>
            </w:r>
          </w:p>
        </w:tc>
        <w:tc>
          <w:tcPr>
            <w:tcW w:w="655" w:type="pct"/>
          </w:tcPr>
          <w:p w:rsidRPr="009C7DA5" w:rsidR="00936E98" w:rsidP="009C7DA5" w:rsidRDefault="00936E98">
            <w:pPr>
              <w:pStyle w:val="TableParagraph"/>
              <w:tabs>
                <w:tab w:val="left" w:pos="142"/>
              </w:tabs>
              <w:ind w:left="108" w:right="183"/>
              <w:rPr>
                <w:rFonts w:ascii="Arial" w:hAnsi="Arial" w:cs="Arial"/>
                <w:sz w:val="16"/>
                <w:szCs w:val="16"/>
              </w:rPr>
            </w:pPr>
            <w:r w:rsidRPr="009C7DA5">
              <w:rPr>
                <w:rFonts w:ascii="Arial" w:hAnsi="Arial" w:cs="Arial"/>
                <w:sz w:val="16"/>
                <w:szCs w:val="16"/>
              </w:rPr>
              <w:t>Betinska 1,</w:t>
            </w:r>
            <w:r w:rsidRPr="009C7DA5">
              <w:rPr>
                <w:rFonts w:ascii="Arial" w:hAnsi="Arial" w:cs="Arial"/>
                <w:spacing w:val="1"/>
                <w:sz w:val="16"/>
                <w:szCs w:val="16"/>
              </w:rPr>
              <w:t xml:space="preserve"> </w:t>
            </w:r>
            <w:r w:rsidRPr="009C7DA5">
              <w:rPr>
                <w:rFonts w:ascii="Arial" w:hAnsi="Arial" w:cs="Arial"/>
                <w:sz w:val="16"/>
                <w:szCs w:val="16"/>
              </w:rPr>
              <w:t>Veliko</w:t>
            </w:r>
            <w:r w:rsidRPr="009C7DA5">
              <w:rPr>
                <w:rFonts w:ascii="Arial" w:hAnsi="Arial" w:cs="Arial"/>
                <w:spacing w:val="-11"/>
                <w:sz w:val="16"/>
                <w:szCs w:val="16"/>
              </w:rPr>
              <w:t xml:space="preserve"> </w:t>
            </w:r>
            <w:r w:rsidRPr="009C7DA5">
              <w:rPr>
                <w:rFonts w:ascii="Arial" w:hAnsi="Arial" w:cs="Arial"/>
                <w:sz w:val="16"/>
                <w:szCs w:val="16"/>
              </w:rPr>
              <w:t>polje</w:t>
            </w:r>
          </w:p>
          <w:p w:rsidRPr="009C7DA5" w:rsidR="00936E98" w:rsidP="009C7DA5" w:rsidRDefault="00936E98">
            <w:pPr>
              <w:pStyle w:val="TableParagraph"/>
              <w:tabs>
                <w:tab w:val="left" w:pos="142"/>
              </w:tabs>
              <w:spacing w:before="80"/>
              <w:ind w:left="108" w:right="534"/>
              <w:rPr>
                <w:rFonts w:ascii="Arial" w:hAnsi="Arial" w:cs="Arial"/>
                <w:sz w:val="16"/>
                <w:szCs w:val="16"/>
              </w:rPr>
            </w:pPr>
            <w:r w:rsidRPr="009C7DA5">
              <w:rPr>
                <w:rFonts w:ascii="Arial" w:hAnsi="Arial" w:cs="Arial"/>
                <w:sz w:val="16"/>
                <w:szCs w:val="16"/>
              </w:rPr>
              <w:t>(grad</w:t>
            </w:r>
            <w:r w:rsidRPr="009C7DA5">
              <w:rPr>
                <w:rFonts w:ascii="Arial" w:hAnsi="Arial" w:cs="Arial"/>
                <w:spacing w:val="1"/>
                <w:sz w:val="16"/>
                <w:szCs w:val="16"/>
              </w:rPr>
              <w:t xml:space="preserve"> </w:t>
            </w:r>
            <w:r w:rsidRPr="009C7DA5">
              <w:rPr>
                <w:rFonts w:ascii="Arial" w:hAnsi="Arial" w:cs="Arial"/>
                <w:sz w:val="16"/>
                <w:szCs w:val="16"/>
              </w:rPr>
              <w:t>Zagreb)</w:t>
            </w:r>
          </w:p>
        </w:tc>
        <w:tc>
          <w:tcPr>
            <w:tcW w:w="574" w:type="pct"/>
          </w:tcPr>
          <w:p w:rsidRPr="009C7DA5" w:rsidR="00936E98" w:rsidP="009C7DA5" w:rsidRDefault="00936E98">
            <w:pPr>
              <w:pStyle w:val="TableParagraph"/>
              <w:tabs>
                <w:tab w:val="left" w:pos="142"/>
              </w:tabs>
              <w:ind w:left="109"/>
              <w:rPr>
                <w:rFonts w:ascii="Arial" w:hAnsi="Arial" w:cs="Arial"/>
                <w:sz w:val="16"/>
                <w:szCs w:val="16"/>
              </w:rPr>
            </w:pPr>
            <w:r w:rsidRPr="009C7DA5">
              <w:rPr>
                <w:rFonts w:ascii="Arial" w:hAnsi="Arial" w:cs="Arial"/>
                <w:sz w:val="16"/>
                <w:szCs w:val="16"/>
              </w:rPr>
              <w:t>65.278,21</w:t>
            </w:r>
          </w:p>
        </w:tc>
        <w:tc>
          <w:tcPr>
            <w:tcW w:w="574" w:type="pct"/>
          </w:tcPr>
          <w:p w:rsidRPr="009C7DA5" w:rsidR="00936E98" w:rsidP="009C7DA5" w:rsidRDefault="00936E98">
            <w:pPr>
              <w:pStyle w:val="TableParagraph"/>
              <w:tabs>
                <w:tab w:val="left" w:pos="142"/>
              </w:tabs>
              <w:ind w:left="110" w:right="175"/>
              <w:rPr>
                <w:rFonts w:ascii="Arial" w:hAnsi="Arial" w:cs="Arial"/>
                <w:sz w:val="16"/>
                <w:szCs w:val="16"/>
              </w:rPr>
            </w:pPr>
            <w:r w:rsidRPr="009C7DA5">
              <w:rPr>
                <w:rFonts w:ascii="Arial" w:hAnsi="Arial" w:cs="Arial"/>
                <w:sz w:val="16"/>
                <w:szCs w:val="16"/>
              </w:rPr>
              <w:t>Računi, k-</w:t>
            </w:r>
            <w:r w:rsidRPr="009C7DA5">
              <w:rPr>
                <w:rFonts w:ascii="Arial" w:hAnsi="Arial" w:cs="Arial"/>
                <w:spacing w:val="-47"/>
                <w:sz w:val="16"/>
                <w:szCs w:val="16"/>
              </w:rPr>
              <w:t xml:space="preserve"> </w:t>
            </w:r>
            <w:r w:rsidRPr="009C7DA5">
              <w:rPr>
                <w:rFonts w:ascii="Arial" w:hAnsi="Arial" w:cs="Arial"/>
                <w:sz w:val="16"/>
                <w:szCs w:val="16"/>
              </w:rPr>
              <w:t>te</w:t>
            </w:r>
          </w:p>
        </w:tc>
        <w:tc>
          <w:tcPr>
            <w:tcW w:w="531" w:type="pct"/>
          </w:tcPr>
          <w:p w:rsidRPr="009C7DA5" w:rsidR="00936E98" w:rsidP="009C7DA5" w:rsidRDefault="00936E98">
            <w:pPr>
              <w:pStyle w:val="TableParagraph"/>
              <w:tabs>
                <w:tab w:val="left" w:pos="142"/>
              </w:tabs>
              <w:ind w:left="110"/>
              <w:rPr>
                <w:rFonts w:ascii="Arial" w:hAnsi="Arial" w:cs="Arial"/>
                <w:sz w:val="16"/>
                <w:szCs w:val="16"/>
              </w:rPr>
            </w:pPr>
            <w:r w:rsidRPr="009C7DA5">
              <w:rPr>
                <w:rFonts w:ascii="Arial" w:hAnsi="Arial" w:cs="Arial"/>
                <w:sz w:val="16"/>
                <w:szCs w:val="16"/>
              </w:rPr>
              <w:t>65.278,21</w:t>
            </w:r>
          </w:p>
        </w:tc>
        <w:tc>
          <w:tcPr>
            <w:tcW w:w="584" w:type="pct"/>
          </w:tcPr>
          <w:p w:rsidRPr="009C7DA5" w:rsidR="00936E98" w:rsidP="009C7DA5" w:rsidRDefault="00936E98">
            <w:pPr>
              <w:pStyle w:val="TableParagraph"/>
              <w:tabs>
                <w:tab w:val="left" w:pos="142"/>
              </w:tabs>
              <w:spacing w:line="324" w:lineRule="auto"/>
              <w:ind w:left="162" w:right="409" w:hanging="51"/>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k-te</w:t>
            </w:r>
          </w:p>
        </w:tc>
      </w:tr>
      <w:tr w:rsidRPr="009C7DA5" w:rsidR="009C7DA5" w:rsidTr="008F0243">
        <w:trPr>
          <w:trHeight w:val="849"/>
        </w:trPr>
        <w:tc>
          <w:tcPr>
            <w:tcW w:w="498" w:type="pct"/>
          </w:tcPr>
          <w:p w:rsidRPr="009C7DA5" w:rsidR="00936E98" w:rsidP="009C7DA5" w:rsidRDefault="00936E98">
            <w:pPr>
              <w:pStyle w:val="TableParagraph"/>
              <w:tabs>
                <w:tab w:val="left" w:pos="142"/>
              </w:tabs>
              <w:ind w:left="107"/>
              <w:rPr>
                <w:rFonts w:ascii="Arial" w:hAnsi="Arial" w:cs="Arial"/>
                <w:sz w:val="16"/>
                <w:szCs w:val="16"/>
              </w:rPr>
            </w:pPr>
            <w:r w:rsidRPr="009C7DA5">
              <w:rPr>
                <w:rFonts w:ascii="Arial" w:hAnsi="Arial" w:cs="Arial"/>
                <w:sz w:val="16"/>
                <w:szCs w:val="16"/>
              </w:rPr>
              <w:t>7.</w:t>
            </w:r>
          </w:p>
        </w:tc>
        <w:tc>
          <w:tcPr>
            <w:tcW w:w="970" w:type="pct"/>
          </w:tcPr>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HEP-OPSKRBA</w:t>
            </w:r>
          </w:p>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d.o.o.</w:t>
            </w:r>
            <w:r w:rsidRPr="009C7DA5">
              <w:rPr>
                <w:rFonts w:ascii="Arial" w:hAnsi="Arial" w:cs="Arial"/>
                <w:spacing w:val="-4"/>
                <w:sz w:val="16"/>
                <w:szCs w:val="16"/>
              </w:rPr>
              <w:t xml:space="preserve"> </w:t>
            </w:r>
            <w:r w:rsidRPr="009C7DA5">
              <w:rPr>
                <w:rFonts w:ascii="Arial" w:hAnsi="Arial" w:cs="Arial"/>
                <w:sz w:val="16"/>
                <w:szCs w:val="16"/>
              </w:rPr>
              <w:t>ZAGREB</w:t>
            </w:r>
          </w:p>
        </w:tc>
        <w:tc>
          <w:tcPr>
            <w:tcW w:w="614" w:type="pct"/>
          </w:tcPr>
          <w:p w:rsidRPr="009C7DA5" w:rsidR="00936E98" w:rsidP="009C7DA5" w:rsidRDefault="00936E98">
            <w:pPr>
              <w:pStyle w:val="TableParagraph"/>
              <w:tabs>
                <w:tab w:val="left" w:pos="142"/>
              </w:tabs>
              <w:ind w:left="88" w:right="76"/>
              <w:jc w:val="center"/>
              <w:rPr>
                <w:rFonts w:ascii="Arial" w:hAnsi="Arial" w:cs="Arial"/>
                <w:sz w:val="16"/>
                <w:szCs w:val="16"/>
              </w:rPr>
            </w:pPr>
            <w:r w:rsidRPr="009C7DA5">
              <w:rPr>
                <w:rFonts w:ascii="Arial" w:hAnsi="Arial" w:cs="Arial"/>
                <w:sz w:val="16"/>
                <w:szCs w:val="16"/>
              </w:rPr>
              <w:t>63073332379</w:t>
            </w:r>
          </w:p>
        </w:tc>
        <w:tc>
          <w:tcPr>
            <w:tcW w:w="655" w:type="pct"/>
          </w:tcPr>
          <w:p w:rsidRPr="009C7DA5" w:rsidR="00936E98" w:rsidP="009C7DA5" w:rsidRDefault="00936E98">
            <w:pPr>
              <w:pStyle w:val="TableParagraph"/>
              <w:tabs>
                <w:tab w:val="left" w:pos="142"/>
              </w:tabs>
              <w:ind w:left="108" w:right="140"/>
              <w:rPr>
                <w:rFonts w:ascii="Arial" w:hAnsi="Arial" w:cs="Arial"/>
                <w:sz w:val="16"/>
                <w:szCs w:val="16"/>
              </w:rPr>
            </w:pPr>
            <w:r w:rsidRPr="009C7DA5">
              <w:rPr>
                <w:rFonts w:ascii="Arial" w:hAnsi="Arial" w:cs="Arial"/>
                <w:sz w:val="16"/>
                <w:szCs w:val="16"/>
              </w:rPr>
              <w:t>Ul. grada</w:t>
            </w:r>
            <w:r w:rsidRPr="009C7DA5">
              <w:rPr>
                <w:rFonts w:ascii="Arial" w:hAnsi="Arial" w:cs="Arial"/>
                <w:spacing w:val="1"/>
                <w:sz w:val="16"/>
                <w:szCs w:val="16"/>
              </w:rPr>
              <w:t xml:space="preserve"> </w:t>
            </w:r>
            <w:r w:rsidRPr="009C7DA5">
              <w:rPr>
                <w:rFonts w:ascii="Arial" w:hAnsi="Arial" w:cs="Arial"/>
                <w:sz w:val="16"/>
                <w:szCs w:val="16"/>
              </w:rPr>
              <w:t>Vukovara</w:t>
            </w:r>
            <w:r w:rsidRPr="009C7DA5">
              <w:rPr>
                <w:rFonts w:ascii="Arial" w:hAnsi="Arial" w:cs="Arial"/>
                <w:spacing w:val="-12"/>
                <w:sz w:val="16"/>
                <w:szCs w:val="16"/>
              </w:rPr>
              <w:t xml:space="preserve"> </w:t>
            </w:r>
            <w:r w:rsidRPr="009C7DA5">
              <w:rPr>
                <w:rFonts w:ascii="Arial" w:hAnsi="Arial" w:cs="Arial"/>
                <w:sz w:val="16"/>
                <w:szCs w:val="16"/>
              </w:rPr>
              <w:t>37</w:t>
            </w:r>
          </w:p>
          <w:p w:rsidRPr="009C7DA5" w:rsidR="00936E98" w:rsidP="009C7DA5" w:rsidRDefault="00936E98">
            <w:pPr>
              <w:pStyle w:val="TableParagraph"/>
              <w:tabs>
                <w:tab w:val="left" w:pos="142"/>
              </w:tabs>
              <w:spacing w:before="80"/>
              <w:ind w:left="108"/>
              <w:rPr>
                <w:rFonts w:ascii="Arial" w:hAnsi="Arial" w:cs="Arial"/>
                <w:sz w:val="16"/>
                <w:szCs w:val="16"/>
              </w:rPr>
            </w:pPr>
            <w:r w:rsidRPr="009C7DA5">
              <w:rPr>
                <w:rFonts w:ascii="Arial" w:hAnsi="Arial" w:cs="Arial"/>
                <w:sz w:val="16"/>
                <w:szCs w:val="16"/>
              </w:rPr>
              <w:t>ZAGREB</w:t>
            </w:r>
          </w:p>
        </w:tc>
        <w:tc>
          <w:tcPr>
            <w:tcW w:w="574" w:type="pct"/>
          </w:tcPr>
          <w:p w:rsidRPr="009C7DA5" w:rsidR="00936E98" w:rsidP="009C7DA5" w:rsidRDefault="00936E98">
            <w:pPr>
              <w:pStyle w:val="TableParagraph"/>
              <w:tabs>
                <w:tab w:val="left" w:pos="142"/>
              </w:tabs>
              <w:ind w:left="109"/>
              <w:rPr>
                <w:rFonts w:ascii="Arial" w:hAnsi="Arial" w:cs="Arial"/>
                <w:sz w:val="16"/>
                <w:szCs w:val="16"/>
              </w:rPr>
            </w:pPr>
            <w:r w:rsidRPr="009C7DA5">
              <w:rPr>
                <w:rFonts w:ascii="Arial" w:hAnsi="Arial" w:cs="Arial"/>
                <w:sz w:val="16"/>
                <w:szCs w:val="16"/>
              </w:rPr>
              <w:t>100.850,57</w:t>
            </w:r>
          </w:p>
        </w:tc>
        <w:tc>
          <w:tcPr>
            <w:tcW w:w="574" w:type="pct"/>
          </w:tcPr>
          <w:p w:rsidRPr="009C7DA5" w:rsidR="00936E98" w:rsidP="009C7DA5" w:rsidRDefault="00936E98">
            <w:pPr>
              <w:pStyle w:val="TableParagraph"/>
              <w:tabs>
                <w:tab w:val="left" w:pos="142"/>
              </w:tabs>
              <w:ind w:left="110" w:right="303"/>
              <w:rPr>
                <w:rFonts w:ascii="Arial" w:hAnsi="Arial" w:cs="Arial"/>
                <w:sz w:val="16"/>
                <w:szCs w:val="16"/>
              </w:rPr>
            </w:pPr>
            <w:r w:rsidRPr="009C7DA5">
              <w:rPr>
                <w:rFonts w:ascii="Arial" w:hAnsi="Arial" w:cs="Arial"/>
                <w:sz w:val="16"/>
                <w:szCs w:val="16"/>
              </w:rPr>
              <w:t>Ug. o</w:t>
            </w:r>
            <w:r w:rsidRPr="009C7DA5">
              <w:rPr>
                <w:rFonts w:ascii="Arial" w:hAnsi="Arial" w:cs="Arial"/>
                <w:spacing w:val="1"/>
                <w:sz w:val="16"/>
                <w:szCs w:val="16"/>
              </w:rPr>
              <w:t xml:space="preserve"> </w:t>
            </w:r>
            <w:r w:rsidRPr="009C7DA5">
              <w:rPr>
                <w:rFonts w:ascii="Arial" w:hAnsi="Arial" w:cs="Arial"/>
                <w:sz w:val="16"/>
                <w:szCs w:val="16"/>
              </w:rPr>
              <w:t>opskrbi i</w:t>
            </w:r>
            <w:r w:rsidRPr="009C7DA5">
              <w:rPr>
                <w:rFonts w:ascii="Arial" w:hAnsi="Arial" w:cs="Arial"/>
                <w:spacing w:val="-47"/>
                <w:sz w:val="16"/>
                <w:szCs w:val="16"/>
              </w:rPr>
              <w:t xml:space="preserve"> </w:t>
            </w:r>
            <w:r w:rsidRPr="009C7DA5">
              <w:rPr>
                <w:rFonts w:ascii="Arial" w:hAnsi="Arial" w:cs="Arial"/>
                <w:sz w:val="16"/>
                <w:szCs w:val="16"/>
              </w:rPr>
              <w:t>aneksi</w:t>
            </w:r>
          </w:p>
        </w:tc>
        <w:tc>
          <w:tcPr>
            <w:tcW w:w="531" w:type="pct"/>
          </w:tcPr>
          <w:p w:rsidRPr="009C7DA5" w:rsidR="00936E98" w:rsidP="009C7DA5" w:rsidRDefault="00936E98">
            <w:pPr>
              <w:pStyle w:val="TableParagraph"/>
              <w:tabs>
                <w:tab w:val="left" w:pos="142"/>
              </w:tabs>
              <w:ind w:left="110"/>
              <w:rPr>
                <w:rFonts w:ascii="Arial" w:hAnsi="Arial" w:cs="Arial"/>
                <w:sz w:val="16"/>
                <w:szCs w:val="16"/>
              </w:rPr>
            </w:pPr>
            <w:r w:rsidRPr="009C7DA5">
              <w:rPr>
                <w:rFonts w:ascii="Arial" w:hAnsi="Arial" w:cs="Arial"/>
                <w:sz w:val="16"/>
                <w:szCs w:val="16"/>
              </w:rPr>
              <w:t>100.850,57</w:t>
            </w:r>
          </w:p>
        </w:tc>
        <w:tc>
          <w:tcPr>
            <w:tcW w:w="584" w:type="pct"/>
          </w:tcPr>
          <w:p w:rsidRPr="009C7DA5" w:rsidR="00936E98" w:rsidP="009C7DA5" w:rsidRDefault="00936E98">
            <w:pPr>
              <w:pStyle w:val="TableParagraph"/>
              <w:tabs>
                <w:tab w:val="left" w:pos="142"/>
              </w:tabs>
              <w:ind w:left="111" w:right="352"/>
              <w:rPr>
                <w:rFonts w:ascii="Arial" w:hAnsi="Arial" w:cs="Arial"/>
                <w:sz w:val="16"/>
                <w:szCs w:val="16"/>
              </w:rPr>
            </w:pPr>
            <w:r w:rsidRPr="009C7DA5">
              <w:rPr>
                <w:rFonts w:ascii="Arial" w:hAnsi="Arial" w:cs="Arial"/>
                <w:sz w:val="16"/>
                <w:szCs w:val="16"/>
              </w:rPr>
              <w:t>OV-</w:t>
            </w:r>
            <w:r w:rsidRPr="009C7DA5">
              <w:rPr>
                <w:rFonts w:ascii="Arial" w:hAnsi="Arial" w:cs="Arial"/>
                <w:spacing w:val="1"/>
                <w:sz w:val="16"/>
                <w:szCs w:val="16"/>
              </w:rPr>
              <w:t xml:space="preserve"> </w:t>
            </w:r>
            <w:r w:rsidRPr="009C7DA5">
              <w:rPr>
                <w:rFonts w:ascii="Arial" w:hAnsi="Arial" w:cs="Arial"/>
                <w:sz w:val="16"/>
                <w:szCs w:val="16"/>
              </w:rPr>
              <w:t>1129/19</w:t>
            </w:r>
          </w:p>
          <w:p w:rsidRPr="009C7DA5" w:rsidR="00936E98" w:rsidP="009C7DA5" w:rsidRDefault="00936E98">
            <w:pPr>
              <w:pStyle w:val="TableParagraph"/>
              <w:tabs>
                <w:tab w:val="left" w:pos="142"/>
              </w:tabs>
              <w:spacing w:before="80"/>
              <w:ind w:left="111"/>
              <w:rPr>
                <w:rFonts w:ascii="Arial" w:hAnsi="Arial" w:cs="Arial"/>
                <w:sz w:val="16"/>
                <w:szCs w:val="16"/>
              </w:rPr>
            </w:pPr>
            <w:r w:rsidRPr="009C7DA5">
              <w:rPr>
                <w:rFonts w:ascii="Arial" w:hAnsi="Arial" w:cs="Arial"/>
                <w:sz w:val="16"/>
                <w:szCs w:val="16"/>
              </w:rPr>
              <w:t>Ugovor</w:t>
            </w:r>
          </w:p>
        </w:tc>
      </w:tr>
      <w:tr w:rsidRPr="009C7DA5" w:rsidR="009C7DA5" w:rsidTr="008F0243">
        <w:trPr>
          <w:trHeight w:val="772"/>
        </w:trPr>
        <w:tc>
          <w:tcPr>
            <w:tcW w:w="498" w:type="pct"/>
          </w:tcPr>
          <w:p w:rsidRPr="009C7DA5" w:rsidR="00936E98" w:rsidP="009C7DA5" w:rsidRDefault="00936E98">
            <w:pPr>
              <w:pStyle w:val="TableParagraph"/>
              <w:tabs>
                <w:tab w:val="left" w:pos="142"/>
              </w:tabs>
              <w:spacing w:before="2"/>
              <w:ind w:left="107"/>
              <w:rPr>
                <w:rFonts w:ascii="Arial" w:hAnsi="Arial" w:cs="Arial"/>
                <w:sz w:val="16"/>
                <w:szCs w:val="16"/>
              </w:rPr>
            </w:pPr>
            <w:r w:rsidRPr="009C7DA5">
              <w:rPr>
                <w:rFonts w:ascii="Arial" w:hAnsi="Arial" w:cs="Arial"/>
                <w:sz w:val="16"/>
                <w:szCs w:val="16"/>
              </w:rPr>
              <w:t>8.</w:t>
            </w:r>
          </w:p>
        </w:tc>
        <w:tc>
          <w:tcPr>
            <w:tcW w:w="970" w:type="pct"/>
          </w:tcPr>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CARR</w:t>
            </w:r>
            <w:r w:rsidRPr="009C7DA5">
              <w:rPr>
                <w:rFonts w:ascii="Arial" w:hAnsi="Arial" w:cs="Arial"/>
                <w:spacing w:val="-4"/>
                <w:sz w:val="16"/>
                <w:szCs w:val="16"/>
              </w:rPr>
              <w:t xml:space="preserve"> </w:t>
            </w:r>
            <w:r w:rsidRPr="009C7DA5">
              <w:rPr>
                <w:rFonts w:ascii="Arial" w:hAnsi="Arial" w:cs="Arial"/>
                <w:sz w:val="16"/>
                <w:szCs w:val="16"/>
              </w:rPr>
              <w:t>SERVICE</w:t>
            </w:r>
          </w:p>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d.o.o.</w:t>
            </w:r>
          </w:p>
        </w:tc>
        <w:tc>
          <w:tcPr>
            <w:tcW w:w="614" w:type="pct"/>
          </w:tcPr>
          <w:p w:rsidRPr="009C7DA5" w:rsidR="00936E98" w:rsidP="009C7DA5" w:rsidRDefault="00936E98">
            <w:pPr>
              <w:pStyle w:val="TableParagraph"/>
              <w:tabs>
                <w:tab w:val="left" w:pos="142"/>
              </w:tabs>
              <w:spacing w:before="2"/>
              <w:ind w:left="88" w:right="76"/>
              <w:jc w:val="center"/>
              <w:rPr>
                <w:rFonts w:ascii="Arial" w:hAnsi="Arial" w:cs="Arial"/>
                <w:sz w:val="16"/>
                <w:szCs w:val="16"/>
              </w:rPr>
            </w:pPr>
            <w:r w:rsidRPr="009C7DA5">
              <w:rPr>
                <w:rFonts w:ascii="Arial" w:hAnsi="Arial" w:cs="Arial"/>
                <w:sz w:val="16"/>
                <w:szCs w:val="16"/>
              </w:rPr>
              <w:t>87600919466</w:t>
            </w:r>
          </w:p>
        </w:tc>
        <w:tc>
          <w:tcPr>
            <w:tcW w:w="655" w:type="pct"/>
          </w:tcPr>
          <w:p w:rsidRPr="009C7DA5" w:rsidR="00936E98" w:rsidP="009C7DA5" w:rsidRDefault="00936E98">
            <w:pPr>
              <w:pStyle w:val="TableParagraph"/>
              <w:tabs>
                <w:tab w:val="left" w:pos="142"/>
              </w:tabs>
              <w:ind w:left="108" w:right="361"/>
              <w:rPr>
                <w:rFonts w:ascii="Arial" w:hAnsi="Arial" w:cs="Arial"/>
                <w:sz w:val="16"/>
                <w:szCs w:val="16"/>
              </w:rPr>
            </w:pPr>
            <w:r w:rsidRPr="009C7DA5">
              <w:rPr>
                <w:rFonts w:ascii="Arial" w:hAnsi="Arial" w:cs="Arial"/>
                <w:sz w:val="16"/>
                <w:szCs w:val="16"/>
              </w:rPr>
              <w:t>Žegoti 1,</w:t>
            </w:r>
            <w:r w:rsidRPr="009C7DA5">
              <w:rPr>
                <w:rFonts w:ascii="Arial" w:hAnsi="Arial" w:cs="Arial"/>
                <w:spacing w:val="1"/>
                <w:sz w:val="16"/>
                <w:szCs w:val="16"/>
              </w:rPr>
              <w:t xml:space="preserve"> </w:t>
            </w:r>
            <w:r w:rsidRPr="009C7DA5">
              <w:rPr>
                <w:rFonts w:ascii="Arial" w:hAnsi="Arial" w:cs="Arial"/>
                <w:spacing w:val="-1"/>
                <w:sz w:val="16"/>
                <w:szCs w:val="16"/>
              </w:rPr>
              <w:t>KASTAV</w:t>
            </w:r>
          </w:p>
        </w:tc>
        <w:tc>
          <w:tcPr>
            <w:tcW w:w="574" w:type="pct"/>
          </w:tcPr>
          <w:p w:rsidRPr="009C7DA5" w:rsidR="00936E98" w:rsidP="009C7DA5" w:rsidRDefault="00936E98">
            <w:pPr>
              <w:pStyle w:val="TableParagraph"/>
              <w:tabs>
                <w:tab w:val="left" w:pos="142"/>
              </w:tabs>
              <w:spacing w:before="2"/>
              <w:ind w:left="109"/>
              <w:rPr>
                <w:rFonts w:ascii="Arial" w:hAnsi="Arial" w:cs="Arial"/>
                <w:sz w:val="16"/>
                <w:szCs w:val="16"/>
              </w:rPr>
            </w:pPr>
            <w:r w:rsidRPr="009C7DA5">
              <w:rPr>
                <w:rFonts w:ascii="Arial" w:hAnsi="Arial" w:cs="Arial"/>
                <w:sz w:val="16"/>
                <w:szCs w:val="16"/>
              </w:rPr>
              <w:t>6.300,00</w:t>
            </w:r>
          </w:p>
        </w:tc>
        <w:tc>
          <w:tcPr>
            <w:tcW w:w="574" w:type="pct"/>
          </w:tcPr>
          <w:p w:rsidRPr="009C7DA5" w:rsidR="00936E98" w:rsidP="009C7DA5" w:rsidRDefault="00936E98">
            <w:pPr>
              <w:pStyle w:val="TableParagraph"/>
              <w:tabs>
                <w:tab w:val="left" w:pos="142"/>
              </w:tabs>
              <w:ind w:left="110" w:right="342"/>
              <w:rPr>
                <w:rFonts w:ascii="Arial" w:hAnsi="Arial" w:cs="Arial"/>
                <w:sz w:val="16"/>
                <w:szCs w:val="16"/>
              </w:rPr>
            </w:pPr>
            <w:r w:rsidRPr="009C7DA5">
              <w:rPr>
                <w:rFonts w:ascii="Arial" w:hAnsi="Arial" w:cs="Arial"/>
                <w:sz w:val="16"/>
                <w:szCs w:val="16"/>
              </w:rPr>
              <w:t>Računi ,</w:t>
            </w:r>
            <w:r w:rsidRPr="009C7DA5">
              <w:rPr>
                <w:rFonts w:ascii="Arial" w:hAnsi="Arial" w:cs="Arial"/>
                <w:spacing w:val="-48"/>
                <w:sz w:val="16"/>
                <w:szCs w:val="16"/>
              </w:rPr>
              <w:t xml:space="preserve"> </w:t>
            </w:r>
            <w:r w:rsidRPr="009C7DA5">
              <w:rPr>
                <w:rFonts w:ascii="Arial" w:hAnsi="Arial" w:cs="Arial"/>
                <w:sz w:val="16"/>
                <w:szCs w:val="16"/>
              </w:rPr>
              <w:t>kartica</w:t>
            </w:r>
          </w:p>
        </w:tc>
        <w:tc>
          <w:tcPr>
            <w:tcW w:w="531" w:type="pct"/>
          </w:tcPr>
          <w:p w:rsidRPr="009C7DA5" w:rsidR="00936E98" w:rsidP="009C7DA5" w:rsidRDefault="00936E98">
            <w:pPr>
              <w:pStyle w:val="TableParagraph"/>
              <w:tabs>
                <w:tab w:val="left" w:pos="142"/>
              </w:tabs>
              <w:spacing w:before="2"/>
              <w:ind w:left="110"/>
              <w:rPr>
                <w:rFonts w:ascii="Arial" w:hAnsi="Arial" w:cs="Arial"/>
                <w:sz w:val="16"/>
                <w:szCs w:val="16"/>
              </w:rPr>
            </w:pPr>
            <w:r w:rsidRPr="009C7DA5">
              <w:rPr>
                <w:rFonts w:ascii="Arial" w:hAnsi="Arial" w:cs="Arial"/>
                <w:sz w:val="16"/>
                <w:szCs w:val="16"/>
              </w:rPr>
              <w:t>6.300,00</w:t>
            </w:r>
          </w:p>
        </w:tc>
        <w:tc>
          <w:tcPr>
            <w:tcW w:w="584" w:type="pct"/>
          </w:tcPr>
          <w:p w:rsidRPr="009C7DA5" w:rsidR="00936E98" w:rsidP="009C7DA5" w:rsidRDefault="00936E98">
            <w:pPr>
              <w:pStyle w:val="TableParagraph"/>
              <w:tabs>
                <w:tab w:val="left" w:pos="142"/>
              </w:tabs>
              <w:ind w:left="111" w:right="246"/>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najmu,</w:t>
            </w:r>
            <w:r w:rsidRPr="009C7DA5">
              <w:rPr>
                <w:rFonts w:ascii="Arial" w:hAnsi="Arial" w:cs="Arial"/>
                <w:spacing w:val="1"/>
                <w:sz w:val="16"/>
                <w:szCs w:val="16"/>
              </w:rPr>
              <w:t xml:space="preserve"> </w:t>
            </w:r>
            <w:r w:rsidRPr="009C7DA5">
              <w:rPr>
                <w:rFonts w:ascii="Arial" w:hAnsi="Arial" w:cs="Arial"/>
                <w:sz w:val="16"/>
                <w:szCs w:val="16"/>
              </w:rPr>
              <w:t>računi</w:t>
            </w:r>
          </w:p>
        </w:tc>
      </w:tr>
      <w:tr w:rsidRPr="009C7DA5" w:rsidR="009C7DA5" w:rsidTr="008F0243">
        <w:trPr>
          <w:trHeight w:val="772"/>
        </w:trPr>
        <w:tc>
          <w:tcPr>
            <w:tcW w:w="498" w:type="pct"/>
            <w:tcBorders>
              <w:bottom w:val="single" w:color="auto" w:sz="4" w:space="0"/>
            </w:tcBorders>
          </w:tcPr>
          <w:p w:rsidRPr="009C7DA5" w:rsidR="00936E98" w:rsidP="009C7DA5" w:rsidRDefault="00936E98">
            <w:pPr>
              <w:pStyle w:val="TableParagraph"/>
              <w:tabs>
                <w:tab w:val="left" w:pos="142"/>
              </w:tabs>
              <w:spacing w:before="2"/>
              <w:ind w:left="107"/>
              <w:rPr>
                <w:rFonts w:ascii="Arial" w:hAnsi="Arial" w:cs="Arial"/>
                <w:sz w:val="16"/>
                <w:szCs w:val="16"/>
              </w:rPr>
            </w:pPr>
            <w:r w:rsidRPr="009C7DA5">
              <w:rPr>
                <w:rFonts w:ascii="Arial" w:hAnsi="Arial" w:cs="Arial"/>
                <w:sz w:val="16"/>
                <w:szCs w:val="16"/>
              </w:rPr>
              <w:t>9.</w:t>
            </w:r>
          </w:p>
        </w:tc>
        <w:tc>
          <w:tcPr>
            <w:tcW w:w="970" w:type="pct"/>
            <w:tcBorders>
              <w:bottom w:val="single" w:color="auto" w:sz="4" w:space="0"/>
            </w:tcBorders>
          </w:tcPr>
          <w:p w:rsidRPr="009C7DA5" w:rsidR="00936E98" w:rsidP="009C7DA5" w:rsidRDefault="00936E98">
            <w:pPr>
              <w:pStyle w:val="TableParagraph"/>
              <w:tabs>
                <w:tab w:val="left" w:pos="142"/>
              </w:tabs>
              <w:ind w:left="105"/>
              <w:rPr>
                <w:rFonts w:ascii="Arial" w:hAnsi="Arial" w:cs="Arial"/>
                <w:sz w:val="16"/>
                <w:szCs w:val="16"/>
              </w:rPr>
            </w:pPr>
            <w:r w:rsidRPr="009C7DA5">
              <w:rPr>
                <w:rFonts w:ascii="Arial" w:hAnsi="Arial" w:cs="Arial"/>
                <w:sz w:val="16"/>
                <w:szCs w:val="16"/>
              </w:rPr>
              <w:t>FAKTORING</w:t>
            </w:r>
            <w:r w:rsidRPr="009C7DA5">
              <w:rPr>
                <w:rFonts w:ascii="Arial" w:hAnsi="Arial" w:cs="Arial"/>
                <w:spacing w:val="1"/>
                <w:sz w:val="16"/>
                <w:szCs w:val="16"/>
              </w:rPr>
              <w:t xml:space="preserve"> </w:t>
            </w:r>
            <w:r w:rsidRPr="009C7DA5">
              <w:rPr>
                <w:rFonts w:ascii="Arial" w:hAnsi="Arial" w:cs="Arial"/>
                <w:spacing w:val="-1"/>
                <w:sz w:val="16"/>
                <w:szCs w:val="16"/>
              </w:rPr>
              <w:t xml:space="preserve">SERVICE </w:t>
            </w:r>
            <w:r w:rsidRPr="009C7DA5">
              <w:rPr>
                <w:rFonts w:ascii="Arial" w:hAnsi="Arial" w:cs="Arial"/>
                <w:sz w:val="16"/>
                <w:szCs w:val="16"/>
              </w:rPr>
              <w:t>CENTAR</w:t>
            </w:r>
            <w:r w:rsidRPr="009C7DA5">
              <w:rPr>
                <w:rFonts w:ascii="Arial" w:hAnsi="Arial" w:cs="Arial"/>
                <w:spacing w:val="-47"/>
                <w:sz w:val="16"/>
                <w:szCs w:val="16"/>
              </w:rPr>
              <w:t xml:space="preserve"> </w:t>
            </w:r>
            <w:r w:rsidRPr="009C7DA5">
              <w:rPr>
                <w:rFonts w:ascii="Arial" w:hAnsi="Arial" w:cs="Arial"/>
                <w:sz w:val="16"/>
                <w:szCs w:val="16"/>
              </w:rPr>
              <w:t>NV</w:t>
            </w:r>
          </w:p>
        </w:tc>
        <w:tc>
          <w:tcPr>
            <w:tcW w:w="614" w:type="pct"/>
            <w:tcBorders>
              <w:bottom w:val="single" w:color="auto" w:sz="4" w:space="0"/>
            </w:tcBorders>
          </w:tcPr>
          <w:p w:rsidRPr="009C7DA5" w:rsidR="00936E98" w:rsidP="009C7DA5" w:rsidRDefault="00936E98">
            <w:pPr>
              <w:pStyle w:val="TableParagraph"/>
              <w:tabs>
                <w:tab w:val="left" w:pos="142"/>
              </w:tabs>
              <w:spacing w:before="2"/>
              <w:ind w:left="88" w:right="76"/>
              <w:jc w:val="center"/>
              <w:rPr>
                <w:rFonts w:ascii="Arial" w:hAnsi="Arial" w:cs="Arial"/>
                <w:sz w:val="16"/>
                <w:szCs w:val="16"/>
              </w:rPr>
            </w:pPr>
            <w:r w:rsidRPr="009C7DA5">
              <w:rPr>
                <w:rFonts w:ascii="Arial" w:hAnsi="Arial" w:cs="Arial"/>
                <w:sz w:val="16"/>
                <w:szCs w:val="16"/>
              </w:rPr>
              <w:t>Nema</w:t>
            </w:r>
          </w:p>
        </w:tc>
        <w:tc>
          <w:tcPr>
            <w:tcW w:w="655" w:type="pct"/>
            <w:tcBorders>
              <w:bottom w:val="single" w:color="auto" w:sz="4" w:space="0"/>
            </w:tcBorders>
          </w:tcPr>
          <w:p w:rsidRPr="009C7DA5" w:rsidR="00936E98" w:rsidP="009C7DA5" w:rsidRDefault="00936E98">
            <w:pPr>
              <w:pStyle w:val="TableParagraph"/>
              <w:tabs>
                <w:tab w:val="left" w:pos="142"/>
              </w:tabs>
              <w:ind w:left="108" w:right="111"/>
              <w:rPr>
                <w:rFonts w:ascii="Arial" w:hAnsi="Arial" w:cs="Arial"/>
                <w:sz w:val="16"/>
                <w:szCs w:val="16"/>
              </w:rPr>
            </w:pPr>
            <w:r w:rsidRPr="009C7DA5">
              <w:rPr>
                <w:rFonts w:ascii="Arial" w:hAnsi="Arial" w:cs="Arial"/>
                <w:sz w:val="16"/>
                <w:szCs w:val="16"/>
              </w:rPr>
              <w:t>Moerenstraat</w:t>
            </w:r>
            <w:r w:rsidRPr="009C7DA5">
              <w:rPr>
                <w:rFonts w:ascii="Arial" w:hAnsi="Arial" w:cs="Arial"/>
                <w:spacing w:val="-47"/>
                <w:sz w:val="16"/>
                <w:szCs w:val="16"/>
              </w:rPr>
              <w:t xml:space="preserve"> </w:t>
            </w:r>
            <w:r w:rsidRPr="009C7DA5">
              <w:rPr>
                <w:rFonts w:ascii="Arial" w:hAnsi="Arial" w:cs="Arial"/>
                <w:sz w:val="16"/>
                <w:szCs w:val="16"/>
              </w:rPr>
              <w:t>85A, 2370</w:t>
            </w:r>
          </w:p>
          <w:p w:rsidRPr="009C7DA5" w:rsidR="00936E98" w:rsidP="009C7DA5" w:rsidRDefault="00936E98">
            <w:pPr>
              <w:pStyle w:val="TableParagraph"/>
              <w:tabs>
                <w:tab w:val="left" w:pos="142"/>
              </w:tabs>
              <w:ind w:left="108"/>
              <w:rPr>
                <w:rFonts w:ascii="Arial" w:hAnsi="Arial" w:cs="Arial"/>
                <w:sz w:val="16"/>
                <w:szCs w:val="16"/>
              </w:rPr>
            </w:pPr>
            <w:r w:rsidRPr="009C7DA5">
              <w:rPr>
                <w:rFonts w:ascii="Arial" w:hAnsi="Arial" w:cs="Arial"/>
                <w:sz w:val="16"/>
                <w:szCs w:val="16"/>
              </w:rPr>
              <w:t>Arendonk,</w:t>
            </w:r>
          </w:p>
          <w:p w:rsidRPr="009C7DA5" w:rsidR="00936E98" w:rsidP="009C7DA5" w:rsidRDefault="00936E98">
            <w:pPr>
              <w:pStyle w:val="TableParagraph"/>
              <w:tabs>
                <w:tab w:val="left" w:pos="142"/>
              </w:tabs>
              <w:ind w:left="108" w:right="361"/>
              <w:rPr>
                <w:rFonts w:ascii="Arial" w:hAnsi="Arial" w:cs="Arial"/>
                <w:sz w:val="16"/>
                <w:szCs w:val="16"/>
              </w:rPr>
            </w:pPr>
            <w:r w:rsidRPr="009C7DA5">
              <w:rPr>
                <w:rFonts w:ascii="Arial" w:hAnsi="Arial" w:cs="Arial"/>
                <w:sz w:val="16"/>
                <w:szCs w:val="16"/>
              </w:rPr>
              <w:t>BELGIJA</w:t>
            </w:r>
          </w:p>
        </w:tc>
        <w:tc>
          <w:tcPr>
            <w:tcW w:w="574" w:type="pct"/>
            <w:tcBorders>
              <w:bottom w:val="single" w:color="auto" w:sz="4" w:space="0"/>
            </w:tcBorders>
          </w:tcPr>
          <w:p w:rsidRPr="009C7DA5" w:rsidR="00936E98" w:rsidP="009C7DA5" w:rsidRDefault="00936E98">
            <w:pPr>
              <w:pStyle w:val="TableParagraph"/>
              <w:tabs>
                <w:tab w:val="left" w:pos="142"/>
              </w:tabs>
              <w:spacing w:before="2"/>
              <w:ind w:left="109"/>
              <w:rPr>
                <w:rFonts w:ascii="Arial" w:hAnsi="Arial" w:cs="Arial"/>
                <w:sz w:val="16"/>
                <w:szCs w:val="16"/>
              </w:rPr>
            </w:pPr>
            <w:r w:rsidRPr="009C7DA5">
              <w:rPr>
                <w:rFonts w:ascii="Arial" w:hAnsi="Arial" w:cs="Arial"/>
                <w:sz w:val="16"/>
                <w:szCs w:val="16"/>
              </w:rPr>
              <w:t>20.402,35</w:t>
            </w:r>
          </w:p>
        </w:tc>
        <w:tc>
          <w:tcPr>
            <w:tcW w:w="574" w:type="pct"/>
            <w:tcBorders>
              <w:bottom w:val="single" w:color="auto" w:sz="4" w:space="0"/>
            </w:tcBorders>
          </w:tcPr>
          <w:p w:rsidRPr="009C7DA5" w:rsidR="00936E98" w:rsidP="009C7DA5" w:rsidRDefault="00936E98">
            <w:pPr>
              <w:pStyle w:val="TableParagraph"/>
              <w:tabs>
                <w:tab w:val="left" w:pos="142"/>
              </w:tabs>
              <w:ind w:left="110" w:right="392"/>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IOS,</w:t>
            </w:r>
          </w:p>
          <w:p w:rsidRPr="009C7DA5" w:rsidR="00936E98" w:rsidP="009C7DA5" w:rsidRDefault="00936E98">
            <w:pPr>
              <w:pStyle w:val="TableParagraph"/>
              <w:tabs>
                <w:tab w:val="left" w:pos="142"/>
              </w:tabs>
              <w:ind w:left="110" w:right="342"/>
              <w:rPr>
                <w:rFonts w:ascii="Arial" w:hAnsi="Arial" w:cs="Arial"/>
                <w:sz w:val="16"/>
                <w:szCs w:val="16"/>
              </w:rPr>
            </w:pPr>
            <w:r w:rsidRPr="009C7DA5">
              <w:rPr>
                <w:rFonts w:ascii="Arial" w:hAnsi="Arial" w:cs="Arial"/>
                <w:sz w:val="16"/>
                <w:szCs w:val="16"/>
              </w:rPr>
              <w:t>obračun k-</w:t>
            </w:r>
            <w:r w:rsidRPr="009C7DA5">
              <w:rPr>
                <w:rFonts w:ascii="Arial" w:hAnsi="Arial" w:cs="Arial"/>
                <w:spacing w:val="-47"/>
                <w:sz w:val="16"/>
                <w:szCs w:val="16"/>
              </w:rPr>
              <w:t xml:space="preserve"> </w:t>
            </w:r>
            <w:r w:rsidRPr="009C7DA5">
              <w:rPr>
                <w:rFonts w:ascii="Arial" w:hAnsi="Arial" w:cs="Arial"/>
                <w:sz w:val="16"/>
                <w:szCs w:val="16"/>
              </w:rPr>
              <w:t>ta</w:t>
            </w:r>
          </w:p>
        </w:tc>
        <w:tc>
          <w:tcPr>
            <w:tcW w:w="531" w:type="pct"/>
            <w:tcBorders>
              <w:bottom w:val="single" w:color="auto" w:sz="4" w:space="0"/>
            </w:tcBorders>
          </w:tcPr>
          <w:p w:rsidRPr="009C7DA5" w:rsidR="00936E98" w:rsidP="009C7DA5" w:rsidRDefault="00936E98">
            <w:pPr>
              <w:pStyle w:val="TableParagraph"/>
              <w:tabs>
                <w:tab w:val="left" w:pos="142"/>
              </w:tabs>
              <w:spacing w:before="2"/>
              <w:ind w:left="110"/>
              <w:rPr>
                <w:rFonts w:ascii="Arial" w:hAnsi="Arial" w:cs="Arial"/>
                <w:sz w:val="16"/>
                <w:szCs w:val="16"/>
              </w:rPr>
            </w:pPr>
            <w:r w:rsidRPr="009C7DA5">
              <w:rPr>
                <w:rFonts w:ascii="Arial" w:hAnsi="Arial" w:cs="Arial"/>
                <w:sz w:val="16"/>
                <w:szCs w:val="16"/>
              </w:rPr>
              <w:t>20.402,35</w:t>
            </w:r>
          </w:p>
        </w:tc>
        <w:tc>
          <w:tcPr>
            <w:tcW w:w="584" w:type="pct"/>
            <w:tcBorders>
              <w:bottom w:val="single" w:color="auto" w:sz="4" w:space="0"/>
            </w:tcBorders>
          </w:tcPr>
          <w:p w:rsidRPr="009C7DA5" w:rsidR="00936E98" w:rsidP="009C7DA5" w:rsidRDefault="00936E98">
            <w:pPr>
              <w:pStyle w:val="TableParagraph"/>
              <w:tabs>
                <w:tab w:val="left" w:pos="142"/>
              </w:tabs>
              <w:ind w:left="111" w:right="391"/>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IOS,</w:t>
            </w:r>
          </w:p>
          <w:p w:rsidRPr="009C7DA5" w:rsidR="00936E98" w:rsidP="009C7DA5" w:rsidRDefault="00936E98">
            <w:pPr>
              <w:pStyle w:val="TableParagraph"/>
              <w:tabs>
                <w:tab w:val="left" w:pos="142"/>
              </w:tabs>
              <w:ind w:left="111" w:right="246"/>
              <w:rPr>
                <w:rFonts w:ascii="Arial" w:hAnsi="Arial" w:cs="Arial"/>
                <w:sz w:val="16"/>
                <w:szCs w:val="16"/>
              </w:rPr>
            </w:pPr>
            <w:r w:rsidRPr="009C7DA5">
              <w:rPr>
                <w:rFonts w:ascii="Arial" w:hAnsi="Arial" w:cs="Arial"/>
                <w:sz w:val="16"/>
                <w:szCs w:val="16"/>
              </w:rPr>
              <w:t>obračun k-</w:t>
            </w:r>
            <w:r w:rsidRPr="009C7DA5">
              <w:rPr>
                <w:rFonts w:ascii="Arial" w:hAnsi="Arial" w:cs="Arial"/>
                <w:spacing w:val="-47"/>
                <w:sz w:val="16"/>
                <w:szCs w:val="16"/>
              </w:rPr>
              <w:t xml:space="preserve"> </w:t>
            </w:r>
            <w:r w:rsidRPr="009C7DA5">
              <w:rPr>
                <w:rFonts w:ascii="Arial" w:hAnsi="Arial" w:cs="Arial"/>
                <w:sz w:val="16"/>
                <w:szCs w:val="16"/>
              </w:rPr>
              <w:t>ta</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11"/>
        </w:trPr>
        <w:tc>
          <w:tcPr>
            <w:tcW w:w="498"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10.</w:t>
            </w:r>
          </w:p>
        </w:tc>
        <w:tc>
          <w:tcPr>
            <w:tcW w:w="970"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STAN-FAR</w:t>
            </w:r>
            <w:r w:rsidRPr="009C7DA5">
              <w:rPr>
                <w:rFonts w:ascii="Arial" w:hAnsi="Arial" w:cs="Arial"/>
                <w:spacing w:val="-3"/>
                <w:sz w:val="16"/>
                <w:szCs w:val="16"/>
              </w:rPr>
              <w:t xml:space="preserve"> </w:t>
            </w:r>
            <w:r w:rsidRPr="009C7DA5">
              <w:rPr>
                <w:rFonts w:ascii="Arial" w:hAnsi="Arial" w:cs="Arial"/>
                <w:sz w:val="16"/>
                <w:szCs w:val="16"/>
              </w:rPr>
              <w:t>d.o.o.</w:t>
            </w:r>
          </w:p>
        </w:tc>
        <w:tc>
          <w:tcPr>
            <w:tcW w:w="614"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73036167195</w:t>
            </w:r>
          </w:p>
        </w:tc>
        <w:tc>
          <w:tcPr>
            <w:tcW w:w="655"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Slavonskaa</w:t>
            </w:r>
            <w:r w:rsidRPr="009C7DA5">
              <w:rPr>
                <w:rFonts w:ascii="Arial" w:hAnsi="Arial" w:cs="Arial"/>
                <w:spacing w:val="-47"/>
                <w:sz w:val="16"/>
                <w:szCs w:val="16"/>
              </w:rPr>
              <w:t xml:space="preserve"> </w:t>
            </w:r>
            <w:r w:rsidRPr="009C7DA5">
              <w:rPr>
                <w:rFonts w:ascii="Arial" w:hAnsi="Arial" w:cs="Arial"/>
                <w:sz w:val="16"/>
                <w:szCs w:val="16"/>
              </w:rPr>
              <w:t>avenija 52</w:t>
            </w:r>
            <w:r w:rsidRPr="009C7DA5">
              <w:rPr>
                <w:rFonts w:ascii="Arial" w:hAnsi="Arial" w:cs="Arial"/>
                <w:spacing w:val="1"/>
                <w:sz w:val="16"/>
                <w:szCs w:val="16"/>
              </w:rPr>
              <w:t xml:space="preserve"> </w:t>
            </w:r>
            <w:r w:rsidRPr="009C7DA5">
              <w:rPr>
                <w:rFonts w:ascii="Arial" w:hAnsi="Arial" w:cs="Arial"/>
                <w:sz w:val="16"/>
                <w:szCs w:val="16"/>
              </w:rPr>
              <w:t>ZAGREB</w:t>
            </w:r>
          </w:p>
        </w:tc>
        <w:tc>
          <w:tcPr>
            <w:tcW w:w="574"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136.793,30</w:t>
            </w:r>
          </w:p>
        </w:tc>
        <w:tc>
          <w:tcPr>
            <w:tcW w:w="574"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spacing w:line="229" w:lineRule="exact"/>
              <w:ind w:left="110"/>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zajmu</w:t>
            </w:r>
          </w:p>
        </w:tc>
        <w:tc>
          <w:tcPr>
            <w:tcW w:w="531"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136.793,30</w:t>
            </w:r>
          </w:p>
        </w:tc>
        <w:tc>
          <w:tcPr>
            <w:tcW w:w="584" w:type="pct"/>
            <w:tcBorders>
              <w:top w:val="single" w:color="auto" w:sz="4" w:space="0"/>
              <w:left w:val="single" w:color="auto" w:sz="4" w:space="0"/>
              <w:bottom w:val="single" w:color="auto" w:sz="4" w:space="0"/>
              <w:right w:val="single" w:color="auto" w:sz="4" w:space="0"/>
            </w:tcBorders>
          </w:tcPr>
          <w:p w:rsidRPr="009C7DA5" w:rsidR="00CD19B4" w:rsidP="009C7DA5" w:rsidRDefault="00CD19B4">
            <w:pPr>
              <w:pStyle w:val="TableParagraph"/>
              <w:tabs>
                <w:tab w:val="left" w:pos="142"/>
              </w:tabs>
              <w:ind w:left="111" w:right="246"/>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zajmu</w:t>
            </w:r>
          </w:p>
          <w:p w:rsidRPr="009C7DA5" w:rsidR="00CD19B4" w:rsidP="009C7DA5" w:rsidRDefault="00CD19B4">
            <w:pPr>
              <w:pStyle w:val="TableParagraph"/>
              <w:tabs>
                <w:tab w:val="left" w:pos="142"/>
              </w:tabs>
              <w:rPr>
                <w:rFonts w:ascii="Arial" w:hAnsi="Arial" w:cs="Arial"/>
                <w:sz w:val="16"/>
                <w:szCs w:val="16"/>
              </w:rPr>
            </w:pPr>
            <w:r w:rsidRPr="009C7DA5">
              <w:rPr>
                <w:rFonts w:ascii="Arial" w:hAnsi="Arial" w:cs="Arial"/>
                <w:sz w:val="16"/>
                <w:szCs w:val="16"/>
              </w:rPr>
              <w:t>zadužnice</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11"/>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11.</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OPĆINA</w:t>
            </w:r>
            <w:r w:rsidRPr="009C7DA5">
              <w:rPr>
                <w:rFonts w:ascii="Arial" w:hAnsi="Arial" w:cs="Arial"/>
                <w:spacing w:val="-2"/>
                <w:sz w:val="16"/>
                <w:szCs w:val="16"/>
              </w:rPr>
              <w:t xml:space="preserve"> </w:t>
            </w:r>
            <w:r w:rsidRPr="009C7DA5">
              <w:rPr>
                <w:rFonts w:ascii="Arial" w:hAnsi="Arial" w:cs="Arial"/>
                <w:sz w:val="16"/>
                <w:szCs w:val="16"/>
              </w:rPr>
              <w:t>JOSIPDOL</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65506283455</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Ogulinska</w:t>
            </w:r>
            <w:r w:rsidRPr="009C7DA5">
              <w:rPr>
                <w:rFonts w:ascii="Arial" w:hAnsi="Arial" w:cs="Arial"/>
                <w:spacing w:val="1"/>
                <w:sz w:val="16"/>
                <w:szCs w:val="16"/>
              </w:rPr>
              <w:t xml:space="preserve"> </w:t>
            </w:r>
            <w:r w:rsidRPr="009C7DA5">
              <w:rPr>
                <w:rFonts w:ascii="Arial" w:hAnsi="Arial" w:cs="Arial"/>
                <w:sz w:val="16"/>
                <w:szCs w:val="16"/>
              </w:rPr>
              <w:t>12,</w:t>
            </w:r>
            <w:r w:rsidRPr="009C7DA5">
              <w:rPr>
                <w:rFonts w:ascii="Arial" w:hAnsi="Arial" w:cs="Arial"/>
                <w:spacing w:val="1"/>
                <w:sz w:val="16"/>
                <w:szCs w:val="16"/>
              </w:rPr>
              <w:t xml:space="preserve"> </w:t>
            </w:r>
            <w:r w:rsidRPr="009C7DA5">
              <w:rPr>
                <w:rFonts w:ascii="Arial" w:hAnsi="Arial" w:cs="Arial"/>
                <w:spacing w:val="-1"/>
                <w:sz w:val="16"/>
                <w:szCs w:val="16"/>
              </w:rPr>
              <w:t>JOSIPDOL</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36.024,13</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9" w:lineRule="exact"/>
              <w:ind w:left="110"/>
              <w:rPr>
                <w:rFonts w:ascii="Arial" w:hAnsi="Arial" w:cs="Arial"/>
                <w:sz w:val="16"/>
                <w:szCs w:val="16"/>
              </w:rPr>
            </w:pPr>
            <w:r w:rsidRPr="009C7DA5">
              <w:rPr>
                <w:rFonts w:ascii="Arial" w:hAnsi="Arial" w:cs="Arial"/>
                <w:sz w:val="16"/>
                <w:szCs w:val="16"/>
              </w:rPr>
              <w:t>Komunalna</w:t>
            </w:r>
            <w:r w:rsidRPr="009C7DA5">
              <w:rPr>
                <w:rFonts w:ascii="Arial" w:hAnsi="Arial" w:cs="Arial"/>
                <w:spacing w:val="-47"/>
                <w:sz w:val="16"/>
                <w:szCs w:val="16"/>
              </w:rPr>
              <w:t xml:space="preserve"> </w:t>
            </w:r>
            <w:r w:rsidRPr="009C7DA5">
              <w:rPr>
                <w:rFonts w:ascii="Arial" w:hAnsi="Arial" w:cs="Arial"/>
                <w:sz w:val="16"/>
                <w:szCs w:val="16"/>
              </w:rPr>
              <w:t>naknada,</w:t>
            </w:r>
            <w:r w:rsidRPr="009C7DA5">
              <w:rPr>
                <w:rFonts w:ascii="Arial" w:hAnsi="Arial" w:cs="Arial"/>
                <w:spacing w:val="1"/>
                <w:sz w:val="16"/>
                <w:szCs w:val="16"/>
              </w:rPr>
              <w:t xml:space="preserve"> </w:t>
            </w:r>
            <w:r w:rsidRPr="009C7DA5">
              <w:rPr>
                <w:rFonts w:ascii="Arial" w:hAnsi="Arial" w:cs="Arial"/>
                <w:sz w:val="16"/>
                <w:szCs w:val="16"/>
              </w:rPr>
              <w:t>rješenja</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36.024,13</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r w:rsidRPr="009C7DA5">
              <w:rPr>
                <w:rFonts w:ascii="Arial" w:hAnsi="Arial" w:cs="Arial"/>
                <w:sz w:val="16"/>
                <w:szCs w:val="16"/>
              </w:rPr>
              <w:t>Komunalna</w:t>
            </w:r>
            <w:r w:rsidRPr="009C7DA5">
              <w:rPr>
                <w:rFonts w:ascii="Arial" w:hAnsi="Arial" w:cs="Arial"/>
                <w:spacing w:val="-47"/>
                <w:sz w:val="16"/>
                <w:szCs w:val="16"/>
              </w:rPr>
              <w:t xml:space="preserve"> </w:t>
            </w:r>
            <w:r w:rsidRPr="009C7DA5">
              <w:rPr>
                <w:rFonts w:ascii="Arial" w:hAnsi="Arial" w:cs="Arial"/>
                <w:sz w:val="16"/>
                <w:szCs w:val="16"/>
              </w:rPr>
              <w:t>naknada,</w:t>
            </w:r>
            <w:r w:rsidRPr="009C7DA5">
              <w:rPr>
                <w:rFonts w:ascii="Arial" w:hAnsi="Arial" w:cs="Arial"/>
                <w:spacing w:val="1"/>
                <w:sz w:val="16"/>
                <w:szCs w:val="16"/>
              </w:rPr>
              <w:t xml:space="preserve"> </w:t>
            </w:r>
            <w:r w:rsidRPr="009C7DA5">
              <w:rPr>
                <w:rFonts w:ascii="Arial" w:hAnsi="Arial" w:cs="Arial"/>
                <w:sz w:val="16"/>
                <w:szCs w:val="16"/>
              </w:rPr>
              <w:t>rješenja</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079"/>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12.</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BT-BOŽIČEVIĆ</w:t>
            </w:r>
          </w:p>
          <w:p w:rsidRPr="009C7DA5" w:rsidR="008F0243" w:rsidP="009C7DA5" w:rsidRDefault="008F0243">
            <w:pPr>
              <w:pStyle w:val="TableParagraph"/>
              <w:tabs>
                <w:tab w:val="left" w:pos="142"/>
              </w:tabs>
              <w:ind w:left="105" w:right="260"/>
              <w:rPr>
                <w:rFonts w:ascii="Arial" w:hAnsi="Arial" w:cs="Arial"/>
                <w:sz w:val="16"/>
                <w:szCs w:val="16"/>
              </w:rPr>
            </w:pPr>
            <w:r w:rsidRPr="009C7DA5">
              <w:rPr>
                <w:rFonts w:ascii="Arial" w:hAnsi="Arial" w:cs="Arial"/>
                <w:sz w:val="16"/>
                <w:szCs w:val="16"/>
              </w:rPr>
              <w:t>j.d.o.o.</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49468539174</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before="76"/>
              <w:ind w:left="108"/>
              <w:rPr>
                <w:rFonts w:ascii="Arial" w:hAnsi="Arial" w:cs="Arial"/>
                <w:sz w:val="16"/>
                <w:szCs w:val="16"/>
              </w:rPr>
            </w:pPr>
            <w:r w:rsidRPr="009C7DA5">
              <w:rPr>
                <w:rFonts w:ascii="Arial" w:hAnsi="Arial" w:cs="Arial"/>
                <w:sz w:val="16"/>
                <w:szCs w:val="16"/>
              </w:rPr>
              <w:t>Prapućanska</w:t>
            </w:r>
            <w:r w:rsidRPr="009C7DA5">
              <w:rPr>
                <w:rFonts w:ascii="Arial" w:hAnsi="Arial" w:cs="Arial"/>
                <w:spacing w:val="1"/>
                <w:sz w:val="16"/>
                <w:szCs w:val="16"/>
              </w:rPr>
              <w:t xml:space="preserve"> </w:t>
            </w:r>
            <w:r w:rsidRPr="009C7DA5">
              <w:rPr>
                <w:rFonts w:ascii="Arial" w:hAnsi="Arial" w:cs="Arial"/>
                <w:sz w:val="16"/>
                <w:szCs w:val="16"/>
              </w:rPr>
              <w:t>31,</w:t>
            </w:r>
            <w:r w:rsidRPr="009C7DA5">
              <w:rPr>
                <w:rFonts w:ascii="Arial" w:hAnsi="Arial" w:cs="Arial"/>
                <w:spacing w:val="-11"/>
                <w:sz w:val="16"/>
                <w:szCs w:val="16"/>
              </w:rPr>
              <w:t xml:space="preserve"> </w:t>
            </w:r>
            <w:r w:rsidRPr="009C7DA5">
              <w:rPr>
                <w:rFonts w:ascii="Arial" w:hAnsi="Arial" w:cs="Arial"/>
                <w:sz w:val="16"/>
                <w:szCs w:val="16"/>
              </w:rPr>
              <w:t>OGULIN</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22.545,69</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148"/>
              <w:rPr>
                <w:rFonts w:ascii="Arial" w:hAnsi="Arial" w:cs="Arial"/>
                <w:sz w:val="16"/>
                <w:szCs w:val="16"/>
              </w:rPr>
            </w:pPr>
            <w:r w:rsidRPr="009C7DA5">
              <w:rPr>
                <w:rFonts w:ascii="Arial" w:hAnsi="Arial" w:cs="Arial"/>
                <w:sz w:val="16"/>
                <w:szCs w:val="16"/>
              </w:rPr>
              <w:t>Usluge</w:t>
            </w:r>
            <w:r w:rsidRPr="009C7DA5">
              <w:rPr>
                <w:rFonts w:ascii="Arial" w:hAnsi="Arial" w:cs="Arial"/>
                <w:spacing w:val="1"/>
                <w:sz w:val="16"/>
                <w:szCs w:val="16"/>
              </w:rPr>
              <w:t xml:space="preserve"> </w:t>
            </w:r>
            <w:r w:rsidRPr="009C7DA5">
              <w:rPr>
                <w:rFonts w:ascii="Arial" w:hAnsi="Arial" w:cs="Arial"/>
                <w:sz w:val="16"/>
                <w:szCs w:val="16"/>
              </w:rPr>
              <w:t>prijevoza,</w:t>
            </w:r>
            <w:r w:rsidRPr="009C7DA5">
              <w:rPr>
                <w:rFonts w:ascii="Arial" w:hAnsi="Arial" w:cs="Arial"/>
                <w:spacing w:val="1"/>
                <w:sz w:val="16"/>
                <w:szCs w:val="16"/>
              </w:rPr>
              <w:t xml:space="preserve"> </w:t>
            </w:r>
            <w:r w:rsidRPr="009C7DA5">
              <w:rPr>
                <w:rFonts w:ascii="Arial" w:hAnsi="Arial" w:cs="Arial"/>
                <w:sz w:val="16"/>
                <w:szCs w:val="16"/>
              </w:rPr>
              <w:t>računi, rj. o</w:t>
            </w:r>
            <w:r w:rsidRPr="009C7DA5">
              <w:rPr>
                <w:rFonts w:ascii="Arial" w:hAnsi="Arial" w:cs="Arial"/>
                <w:spacing w:val="-47"/>
                <w:sz w:val="16"/>
                <w:szCs w:val="16"/>
              </w:rPr>
              <w:t xml:space="preserve"> </w:t>
            </w:r>
            <w:r w:rsidRPr="009C7DA5">
              <w:rPr>
                <w:rFonts w:ascii="Arial" w:hAnsi="Arial" w:cs="Arial"/>
                <w:sz w:val="16"/>
                <w:szCs w:val="16"/>
              </w:rPr>
              <w:t>ovrsi</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22.545,69</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352"/>
              <w:rPr>
                <w:rFonts w:ascii="Arial" w:hAnsi="Arial" w:cs="Arial"/>
                <w:sz w:val="16"/>
                <w:szCs w:val="16"/>
              </w:rPr>
            </w:pPr>
            <w:r w:rsidRPr="009C7DA5">
              <w:rPr>
                <w:rFonts w:ascii="Arial" w:hAnsi="Arial" w:cs="Arial"/>
                <w:sz w:val="16"/>
                <w:szCs w:val="16"/>
              </w:rPr>
              <w:t>Ovrv-</w:t>
            </w:r>
            <w:r w:rsidRPr="009C7DA5">
              <w:rPr>
                <w:rFonts w:ascii="Arial" w:hAnsi="Arial" w:cs="Arial"/>
                <w:spacing w:val="1"/>
                <w:sz w:val="16"/>
                <w:szCs w:val="16"/>
              </w:rPr>
              <w:t xml:space="preserve"> </w:t>
            </w:r>
            <w:r w:rsidRPr="009C7DA5">
              <w:rPr>
                <w:rFonts w:ascii="Arial" w:hAnsi="Arial" w:cs="Arial"/>
                <w:sz w:val="16"/>
                <w:szCs w:val="16"/>
              </w:rPr>
              <w:t>7144/23</w:t>
            </w:r>
          </w:p>
          <w:p w:rsidRPr="009C7DA5" w:rsidR="008F0243" w:rsidP="009C7DA5" w:rsidRDefault="008F0243">
            <w:pPr>
              <w:pStyle w:val="TableParagraph"/>
              <w:tabs>
                <w:tab w:val="left" w:pos="142"/>
              </w:tabs>
              <w:ind w:left="111" w:right="147"/>
              <w:rPr>
                <w:rFonts w:ascii="Arial" w:hAnsi="Arial" w:cs="Arial"/>
                <w:sz w:val="16"/>
                <w:szCs w:val="16"/>
              </w:rPr>
            </w:pPr>
            <w:r w:rsidRPr="009C7DA5">
              <w:rPr>
                <w:rFonts w:ascii="Arial" w:hAnsi="Arial" w:cs="Arial"/>
                <w:sz w:val="16"/>
                <w:szCs w:val="16"/>
              </w:rPr>
              <w:t>računi</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849"/>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lastRenderedPageBreak/>
              <w:t>13.</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DIG</w:t>
            </w:r>
            <w:r w:rsidRPr="009C7DA5">
              <w:rPr>
                <w:rFonts w:ascii="Arial" w:hAnsi="Arial" w:cs="Arial"/>
                <w:spacing w:val="-3"/>
                <w:sz w:val="16"/>
                <w:szCs w:val="16"/>
              </w:rPr>
              <w:t xml:space="preserve"> </w:t>
            </w:r>
            <w:r w:rsidRPr="009C7DA5">
              <w:rPr>
                <w:rFonts w:ascii="Arial" w:hAnsi="Arial" w:cs="Arial"/>
                <w:sz w:val="16"/>
                <w:szCs w:val="16"/>
              </w:rPr>
              <w:t>JOSIPDOL</w:t>
            </w:r>
            <w:r w:rsidRPr="009C7DA5">
              <w:rPr>
                <w:rFonts w:ascii="Arial" w:hAnsi="Arial" w:cs="Arial"/>
                <w:spacing w:val="-1"/>
                <w:sz w:val="16"/>
                <w:szCs w:val="16"/>
              </w:rPr>
              <w:t xml:space="preserve"> </w:t>
            </w:r>
            <w:r w:rsidRPr="009C7DA5">
              <w:rPr>
                <w:rFonts w:ascii="Arial" w:hAnsi="Arial" w:cs="Arial"/>
                <w:sz w:val="16"/>
                <w:szCs w:val="16"/>
              </w:rPr>
              <w:t>d.o.o.</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86287023712</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256"/>
              <w:rPr>
                <w:rFonts w:ascii="Arial" w:hAnsi="Arial" w:cs="Arial"/>
                <w:sz w:val="16"/>
                <w:szCs w:val="16"/>
              </w:rPr>
            </w:pPr>
            <w:r w:rsidRPr="009C7DA5">
              <w:rPr>
                <w:rFonts w:ascii="Arial" w:hAnsi="Arial" w:cs="Arial"/>
                <w:sz w:val="16"/>
                <w:szCs w:val="16"/>
              </w:rPr>
              <w:t>Karlovačka</w:t>
            </w:r>
            <w:r w:rsidRPr="009C7DA5">
              <w:rPr>
                <w:rFonts w:ascii="Arial" w:hAnsi="Arial" w:cs="Arial"/>
                <w:spacing w:val="-47"/>
                <w:sz w:val="16"/>
                <w:szCs w:val="16"/>
              </w:rPr>
              <w:t xml:space="preserve"> </w:t>
            </w:r>
            <w:r w:rsidRPr="009C7DA5">
              <w:rPr>
                <w:rFonts w:ascii="Arial" w:hAnsi="Arial" w:cs="Arial"/>
                <w:sz w:val="16"/>
                <w:szCs w:val="16"/>
              </w:rPr>
              <w:t>57,</w:t>
            </w:r>
            <w:r w:rsidRPr="009C7DA5">
              <w:rPr>
                <w:rFonts w:ascii="Arial" w:hAnsi="Arial" w:cs="Arial"/>
                <w:spacing w:val="1"/>
                <w:sz w:val="16"/>
                <w:szCs w:val="16"/>
              </w:rPr>
              <w:t xml:space="preserve"> </w:t>
            </w:r>
            <w:r w:rsidRPr="009C7DA5">
              <w:rPr>
                <w:rFonts w:ascii="Arial" w:hAnsi="Arial" w:cs="Arial"/>
                <w:sz w:val="16"/>
                <w:szCs w:val="16"/>
              </w:rPr>
              <w:t>JOSIPDOL</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61.782,23</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247"/>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zakupu</w:t>
            </w:r>
          </w:p>
          <w:p w:rsidRPr="009C7DA5" w:rsidR="008F0243" w:rsidP="009C7DA5" w:rsidRDefault="008F0243">
            <w:pPr>
              <w:pStyle w:val="TableParagraph"/>
              <w:tabs>
                <w:tab w:val="left" w:pos="142"/>
              </w:tabs>
              <w:ind w:left="110" w:right="247"/>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kamate</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61.782,23</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208"/>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zakupu,</w:t>
            </w:r>
            <w:r w:rsidRPr="009C7DA5">
              <w:rPr>
                <w:rFonts w:ascii="Arial" w:hAnsi="Arial" w:cs="Arial"/>
                <w:spacing w:val="1"/>
                <w:sz w:val="16"/>
                <w:szCs w:val="16"/>
              </w:rPr>
              <w:t xml:space="preserve"> </w:t>
            </w:r>
            <w:r w:rsidRPr="009C7DA5">
              <w:rPr>
                <w:rFonts w:ascii="Arial" w:hAnsi="Arial" w:cs="Arial"/>
                <w:sz w:val="16"/>
                <w:szCs w:val="16"/>
              </w:rPr>
              <w:t>zadužnice</w:t>
            </w:r>
          </w:p>
          <w:p w:rsidRPr="009C7DA5" w:rsidR="008F0243" w:rsidP="009C7DA5" w:rsidRDefault="008F0243">
            <w:pPr>
              <w:pStyle w:val="TableParagraph"/>
              <w:tabs>
                <w:tab w:val="left" w:pos="142"/>
              </w:tabs>
              <w:spacing w:before="76"/>
              <w:ind w:left="111"/>
              <w:rPr>
                <w:rFonts w:ascii="Arial" w:hAnsi="Arial" w:cs="Arial"/>
                <w:sz w:val="16"/>
                <w:szCs w:val="16"/>
              </w:rPr>
            </w:pPr>
            <w:r w:rsidRPr="009C7DA5">
              <w:rPr>
                <w:rFonts w:ascii="Arial" w:hAnsi="Arial" w:cs="Arial"/>
                <w:sz w:val="16"/>
                <w:szCs w:val="16"/>
              </w:rPr>
              <w:t>OV-</w:t>
            </w:r>
            <w:r w:rsidRPr="009C7DA5">
              <w:rPr>
                <w:rFonts w:ascii="Arial" w:hAnsi="Arial" w:cs="Arial"/>
                <w:spacing w:val="1"/>
                <w:sz w:val="16"/>
                <w:szCs w:val="16"/>
              </w:rPr>
              <w:t xml:space="preserve"> </w:t>
            </w:r>
            <w:r w:rsidRPr="009C7DA5">
              <w:rPr>
                <w:rFonts w:ascii="Arial" w:hAnsi="Arial" w:cs="Arial"/>
                <w:sz w:val="16"/>
                <w:szCs w:val="16"/>
              </w:rPr>
              <w:t>8140/17,</w:t>
            </w:r>
            <w:r w:rsidRPr="009C7DA5">
              <w:rPr>
                <w:rFonts w:ascii="Arial" w:hAnsi="Arial" w:cs="Arial"/>
                <w:spacing w:val="-47"/>
                <w:sz w:val="16"/>
                <w:szCs w:val="16"/>
              </w:rPr>
              <w:t xml:space="preserve"> </w:t>
            </w:r>
            <w:r w:rsidRPr="009C7DA5">
              <w:rPr>
                <w:rFonts w:ascii="Arial" w:hAnsi="Arial" w:cs="Arial"/>
                <w:sz w:val="16"/>
                <w:szCs w:val="16"/>
              </w:rPr>
              <w:t>OV-</w:t>
            </w:r>
            <w:r w:rsidRPr="009C7DA5">
              <w:rPr>
                <w:rFonts w:ascii="Arial" w:hAnsi="Arial" w:cs="Arial"/>
                <w:spacing w:val="1"/>
                <w:sz w:val="16"/>
                <w:szCs w:val="16"/>
              </w:rPr>
              <w:t xml:space="preserve"> </w:t>
            </w:r>
            <w:r w:rsidRPr="009C7DA5">
              <w:rPr>
                <w:rFonts w:ascii="Arial" w:hAnsi="Arial" w:cs="Arial"/>
                <w:sz w:val="16"/>
                <w:szCs w:val="16"/>
              </w:rPr>
              <w:t>8141/17</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769"/>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14.</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DIG</w:t>
            </w:r>
            <w:r w:rsidRPr="009C7DA5">
              <w:rPr>
                <w:rFonts w:ascii="Arial" w:hAnsi="Arial" w:cs="Arial"/>
                <w:spacing w:val="-3"/>
                <w:sz w:val="16"/>
                <w:szCs w:val="16"/>
              </w:rPr>
              <w:t xml:space="preserve"> </w:t>
            </w:r>
            <w:r w:rsidRPr="009C7DA5">
              <w:rPr>
                <w:rFonts w:ascii="Arial" w:hAnsi="Arial" w:cs="Arial"/>
                <w:sz w:val="16"/>
                <w:szCs w:val="16"/>
              </w:rPr>
              <w:t>JOSIPDOL</w:t>
            </w:r>
            <w:r w:rsidRPr="009C7DA5">
              <w:rPr>
                <w:rFonts w:ascii="Arial" w:hAnsi="Arial" w:cs="Arial"/>
                <w:spacing w:val="-1"/>
                <w:sz w:val="16"/>
                <w:szCs w:val="16"/>
              </w:rPr>
              <w:t xml:space="preserve"> </w:t>
            </w:r>
            <w:r w:rsidRPr="009C7DA5">
              <w:rPr>
                <w:rFonts w:ascii="Arial" w:hAnsi="Arial" w:cs="Arial"/>
                <w:sz w:val="16"/>
                <w:szCs w:val="16"/>
              </w:rPr>
              <w:t>d.o.o.</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86287023712</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252"/>
              <w:rPr>
                <w:rFonts w:ascii="Arial" w:hAnsi="Arial" w:cs="Arial"/>
                <w:sz w:val="16"/>
                <w:szCs w:val="16"/>
              </w:rPr>
            </w:pPr>
            <w:r w:rsidRPr="009C7DA5">
              <w:rPr>
                <w:rFonts w:ascii="Arial" w:hAnsi="Arial" w:cs="Arial"/>
                <w:sz w:val="16"/>
                <w:szCs w:val="16"/>
              </w:rPr>
              <w:t>Karlovačka</w:t>
            </w:r>
            <w:r w:rsidRPr="009C7DA5">
              <w:rPr>
                <w:rFonts w:ascii="Arial" w:hAnsi="Arial" w:cs="Arial"/>
                <w:spacing w:val="-47"/>
                <w:sz w:val="16"/>
                <w:szCs w:val="16"/>
              </w:rPr>
              <w:t xml:space="preserve"> </w:t>
            </w:r>
            <w:r w:rsidRPr="009C7DA5">
              <w:rPr>
                <w:rFonts w:ascii="Arial" w:hAnsi="Arial" w:cs="Arial"/>
                <w:sz w:val="16"/>
                <w:szCs w:val="16"/>
              </w:rPr>
              <w:t>57,</w:t>
            </w:r>
            <w:r w:rsidRPr="009C7DA5">
              <w:rPr>
                <w:rFonts w:ascii="Arial" w:hAnsi="Arial" w:cs="Arial"/>
                <w:spacing w:val="1"/>
                <w:sz w:val="16"/>
                <w:szCs w:val="16"/>
              </w:rPr>
              <w:t xml:space="preserve"> </w:t>
            </w:r>
            <w:r w:rsidRPr="009C7DA5">
              <w:rPr>
                <w:rFonts w:ascii="Arial" w:hAnsi="Arial" w:cs="Arial"/>
                <w:sz w:val="16"/>
                <w:szCs w:val="16"/>
              </w:rPr>
              <w:t>JOSIPDOL</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50.740,00</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247"/>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zakupu</w:t>
            </w:r>
          </w:p>
          <w:p w:rsidRPr="009C7DA5" w:rsidR="008F0243" w:rsidP="009C7DA5" w:rsidRDefault="008F0243">
            <w:pPr>
              <w:pStyle w:val="TableParagraph"/>
              <w:tabs>
                <w:tab w:val="left" w:pos="142"/>
              </w:tabs>
              <w:ind w:left="110" w:right="75"/>
              <w:rPr>
                <w:rFonts w:ascii="Arial" w:hAnsi="Arial" w:cs="Arial"/>
                <w:sz w:val="16"/>
                <w:szCs w:val="16"/>
              </w:rPr>
            </w:pPr>
            <w:r w:rsidRPr="009C7DA5">
              <w:rPr>
                <w:rFonts w:ascii="Arial" w:hAnsi="Arial" w:cs="Arial"/>
                <w:sz w:val="16"/>
                <w:szCs w:val="16"/>
              </w:rPr>
              <w:t>Obveza</w:t>
            </w:r>
            <w:r w:rsidRPr="009C7DA5">
              <w:rPr>
                <w:rFonts w:ascii="Arial" w:hAnsi="Arial" w:cs="Arial"/>
                <w:spacing w:val="1"/>
                <w:sz w:val="16"/>
                <w:szCs w:val="16"/>
              </w:rPr>
              <w:t xml:space="preserve"> </w:t>
            </w:r>
            <w:r w:rsidRPr="009C7DA5">
              <w:rPr>
                <w:rFonts w:ascii="Arial" w:hAnsi="Arial" w:cs="Arial"/>
                <w:sz w:val="16"/>
                <w:szCs w:val="16"/>
              </w:rPr>
              <w:t>vraćanja</w:t>
            </w:r>
            <w:r w:rsidRPr="009C7DA5">
              <w:rPr>
                <w:rFonts w:ascii="Arial" w:hAnsi="Arial" w:cs="Arial"/>
                <w:spacing w:val="1"/>
                <w:sz w:val="16"/>
                <w:szCs w:val="16"/>
              </w:rPr>
              <w:t xml:space="preserve"> </w:t>
            </w:r>
            <w:r w:rsidRPr="009C7DA5">
              <w:rPr>
                <w:rFonts w:ascii="Arial" w:hAnsi="Arial" w:cs="Arial"/>
                <w:sz w:val="16"/>
                <w:szCs w:val="16"/>
              </w:rPr>
              <w:t>predmeta</w:t>
            </w:r>
            <w:r w:rsidRPr="009C7DA5">
              <w:rPr>
                <w:rFonts w:ascii="Arial" w:hAnsi="Arial" w:cs="Arial"/>
                <w:spacing w:val="-47"/>
                <w:sz w:val="16"/>
                <w:szCs w:val="16"/>
              </w:rPr>
              <w:t xml:space="preserve"> </w:t>
            </w:r>
            <w:r w:rsidRPr="009C7DA5">
              <w:rPr>
                <w:rFonts w:ascii="Arial" w:hAnsi="Arial" w:cs="Arial"/>
                <w:sz w:val="16"/>
                <w:szCs w:val="16"/>
              </w:rPr>
              <w:t>zakupa</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50.740,00</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246"/>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zakupu,</w:t>
            </w:r>
          </w:p>
          <w:p w:rsidRPr="009C7DA5" w:rsidR="008F0243" w:rsidP="009C7DA5" w:rsidRDefault="008F0243">
            <w:pPr>
              <w:pStyle w:val="TableParagraph"/>
              <w:tabs>
                <w:tab w:val="left" w:pos="142"/>
              </w:tabs>
              <w:ind w:left="111" w:right="74"/>
              <w:rPr>
                <w:rFonts w:ascii="Arial" w:hAnsi="Arial" w:cs="Arial"/>
                <w:sz w:val="16"/>
                <w:szCs w:val="16"/>
              </w:rPr>
            </w:pPr>
            <w:r w:rsidRPr="009C7DA5">
              <w:rPr>
                <w:rFonts w:ascii="Arial" w:hAnsi="Arial" w:cs="Arial"/>
                <w:sz w:val="16"/>
                <w:szCs w:val="16"/>
              </w:rPr>
              <w:t>Čl. 20.</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000"/>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15.</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5"/>
              <w:rPr>
                <w:rFonts w:ascii="Arial" w:hAnsi="Arial" w:cs="Arial"/>
                <w:sz w:val="16"/>
                <w:szCs w:val="16"/>
              </w:rPr>
            </w:pPr>
            <w:r w:rsidRPr="009C7DA5">
              <w:rPr>
                <w:rFonts w:ascii="Arial" w:hAnsi="Arial" w:cs="Arial"/>
                <w:sz w:val="16"/>
                <w:szCs w:val="16"/>
              </w:rPr>
              <w:t>ADRIATIC</w:t>
            </w:r>
            <w:r w:rsidRPr="009C7DA5">
              <w:rPr>
                <w:rFonts w:ascii="Arial" w:hAnsi="Arial" w:cs="Arial"/>
                <w:spacing w:val="1"/>
                <w:sz w:val="16"/>
                <w:szCs w:val="16"/>
              </w:rPr>
              <w:t xml:space="preserve"> </w:t>
            </w:r>
            <w:r w:rsidRPr="009C7DA5">
              <w:rPr>
                <w:rFonts w:ascii="Arial" w:hAnsi="Arial" w:cs="Arial"/>
                <w:sz w:val="16"/>
                <w:szCs w:val="16"/>
              </w:rPr>
              <w:t>LOGISTIKA</w:t>
            </w:r>
            <w:r w:rsidRPr="009C7DA5">
              <w:rPr>
                <w:rFonts w:ascii="Arial" w:hAnsi="Arial" w:cs="Arial"/>
                <w:spacing w:val="-5"/>
                <w:sz w:val="16"/>
                <w:szCs w:val="16"/>
              </w:rPr>
              <w:t xml:space="preserve"> </w:t>
            </w:r>
            <w:r w:rsidRPr="009C7DA5">
              <w:rPr>
                <w:rFonts w:ascii="Arial" w:hAnsi="Arial" w:cs="Arial"/>
                <w:sz w:val="16"/>
                <w:szCs w:val="16"/>
              </w:rPr>
              <w:t>d.o.o.</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76765154337</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111"/>
              <w:rPr>
                <w:rFonts w:ascii="Arial" w:hAnsi="Arial" w:cs="Arial"/>
                <w:sz w:val="16"/>
                <w:szCs w:val="16"/>
              </w:rPr>
            </w:pPr>
            <w:r w:rsidRPr="009C7DA5">
              <w:rPr>
                <w:rFonts w:ascii="Arial" w:hAnsi="Arial" w:cs="Arial"/>
                <w:sz w:val="16"/>
                <w:szCs w:val="16"/>
              </w:rPr>
              <w:t>Radnička 22,</w:t>
            </w:r>
            <w:r w:rsidRPr="009C7DA5">
              <w:rPr>
                <w:rFonts w:ascii="Arial" w:hAnsi="Arial" w:cs="Arial"/>
                <w:spacing w:val="-47"/>
                <w:sz w:val="16"/>
                <w:szCs w:val="16"/>
              </w:rPr>
              <w:t xml:space="preserve"> </w:t>
            </w:r>
            <w:r w:rsidRPr="009C7DA5">
              <w:rPr>
                <w:rFonts w:ascii="Arial" w:hAnsi="Arial" w:cs="Arial"/>
                <w:sz w:val="16"/>
                <w:szCs w:val="16"/>
              </w:rPr>
              <w:t>RIJEKA</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16.692,79</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392"/>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IOS,</w:t>
            </w:r>
          </w:p>
          <w:p w:rsidRPr="009C7DA5" w:rsidR="008F0243" w:rsidP="009C7DA5" w:rsidRDefault="008F0243">
            <w:pPr>
              <w:pStyle w:val="TableParagraph"/>
              <w:tabs>
                <w:tab w:val="left" w:pos="142"/>
              </w:tabs>
              <w:ind w:left="110" w:right="87"/>
              <w:rPr>
                <w:rFonts w:ascii="Arial" w:hAnsi="Arial" w:cs="Arial"/>
                <w:sz w:val="16"/>
                <w:szCs w:val="16"/>
              </w:rPr>
            </w:pPr>
            <w:r w:rsidRPr="009C7DA5">
              <w:rPr>
                <w:rFonts w:ascii="Arial" w:hAnsi="Arial" w:cs="Arial"/>
                <w:sz w:val="16"/>
                <w:szCs w:val="16"/>
              </w:rPr>
              <w:t>kamate</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16.692,79</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391"/>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IOS,</w:t>
            </w:r>
          </w:p>
          <w:p w:rsidRPr="009C7DA5" w:rsidR="008F0243" w:rsidP="009C7DA5" w:rsidRDefault="008F0243">
            <w:pPr>
              <w:pStyle w:val="TableParagraph"/>
              <w:tabs>
                <w:tab w:val="left" w:pos="142"/>
              </w:tabs>
              <w:ind w:left="111"/>
              <w:rPr>
                <w:rFonts w:ascii="Arial" w:hAnsi="Arial" w:cs="Arial"/>
                <w:sz w:val="16"/>
                <w:szCs w:val="16"/>
              </w:rPr>
            </w:pPr>
            <w:r w:rsidRPr="009C7DA5">
              <w:rPr>
                <w:rFonts w:ascii="Arial" w:hAnsi="Arial" w:cs="Arial"/>
                <w:sz w:val="16"/>
                <w:szCs w:val="16"/>
              </w:rPr>
              <w:t>kamate</w:t>
            </w:r>
          </w:p>
          <w:p w:rsidRPr="009C7DA5" w:rsidR="008F0243" w:rsidP="009C7DA5" w:rsidRDefault="008F0243">
            <w:pPr>
              <w:pStyle w:val="TableParagraph"/>
              <w:tabs>
                <w:tab w:val="left" w:pos="142"/>
              </w:tabs>
              <w:spacing w:before="76"/>
              <w:ind w:left="111"/>
              <w:rPr>
                <w:rFonts w:ascii="Arial" w:hAnsi="Arial" w:cs="Arial"/>
                <w:sz w:val="16"/>
                <w:szCs w:val="16"/>
              </w:rPr>
            </w:pPr>
            <w:r w:rsidRPr="009C7DA5">
              <w:rPr>
                <w:rFonts w:ascii="Arial" w:hAnsi="Arial" w:cs="Arial"/>
                <w:sz w:val="16"/>
                <w:szCs w:val="16"/>
              </w:rPr>
              <w:t>Ovrv-</w:t>
            </w:r>
            <w:r w:rsidRPr="009C7DA5">
              <w:rPr>
                <w:rFonts w:ascii="Arial" w:hAnsi="Arial" w:cs="Arial"/>
                <w:spacing w:val="1"/>
                <w:sz w:val="16"/>
                <w:szCs w:val="16"/>
              </w:rPr>
              <w:t xml:space="preserve"> </w:t>
            </w:r>
            <w:r w:rsidRPr="009C7DA5">
              <w:rPr>
                <w:rFonts w:ascii="Arial" w:hAnsi="Arial" w:cs="Arial"/>
                <w:sz w:val="16"/>
                <w:szCs w:val="16"/>
              </w:rPr>
              <w:t>6931/23</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770"/>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16.</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RAIFFEISENBANK</w:t>
            </w:r>
          </w:p>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a.s.</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87437047861</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356"/>
              <w:rPr>
                <w:rFonts w:ascii="Arial" w:hAnsi="Arial" w:cs="Arial"/>
                <w:sz w:val="16"/>
                <w:szCs w:val="16"/>
              </w:rPr>
            </w:pPr>
            <w:r w:rsidRPr="009C7DA5">
              <w:rPr>
                <w:rFonts w:ascii="Arial" w:hAnsi="Arial" w:cs="Arial"/>
                <w:sz w:val="16"/>
                <w:szCs w:val="16"/>
              </w:rPr>
              <w:t>Hvezdova</w:t>
            </w:r>
            <w:r w:rsidRPr="009C7DA5">
              <w:rPr>
                <w:rFonts w:ascii="Arial" w:hAnsi="Arial" w:cs="Arial"/>
                <w:spacing w:val="-47"/>
                <w:sz w:val="16"/>
                <w:szCs w:val="16"/>
              </w:rPr>
              <w:t xml:space="preserve"> </w:t>
            </w:r>
            <w:r w:rsidRPr="009C7DA5">
              <w:rPr>
                <w:rFonts w:ascii="Arial" w:hAnsi="Arial" w:cs="Arial"/>
                <w:sz w:val="16"/>
                <w:szCs w:val="16"/>
              </w:rPr>
              <w:t>1716/2b,</w:t>
            </w:r>
            <w:r w:rsidRPr="009C7DA5">
              <w:rPr>
                <w:rFonts w:ascii="Arial" w:hAnsi="Arial" w:cs="Arial"/>
                <w:spacing w:val="1"/>
                <w:sz w:val="16"/>
                <w:szCs w:val="16"/>
              </w:rPr>
              <w:t xml:space="preserve"> </w:t>
            </w:r>
            <w:r w:rsidRPr="009C7DA5">
              <w:rPr>
                <w:rFonts w:ascii="Arial" w:hAnsi="Arial" w:cs="Arial"/>
                <w:sz w:val="16"/>
                <w:szCs w:val="16"/>
              </w:rPr>
              <w:t>PRAG</w:t>
            </w:r>
          </w:p>
          <w:p w:rsidRPr="009C7DA5" w:rsidR="008F0243" w:rsidP="009C7DA5" w:rsidRDefault="008F0243">
            <w:pPr>
              <w:pStyle w:val="TableParagraph"/>
              <w:tabs>
                <w:tab w:val="left" w:pos="142"/>
              </w:tabs>
              <w:ind w:left="108" w:right="244"/>
              <w:rPr>
                <w:rFonts w:ascii="Arial" w:hAnsi="Arial" w:cs="Arial"/>
                <w:sz w:val="16"/>
                <w:szCs w:val="16"/>
              </w:rPr>
            </w:pPr>
            <w:r w:rsidRPr="009C7DA5">
              <w:rPr>
                <w:rFonts w:ascii="Arial" w:hAnsi="Arial" w:cs="Arial"/>
                <w:sz w:val="16"/>
                <w:szCs w:val="16"/>
              </w:rPr>
              <w:t>ČEŠKA</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15.525,77</w:t>
            </w:r>
          </w:p>
          <w:p w:rsidRPr="009C7DA5" w:rsidR="008F0243" w:rsidP="009C7DA5" w:rsidRDefault="008F0243">
            <w:pPr>
              <w:pStyle w:val="TableParagraph"/>
              <w:tabs>
                <w:tab w:val="left" w:pos="142"/>
              </w:tabs>
              <w:spacing w:line="324" w:lineRule="auto"/>
              <w:ind w:left="109" w:right="76"/>
              <w:rPr>
                <w:rFonts w:ascii="Arial" w:hAnsi="Arial" w:cs="Arial"/>
                <w:sz w:val="16"/>
                <w:szCs w:val="16"/>
              </w:rPr>
            </w:pPr>
            <w:r w:rsidRPr="009C7DA5">
              <w:rPr>
                <w:rFonts w:ascii="Arial" w:hAnsi="Arial" w:cs="Arial"/>
                <w:sz w:val="16"/>
                <w:szCs w:val="16"/>
              </w:rPr>
              <w:t>eura i</w:t>
            </w:r>
            <w:r w:rsidRPr="009C7DA5">
              <w:rPr>
                <w:rFonts w:ascii="Arial" w:hAnsi="Arial" w:cs="Arial"/>
                <w:spacing w:val="1"/>
                <w:sz w:val="16"/>
                <w:szCs w:val="16"/>
              </w:rPr>
              <w:t xml:space="preserve"> </w:t>
            </w:r>
            <w:r w:rsidRPr="009C7DA5">
              <w:rPr>
                <w:rFonts w:ascii="Arial" w:hAnsi="Arial" w:cs="Arial"/>
                <w:sz w:val="16"/>
                <w:szCs w:val="16"/>
              </w:rPr>
              <w:t>179.399,30</w:t>
            </w:r>
          </w:p>
          <w:p w:rsidRPr="009C7DA5" w:rsidR="008F0243" w:rsidP="009C7DA5" w:rsidRDefault="008F0243">
            <w:pPr>
              <w:pStyle w:val="TableParagraph"/>
              <w:tabs>
                <w:tab w:val="left" w:pos="142"/>
              </w:tabs>
              <w:ind w:left="109" w:right="426"/>
              <w:rPr>
                <w:rFonts w:ascii="Arial" w:hAnsi="Arial" w:cs="Arial"/>
                <w:sz w:val="16"/>
                <w:szCs w:val="16"/>
              </w:rPr>
            </w:pPr>
            <w:r w:rsidRPr="009C7DA5">
              <w:rPr>
                <w:rFonts w:ascii="Arial" w:hAnsi="Arial" w:cs="Arial"/>
                <w:spacing w:val="-1"/>
                <w:sz w:val="16"/>
                <w:szCs w:val="16"/>
              </w:rPr>
              <w:t>Čeških</w:t>
            </w:r>
            <w:r w:rsidRPr="009C7DA5">
              <w:rPr>
                <w:rFonts w:ascii="Arial" w:hAnsi="Arial" w:cs="Arial"/>
                <w:spacing w:val="-47"/>
                <w:sz w:val="16"/>
                <w:szCs w:val="16"/>
              </w:rPr>
              <w:t xml:space="preserve"> </w:t>
            </w:r>
            <w:r w:rsidRPr="009C7DA5">
              <w:rPr>
                <w:rFonts w:ascii="Arial" w:hAnsi="Arial" w:cs="Arial"/>
                <w:sz w:val="16"/>
                <w:szCs w:val="16"/>
              </w:rPr>
              <w:t>kruna</w:t>
            </w:r>
          </w:p>
          <w:p w:rsidRPr="009C7DA5" w:rsidR="008F0243" w:rsidP="009C7DA5" w:rsidRDefault="008F0243">
            <w:pPr>
              <w:pStyle w:val="TableParagraph"/>
              <w:tabs>
                <w:tab w:val="left" w:pos="142"/>
              </w:tabs>
              <w:spacing w:before="1" w:line="310" w:lineRule="atLeast"/>
              <w:ind w:left="109" w:right="176"/>
              <w:rPr>
                <w:rFonts w:ascii="Arial" w:hAnsi="Arial" w:cs="Arial"/>
                <w:sz w:val="16"/>
                <w:szCs w:val="16"/>
              </w:rPr>
            </w:pPr>
            <w:r w:rsidRPr="009C7DA5">
              <w:rPr>
                <w:rFonts w:ascii="Arial" w:hAnsi="Arial" w:cs="Arial"/>
                <w:sz w:val="16"/>
                <w:szCs w:val="16"/>
              </w:rPr>
              <w:t>Ukupno:</w:t>
            </w:r>
            <w:r w:rsidRPr="009C7DA5">
              <w:rPr>
                <w:rFonts w:ascii="Arial" w:hAnsi="Arial" w:cs="Arial"/>
                <w:spacing w:val="1"/>
                <w:sz w:val="16"/>
                <w:szCs w:val="16"/>
              </w:rPr>
              <w:t xml:space="preserve"> </w:t>
            </w:r>
            <w:r w:rsidRPr="009C7DA5">
              <w:rPr>
                <w:rFonts w:ascii="Arial" w:hAnsi="Arial" w:cs="Arial"/>
                <w:sz w:val="16"/>
                <w:szCs w:val="16"/>
              </w:rPr>
              <w:t>22.679,42</w:t>
            </w:r>
          </w:p>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eura</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179"/>
              <w:rPr>
                <w:rFonts w:ascii="Arial" w:hAnsi="Arial" w:cs="Arial"/>
                <w:sz w:val="16"/>
                <w:szCs w:val="16"/>
              </w:rPr>
            </w:pPr>
            <w:r w:rsidRPr="009C7DA5">
              <w:rPr>
                <w:rFonts w:ascii="Arial" w:hAnsi="Arial" w:cs="Arial"/>
                <w:spacing w:val="-1"/>
                <w:sz w:val="16"/>
                <w:szCs w:val="16"/>
              </w:rPr>
              <w:t xml:space="preserve">Rješenje </w:t>
            </w:r>
            <w:r w:rsidRPr="009C7DA5">
              <w:rPr>
                <w:rFonts w:ascii="Arial" w:hAnsi="Arial" w:cs="Arial"/>
                <w:sz w:val="16"/>
                <w:szCs w:val="16"/>
              </w:rPr>
              <w:t>o</w:t>
            </w:r>
            <w:r w:rsidRPr="009C7DA5">
              <w:rPr>
                <w:rFonts w:ascii="Arial" w:hAnsi="Arial" w:cs="Arial"/>
                <w:spacing w:val="-47"/>
                <w:sz w:val="16"/>
                <w:szCs w:val="16"/>
              </w:rPr>
              <w:t xml:space="preserve"> </w:t>
            </w:r>
            <w:r w:rsidRPr="009C7DA5">
              <w:rPr>
                <w:rFonts w:ascii="Arial" w:hAnsi="Arial" w:cs="Arial"/>
                <w:sz w:val="16"/>
                <w:szCs w:val="16"/>
              </w:rPr>
              <w:t>ovrsi,</w:t>
            </w:r>
            <w:r w:rsidRPr="009C7DA5">
              <w:rPr>
                <w:rFonts w:ascii="Arial" w:hAnsi="Arial" w:cs="Arial"/>
                <w:spacing w:val="1"/>
                <w:sz w:val="16"/>
                <w:szCs w:val="16"/>
              </w:rPr>
              <w:t xml:space="preserve"> </w:t>
            </w:r>
            <w:r w:rsidRPr="009C7DA5">
              <w:rPr>
                <w:rFonts w:ascii="Arial" w:hAnsi="Arial" w:cs="Arial"/>
                <w:sz w:val="16"/>
                <w:szCs w:val="16"/>
              </w:rPr>
              <w:t>presuda</w:t>
            </w:r>
          </w:p>
          <w:p w:rsidRPr="009C7DA5" w:rsidR="008F0243" w:rsidP="009C7DA5" w:rsidRDefault="008F0243">
            <w:pPr>
              <w:pStyle w:val="TableParagraph"/>
              <w:tabs>
                <w:tab w:val="left" w:pos="142"/>
              </w:tabs>
              <w:spacing w:before="76"/>
              <w:ind w:left="110" w:right="392"/>
              <w:rPr>
                <w:rFonts w:ascii="Arial" w:hAnsi="Arial" w:cs="Arial"/>
                <w:sz w:val="16"/>
                <w:szCs w:val="16"/>
              </w:rPr>
            </w:pPr>
            <w:r w:rsidRPr="009C7DA5">
              <w:rPr>
                <w:rFonts w:ascii="Arial" w:hAnsi="Arial" w:cs="Arial"/>
                <w:sz w:val="16"/>
                <w:szCs w:val="16"/>
              </w:rPr>
              <w:t>Ovr-231/24</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22.679,42</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178"/>
              <w:rPr>
                <w:rFonts w:ascii="Arial" w:hAnsi="Arial" w:cs="Arial"/>
                <w:sz w:val="16"/>
                <w:szCs w:val="16"/>
              </w:rPr>
            </w:pPr>
            <w:r w:rsidRPr="009C7DA5">
              <w:rPr>
                <w:rFonts w:ascii="Arial" w:hAnsi="Arial" w:cs="Arial"/>
                <w:spacing w:val="-1"/>
                <w:sz w:val="16"/>
                <w:szCs w:val="16"/>
              </w:rPr>
              <w:t xml:space="preserve">Rješenje </w:t>
            </w:r>
            <w:r w:rsidRPr="009C7DA5">
              <w:rPr>
                <w:rFonts w:ascii="Arial" w:hAnsi="Arial" w:cs="Arial"/>
                <w:sz w:val="16"/>
                <w:szCs w:val="16"/>
              </w:rPr>
              <w:t>o</w:t>
            </w:r>
            <w:r w:rsidRPr="009C7DA5">
              <w:rPr>
                <w:rFonts w:ascii="Arial" w:hAnsi="Arial" w:cs="Arial"/>
                <w:spacing w:val="-47"/>
                <w:sz w:val="16"/>
                <w:szCs w:val="16"/>
              </w:rPr>
              <w:t xml:space="preserve"> </w:t>
            </w:r>
            <w:r w:rsidRPr="009C7DA5">
              <w:rPr>
                <w:rFonts w:ascii="Arial" w:hAnsi="Arial" w:cs="Arial"/>
                <w:sz w:val="16"/>
                <w:szCs w:val="16"/>
              </w:rPr>
              <w:t>ovrsi,</w:t>
            </w:r>
            <w:r w:rsidRPr="009C7DA5">
              <w:rPr>
                <w:rFonts w:ascii="Arial" w:hAnsi="Arial" w:cs="Arial"/>
                <w:spacing w:val="1"/>
                <w:sz w:val="16"/>
                <w:szCs w:val="16"/>
              </w:rPr>
              <w:t xml:space="preserve"> </w:t>
            </w:r>
            <w:r w:rsidRPr="009C7DA5">
              <w:rPr>
                <w:rFonts w:ascii="Arial" w:hAnsi="Arial" w:cs="Arial"/>
                <w:sz w:val="16"/>
                <w:szCs w:val="16"/>
              </w:rPr>
              <w:t>presuda</w:t>
            </w:r>
          </w:p>
          <w:p w:rsidRPr="009C7DA5" w:rsidR="008F0243" w:rsidP="009C7DA5" w:rsidRDefault="008F0243">
            <w:pPr>
              <w:pStyle w:val="TableParagraph"/>
              <w:tabs>
                <w:tab w:val="left" w:pos="142"/>
              </w:tabs>
              <w:spacing w:before="76"/>
              <w:ind w:left="111"/>
              <w:rPr>
                <w:rFonts w:ascii="Arial" w:hAnsi="Arial" w:cs="Arial"/>
                <w:sz w:val="16"/>
                <w:szCs w:val="16"/>
              </w:rPr>
            </w:pPr>
            <w:r w:rsidRPr="009C7DA5">
              <w:rPr>
                <w:rFonts w:ascii="Arial" w:hAnsi="Arial" w:cs="Arial"/>
                <w:sz w:val="16"/>
                <w:szCs w:val="16"/>
              </w:rPr>
              <w:t>Ovr-231/24</w:t>
            </w:r>
          </w:p>
          <w:p w:rsidRPr="009C7DA5" w:rsidR="008F0243" w:rsidP="009C7DA5" w:rsidRDefault="008F0243">
            <w:pPr>
              <w:pStyle w:val="TableParagraph"/>
              <w:tabs>
                <w:tab w:val="left" w:pos="142"/>
              </w:tabs>
              <w:spacing w:before="76"/>
              <w:ind w:left="111" w:right="317"/>
              <w:rPr>
                <w:rFonts w:ascii="Arial" w:hAnsi="Arial" w:cs="Arial"/>
                <w:sz w:val="16"/>
                <w:szCs w:val="16"/>
              </w:rPr>
            </w:pPr>
            <w:r w:rsidRPr="009C7DA5">
              <w:rPr>
                <w:rFonts w:ascii="Arial" w:hAnsi="Arial" w:cs="Arial"/>
                <w:sz w:val="16"/>
                <w:szCs w:val="16"/>
              </w:rPr>
              <w:t>Stjecanje</w:t>
            </w:r>
            <w:r w:rsidRPr="009C7DA5">
              <w:rPr>
                <w:rFonts w:ascii="Arial" w:hAnsi="Arial" w:cs="Arial"/>
                <w:spacing w:val="1"/>
                <w:sz w:val="16"/>
                <w:szCs w:val="16"/>
              </w:rPr>
              <w:t xml:space="preserve"> </w:t>
            </w:r>
            <w:r w:rsidRPr="009C7DA5">
              <w:rPr>
                <w:rFonts w:ascii="Arial" w:hAnsi="Arial" w:cs="Arial"/>
                <w:sz w:val="16"/>
                <w:szCs w:val="16"/>
              </w:rPr>
              <w:t>bez</w:t>
            </w:r>
            <w:r w:rsidRPr="009C7DA5">
              <w:rPr>
                <w:rFonts w:ascii="Arial" w:hAnsi="Arial" w:cs="Arial"/>
                <w:spacing w:val="-11"/>
                <w:sz w:val="16"/>
                <w:szCs w:val="16"/>
              </w:rPr>
              <w:t xml:space="preserve"> </w:t>
            </w:r>
            <w:r w:rsidRPr="009C7DA5">
              <w:rPr>
                <w:rFonts w:ascii="Arial" w:hAnsi="Arial" w:cs="Arial"/>
                <w:sz w:val="16"/>
                <w:szCs w:val="16"/>
              </w:rPr>
              <w:t>osnove</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537"/>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17.</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HEP-ELEKTRA</w:t>
            </w:r>
            <w:r w:rsidRPr="009C7DA5">
              <w:rPr>
                <w:rFonts w:ascii="Arial" w:hAnsi="Arial" w:cs="Arial"/>
                <w:spacing w:val="-4"/>
                <w:sz w:val="16"/>
                <w:szCs w:val="16"/>
              </w:rPr>
              <w:t xml:space="preserve"> </w:t>
            </w:r>
            <w:r w:rsidRPr="009C7DA5">
              <w:rPr>
                <w:rFonts w:ascii="Arial" w:hAnsi="Arial" w:cs="Arial"/>
                <w:sz w:val="16"/>
                <w:szCs w:val="16"/>
              </w:rPr>
              <w:t>d.o.o.</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43965974818</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140"/>
              <w:rPr>
                <w:rFonts w:ascii="Arial" w:hAnsi="Arial" w:cs="Arial"/>
                <w:sz w:val="16"/>
                <w:szCs w:val="16"/>
              </w:rPr>
            </w:pPr>
            <w:r w:rsidRPr="009C7DA5">
              <w:rPr>
                <w:rFonts w:ascii="Arial" w:hAnsi="Arial" w:cs="Arial"/>
                <w:sz w:val="16"/>
                <w:szCs w:val="16"/>
              </w:rPr>
              <w:t>Ul. grada</w:t>
            </w:r>
            <w:r w:rsidRPr="009C7DA5">
              <w:rPr>
                <w:rFonts w:ascii="Arial" w:hAnsi="Arial" w:cs="Arial"/>
                <w:spacing w:val="1"/>
                <w:sz w:val="16"/>
                <w:szCs w:val="16"/>
              </w:rPr>
              <w:t xml:space="preserve"> </w:t>
            </w:r>
            <w:r w:rsidRPr="009C7DA5">
              <w:rPr>
                <w:rFonts w:ascii="Arial" w:hAnsi="Arial" w:cs="Arial"/>
                <w:sz w:val="16"/>
                <w:szCs w:val="16"/>
              </w:rPr>
              <w:t>Vukovara</w:t>
            </w:r>
            <w:r w:rsidRPr="009C7DA5">
              <w:rPr>
                <w:rFonts w:ascii="Arial" w:hAnsi="Arial" w:cs="Arial"/>
                <w:spacing w:val="-12"/>
                <w:sz w:val="16"/>
                <w:szCs w:val="16"/>
              </w:rPr>
              <w:t xml:space="preserve"> </w:t>
            </w:r>
            <w:r w:rsidRPr="009C7DA5">
              <w:rPr>
                <w:rFonts w:ascii="Arial" w:hAnsi="Arial" w:cs="Arial"/>
                <w:sz w:val="16"/>
                <w:szCs w:val="16"/>
              </w:rPr>
              <w:t>37</w:t>
            </w:r>
          </w:p>
          <w:p w:rsidRPr="009C7DA5" w:rsidR="008F0243" w:rsidP="009C7DA5" w:rsidRDefault="008F0243">
            <w:pPr>
              <w:pStyle w:val="TableParagraph"/>
              <w:tabs>
                <w:tab w:val="left" w:pos="142"/>
              </w:tabs>
              <w:ind w:left="108" w:right="244"/>
              <w:rPr>
                <w:rFonts w:ascii="Arial" w:hAnsi="Arial" w:cs="Arial"/>
                <w:sz w:val="16"/>
                <w:szCs w:val="16"/>
              </w:rPr>
            </w:pPr>
            <w:r w:rsidRPr="009C7DA5">
              <w:rPr>
                <w:rFonts w:ascii="Arial" w:hAnsi="Arial" w:cs="Arial"/>
                <w:sz w:val="16"/>
                <w:szCs w:val="16"/>
              </w:rPr>
              <w:t>ZAGREB</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445,72</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220"/>
              <w:rPr>
                <w:rFonts w:ascii="Arial" w:hAnsi="Arial" w:cs="Arial"/>
                <w:sz w:val="16"/>
                <w:szCs w:val="16"/>
              </w:rPr>
            </w:pPr>
            <w:r w:rsidRPr="009C7DA5">
              <w:rPr>
                <w:rFonts w:ascii="Arial" w:hAnsi="Arial" w:cs="Arial"/>
                <w:sz w:val="16"/>
                <w:szCs w:val="16"/>
              </w:rPr>
              <w:t>Izvod iz</w:t>
            </w:r>
            <w:r w:rsidRPr="009C7DA5">
              <w:rPr>
                <w:rFonts w:ascii="Arial" w:hAnsi="Arial" w:cs="Arial"/>
                <w:spacing w:val="1"/>
                <w:sz w:val="16"/>
                <w:szCs w:val="16"/>
              </w:rPr>
              <w:t xml:space="preserve"> </w:t>
            </w:r>
            <w:r w:rsidRPr="009C7DA5">
              <w:rPr>
                <w:rFonts w:ascii="Arial" w:hAnsi="Arial" w:cs="Arial"/>
                <w:sz w:val="16"/>
                <w:szCs w:val="16"/>
              </w:rPr>
              <w:t>poslovnih</w:t>
            </w:r>
            <w:r w:rsidRPr="009C7DA5">
              <w:rPr>
                <w:rFonts w:ascii="Arial" w:hAnsi="Arial" w:cs="Arial"/>
                <w:spacing w:val="-47"/>
                <w:sz w:val="16"/>
                <w:szCs w:val="16"/>
              </w:rPr>
              <w:t xml:space="preserve"> </w:t>
            </w:r>
            <w:r w:rsidRPr="009C7DA5">
              <w:rPr>
                <w:rFonts w:ascii="Arial" w:hAnsi="Arial" w:cs="Arial"/>
                <w:sz w:val="16"/>
                <w:szCs w:val="16"/>
              </w:rPr>
              <w:t>knjiga</w:t>
            </w:r>
          </w:p>
          <w:p w:rsidRPr="009C7DA5" w:rsidR="008F0243" w:rsidP="009C7DA5" w:rsidRDefault="008F0243">
            <w:pPr>
              <w:pStyle w:val="TableParagraph"/>
              <w:tabs>
                <w:tab w:val="left" w:pos="142"/>
              </w:tabs>
              <w:spacing w:before="76"/>
              <w:ind w:left="110" w:right="264"/>
              <w:rPr>
                <w:rFonts w:ascii="Arial" w:hAnsi="Arial" w:cs="Arial"/>
                <w:sz w:val="16"/>
                <w:szCs w:val="16"/>
              </w:rPr>
            </w:pPr>
            <w:r w:rsidRPr="009C7DA5">
              <w:rPr>
                <w:rFonts w:ascii="Arial" w:hAnsi="Arial" w:cs="Arial"/>
                <w:sz w:val="16"/>
                <w:szCs w:val="16"/>
              </w:rPr>
              <w:t>računi</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445,72</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219"/>
              <w:rPr>
                <w:rFonts w:ascii="Arial" w:hAnsi="Arial" w:cs="Arial"/>
                <w:sz w:val="16"/>
                <w:szCs w:val="16"/>
              </w:rPr>
            </w:pPr>
            <w:r w:rsidRPr="009C7DA5">
              <w:rPr>
                <w:rFonts w:ascii="Arial" w:hAnsi="Arial" w:cs="Arial"/>
                <w:sz w:val="16"/>
                <w:szCs w:val="16"/>
              </w:rPr>
              <w:t>Izvod iz</w:t>
            </w:r>
            <w:r w:rsidRPr="009C7DA5">
              <w:rPr>
                <w:rFonts w:ascii="Arial" w:hAnsi="Arial" w:cs="Arial"/>
                <w:spacing w:val="1"/>
                <w:sz w:val="16"/>
                <w:szCs w:val="16"/>
              </w:rPr>
              <w:t xml:space="preserve"> </w:t>
            </w:r>
            <w:r w:rsidRPr="009C7DA5">
              <w:rPr>
                <w:rFonts w:ascii="Arial" w:hAnsi="Arial" w:cs="Arial"/>
                <w:sz w:val="16"/>
                <w:szCs w:val="16"/>
              </w:rPr>
              <w:t>poslovnih</w:t>
            </w:r>
            <w:r w:rsidRPr="009C7DA5">
              <w:rPr>
                <w:rFonts w:ascii="Arial" w:hAnsi="Arial" w:cs="Arial"/>
                <w:spacing w:val="-47"/>
                <w:sz w:val="16"/>
                <w:szCs w:val="16"/>
              </w:rPr>
              <w:t xml:space="preserve"> </w:t>
            </w:r>
            <w:r w:rsidRPr="009C7DA5">
              <w:rPr>
                <w:rFonts w:ascii="Arial" w:hAnsi="Arial" w:cs="Arial"/>
                <w:sz w:val="16"/>
                <w:szCs w:val="16"/>
              </w:rPr>
              <w:t>knjiga</w:t>
            </w:r>
          </w:p>
          <w:p w:rsidRPr="009C7DA5" w:rsidR="008F0243" w:rsidP="009C7DA5" w:rsidRDefault="008F0243">
            <w:pPr>
              <w:pStyle w:val="TableParagraph"/>
              <w:tabs>
                <w:tab w:val="left" w:pos="142"/>
              </w:tabs>
              <w:spacing w:before="76"/>
              <w:ind w:left="111"/>
              <w:rPr>
                <w:rFonts w:ascii="Arial" w:hAnsi="Arial" w:cs="Arial"/>
                <w:sz w:val="16"/>
                <w:szCs w:val="16"/>
              </w:rPr>
            </w:pPr>
            <w:r w:rsidRPr="009C7DA5">
              <w:rPr>
                <w:rFonts w:ascii="Arial" w:hAnsi="Arial" w:cs="Arial"/>
                <w:sz w:val="16"/>
                <w:szCs w:val="16"/>
              </w:rPr>
              <w:t>računi</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309"/>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9" w:lineRule="exact"/>
              <w:ind w:left="107"/>
              <w:rPr>
                <w:rFonts w:ascii="Arial" w:hAnsi="Arial" w:cs="Arial"/>
                <w:sz w:val="16"/>
                <w:szCs w:val="16"/>
              </w:rPr>
            </w:pPr>
            <w:r w:rsidRPr="009C7DA5">
              <w:rPr>
                <w:rFonts w:ascii="Arial" w:hAnsi="Arial" w:cs="Arial"/>
                <w:sz w:val="16"/>
                <w:szCs w:val="16"/>
              </w:rPr>
              <w:t>18.</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5" w:right="374"/>
              <w:rPr>
                <w:rFonts w:ascii="Arial" w:hAnsi="Arial" w:cs="Arial"/>
                <w:sz w:val="16"/>
                <w:szCs w:val="16"/>
              </w:rPr>
            </w:pPr>
            <w:r w:rsidRPr="009C7DA5">
              <w:rPr>
                <w:rFonts w:ascii="Arial" w:hAnsi="Arial" w:cs="Arial"/>
                <w:sz w:val="16"/>
                <w:szCs w:val="16"/>
              </w:rPr>
              <w:t>HRVATSKA</w:t>
            </w:r>
            <w:r w:rsidRPr="009C7DA5">
              <w:rPr>
                <w:rFonts w:ascii="Arial" w:hAnsi="Arial" w:cs="Arial"/>
                <w:spacing w:val="1"/>
                <w:sz w:val="16"/>
                <w:szCs w:val="16"/>
              </w:rPr>
              <w:t xml:space="preserve"> </w:t>
            </w:r>
            <w:r w:rsidRPr="009C7DA5">
              <w:rPr>
                <w:rFonts w:ascii="Arial" w:hAnsi="Arial" w:cs="Arial"/>
                <w:sz w:val="16"/>
                <w:szCs w:val="16"/>
              </w:rPr>
              <w:t>AGENCIJA ZA</w:t>
            </w:r>
            <w:r w:rsidRPr="009C7DA5">
              <w:rPr>
                <w:rFonts w:ascii="Arial" w:hAnsi="Arial" w:cs="Arial"/>
                <w:spacing w:val="1"/>
                <w:sz w:val="16"/>
                <w:szCs w:val="16"/>
              </w:rPr>
              <w:t xml:space="preserve"> </w:t>
            </w:r>
            <w:r w:rsidRPr="009C7DA5">
              <w:rPr>
                <w:rFonts w:ascii="Arial" w:hAnsi="Arial" w:cs="Arial"/>
                <w:sz w:val="16"/>
                <w:szCs w:val="16"/>
              </w:rPr>
              <w:t>MALO</w:t>
            </w:r>
            <w:r w:rsidRPr="009C7DA5">
              <w:rPr>
                <w:rFonts w:ascii="Arial" w:hAnsi="Arial" w:cs="Arial"/>
                <w:spacing w:val="1"/>
                <w:sz w:val="16"/>
                <w:szCs w:val="16"/>
              </w:rPr>
              <w:t xml:space="preserve"> </w:t>
            </w:r>
            <w:r w:rsidRPr="009C7DA5">
              <w:rPr>
                <w:rFonts w:ascii="Arial" w:hAnsi="Arial" w:cs="Arial"/>
                <w:w w:val="95"/>
                <w:sz w:val="16"/>
                <w:szCs w:val="16"/>
              </w:rPr>
              <w:t>GOSPODARSTVO,</w:t>
            </w:r>
            <w:r w:rsidRPr="009C7DA5">
              <w:rPr>
                <w:rFonts w:ascii="Arial" w:hAnsi="Arial" w:cs="Arial"/>
                <w:spacing w:val="1"/>
                <w:w w:val="95"/>
                <w:sz w:val="16"/>
                <w:szCs w:val="16"/>
              </w:rPr>
              <w:t xml:space="preserve"> </w:t>
            </w:r>
            <w:r w:rsidRPr="009C7DA5">
              <w:rPr>
                <w:rFonts w:ascii="Arial" w:hAnsi="Arial" w:cs="Arial"/>
                <w:sz w:val="16"/>
                <w:szCs w:val="16"/>
              </w:rPr>
              <w:t>INOVACIJE I</w:t>
            </w:r>
            <w:r w:rsidRPr="009C7DA5">
              <w:rPr>
                <w:rFonts w:ascii="Arial" w:hAnsi="Arial" w:cs="Arial"/>
                <w:spacing w:val="1"/>
                <w:sz w:val="16"/>
                <w:szCs w:val="16"/>
              </w:rPr>
              <w:t xml:space="preserve"> </w:t>
            </w:r>
            <w:r w:rsidRPr="009C7DA5">
              <w:rPr>
                <w:rFonts w:ascii="Arial" w:hAnsi="Arial" w:cs="Arial"/>
                <w:sz w:val="16"/>
                <w:szCs w:val="16"/>
              </w:rPr>
              <w:t>INVESTICIJE</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9" w:lineRule="exact"/>
              <w:ind w:left="108"/>
              <w:rPr>
                <w:rFonts w:ascii="Arial" w:hAnsi="Arial" w:cs="Arial"/>
                <w:sz w:val="16"/>
                <w:szCs w:val="16"/>
              </w:rPr>
            </w:pPr>
            <w:r w:rsidRPr="009C7DA5">
              <w:rPr>
                <w:rFonts w:ascii="Arial" w:hAnsi="Arial" w:cs="Arial"/>
                <w:sz w:val="16"/>
                <w:szCs w:val="16"/>
              </w:rPr>
              <w:t>25609559342</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111"/>
              <w:rPr>
                <w:rFonts w:ascii="Arial" w:hAnsi="Arial" w:cs="Arial"/>
                <w:sz w:val="16"/>
                <w:szCs w:val="16"/>
              </w:rPr>
            </w:pPr>
            <w:r w:rsidRPr="009C7DA5">
              <w:rPr>
                <w:rFonts w:ascii="Arial" w:hAnsi="Arial" w:cs="Arial"/>
                <w:sz w:val="16"/>
                <w:szCs w:val="16"/>
              </w:rPr>
              <w:t>Ksaver 208</w:t>
            </w:r>
            <w:r w:rsidRPr="009C7DA5">
              <w:rPr>
                <w:rFonts w:ascii="Arial" w:hAnsi="Arial" w:cs="Arial"/>
                <w:spacing w:val="-47"/>
                <w:sz w:val="16"/>
                <w:szCs w:val="16"/>
              </w:rPr>
              <w:t xml:space="preserve"> </w:t>
            </w:r>
            <w:r w:rsidRPr="009C7DA5">
              <w:rPr>
                <w:rFonts w:ascii="Arial" w:hAnsi="Arial" w:cs="Arial"/>
                <w:sz w:val="16"/>
                <w:szCs w:val="16"/>
              </w:rPr>
              <w:t>ZAGREB</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9" w:lineRule="exact"/>
              <w:ind w:left="109"/>
              <w:rPr>
                <w:rFonts w:ascii="Arial" w:hAnsi="Arial" w:cs="Arial"/>
                <w:sz w:val="16"/>
                <w:szCs w:val="16"/>
              </w:rPr>
            </w:pPr>
            <w:r w:rsidRPr="009C7DA5">
              <w:rPr>
                <w:rFonts w:ascii="Arial" w:hAnsi="Arial" w:cs="Arial"/>
                <w:sz w:val="16"/>
                <w:szCs w:val="16"/>
              </w:rPr>
              <w:t>63.216,35</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zajmu</w:t>
            </w:r>
            <w:r w:rsidRPr="009C7DA5">
              <w:rPr>
                <w:rFonts w:ascii="Arial" w:hAnsi="Arial" w:cs="Arial"/>
                <w:spacing w:val="1"/>
                <w:sz w:val="16"/>
                <w:szCs w:val="16"/>
              </w:rPr>
              <w:t xml:space="preserve"> </w:t>
            </w:r>
            <w:r w:rsidRPr="009C7DA5">
              <w:rPr>
                <w:rFonts w:ascii="Arial" w:hAnsi="Arial" w:cs="Arial"/>
                <w:sz w:val="16"/>
                <w:szCs w:val="16"/>
              </w:rPr>
              <w:t>78/15455</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9" w:lineRule="exact"/>
              <w:ind w:left="110"/>
              <w:rPr>
                <w:rFonts w:ascii="Arial" w:hAnsi="Arial" w:cs="Arial"/>
                <w:sz w:val="16"/>
                <w:szCs w:val="16"/>
              </w:rPr>
            </w:pPr>
            <w:r w:rsidRPr="009C7DA5">
              <w:rPr>
                <w:rFonts w:ascii="Arial" w:hAnsi="Arial" w:cs="Arial"/>
                <w:sz w:val="16"/>
                <w:szCs w:val="16"/>
              </w:rPr>
              <w:t>63.216,35</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246"/>
              <w:rPr>
                <w:rFonts w:ascii="Arial" w:hAnsi="Arial" w:cs="Arial"/>
                <w:sz w:val="16"/>
                <w:szCs w:val="16"/>
              </w:rPr>
            </w:pPr>
            <w:r w:rsidRPr="009C7DA5">
              <w:rPr>
                <w:rFonts w:ascii="Arial" w:hAnsi="Arial" w:cs="Arial"/>
                <w:sz w:val="16"/>
                <w:szCs w:val="16"/>
              </w:rPr>
              <w:t>Ugovor o</w:t>
            </w:r>
            <w:r w:rsidRPr="009C7DA5">
              <w:rPr>
                <w:rFonts w:ascii="Arial" w:hAnsi="Arial" w:cs="Arial"/>
                <w:spacing w:val="-47"/>
                <w:sz w:val="16"/>
                <w:szCs w:val="16"/>
              </w:rPr>
              <w:t xml:space="preserve"> </w:t>
            </w:r>
            <w:r w:rsidRPr="009C7DA5">
              <w:rPr>
                <w:rFonts w:ascii="Arial" w:hAnsi="Arial" w:cs="Arial"/>
                <w:sz w:val="16"/>
                <w:szCs w:val="16"/>
              </w:rPr>
              <w:t>zajmu</w:t>
            </w:r>
          </w:p>
          <w:p w:rsidRPr="009C7DA5" w:rsidR="008F0243" w:rsidP="009C7DA5" w:rsidRDefault="008F0243">
            <w:pPr>
              <w:pStyle w:val="TableParagraph"/>
              <w:tabs>
                <w:tab w:val="left" w:pos="142"/>
              </w:tabs>
              <w:spacing w:before="76"/>
              <w:ind w:left="111" w:right="352"/>
              <w:rPr>
                <w:rFonts w:ascii="Arial" w:hAnsi="Arial" w:cs="Arial"/>
                <w:sz w:val="16"/>
                <w:szCs w:val="16"/>
              </w:rPr>
            </w:pPr>
            <w:r w:rsidRPr="009C7DA5">
              <w:rPr>
                <w:rFonts w:ascii="Arial" w:hAnsi="Arial" w:cs="Arial"/>
                <w:sz w:val="16"/>
                <w:szCs w:val="16"/>
              </w:rPr>
              <w:t>OV-</w:t>
            </w:r>
            <w:r w:rsidRPr="009C7DA5">
              <w:rPr>
                <w:rFonts w:ascii="Arial" w:hAnsi="Arial" w:cs="Arial"/>
                <w:spacing w:val="1"/>
                <w:sz w:val="16"/>
                <w:szCs w:val="16"/>
              </w:rPr>
              <w:t xml:space="preserve"> </w:t>
            </w:r>
            <w:r w:rsidRPr="009C7DA5">
              <w:rPr>
                <w:rFonts w:ascii="Arial" w:hAnsi="Arial" w:cs="Arial"/>
                <w:sz w:val="16"/>
                <w:szCs w:val="16"/>
              </w:rPr>
              <w:t>5768/20</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183"/>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19.</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5"/>
              <w:rPr>
                <w:rFonts w:ascii="Arial" w:hAnsi="Arial" w:cs="Arial"/>
                <w:sz w:val="16"/>
                <w:szCs w:val="16"/>
              </w:rPr>
            </w:pPr>
            <w:r w:rsidRPr="009C7DA5">
              <w:rPr>
                <w:rFonts w:ascii="Arial" w:hAnsi="Arial" w:cs="Arial"/>
                <w:sz w:val="16"/>
                <w:szCs w:val="16"/>
              </w:rPr>
              <w:t>KUNSTSTOFF</w:t>
            </w:r>
            <w:r w:rsidRPr="009C7DA5">
              <w:rPr>
                <w:rFonts w:ascii="Arial" w:hAnsi="Arial" w:cs="Arial"/>
                <w:spacing w:val="1"/>
                <w:sz w:val="16"/>
                <w:szCs w:val="16"/>
              </w:rPr>
              <w:t xml:space="preserve"> </w:t>
            </w:r>
            <w:r w:rsidRPr="009C7DA5">
              <w:rPr>
                <w:rFonts w:ascii="Arial" w:hAnsi="Arial" w:cs="Arial"/>
                <w:sz w:val="16"/>
                <w:szCs w:val="16"/>
              </w:rPr>
              <w:t>RECYCLING</w:t>
            </w:r>
            <w:r w:rsidRPr="009C7DA5">
              <w:rPr>
                <w:rFonts w:ascii="Arial" w:hAnsi="Arial" w:cs="Arial"/>
                <w:spacing w:val="1"/>
                <w:sz w:val="16"/>
                <w:szCs w:val="16"/>
              </w:rPr>
              <w:t xml:space="preserve"> </w:t>
            </w:r>
            <w:r w:rsidRPr="009C7DA5">
              <w:rPr>
                <w:rFonts w:ascii="Arial" w:hAnsi="Arial" w:cs="Arial"/>
                <w:sz w:val="16"/>
                <w:szCs w:val="16"/>
              </w:rPr>
              <w:t>GRUNSTADT</w:t>
            </w:r>
            <w:r w:rsidRPr="009C7DA5">
              <w:rPr>
                <w:rFonts w:ascii="Arial" w:hAnsi="Arial" w:cs="Arial"/>
                <w:spacing w:val="-13"/>
                <w:sz w:val="16"/>
                <w:szCs w:val="16"/>
              </w:rPr>
              <w:t xml:space="preserve"> </w:t>
            </w:r>
            <w:r w:rsidRPr="009C7DA5">
              <w:rPr>
                <w:rFonts w:ascii="Arial" w:hAnsi="Arial" w:cs="Arial"/>
                <w:sz w:val="16"/>
                <w:szCs w:val="16"/>
              </w:rPr>
              <w:t>GmbH</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93340579410</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8" w:right="146"/>
              <w:rPr>
                <w:rFonts w:ascii="Arial" w:hAnsi="Arial" w:cs="Arial"/>
                <w:sz w:val="16"/>
                <w:szCs w:val="16"/>
              </w:rPr>
            </w:pPr>
            <w:r w:rsidRPr="009C7DA5">
              <w:rPr>
                <w:rFonts w:ascii="Arial" w:hAnsi="Arial" w:cs="Arial"/>
                <w:spacing w:val="-1"/>
                <w:sz w:val="16"/>
                <w:szCs w:val="16"/>
              </w:rPr>
              <w:t>Nassaustrase</w:t>
            </w:r>
            <w:r w:rsidRPr="009C7DA5">
              <w:rPr>
                <w:rFonts w:ascii="Arial" w:hAnsi="Arial" w:cs="Arial"/>
                <w:spacing w:val="-47"/>
                <w:sz w:val="16"/>
                <w:szCs w:val="16"/>
              </w:rPr>
              <w:t xml:space="preserve"> </w:t>
            </w:r>
            <w:r w:rsidRPr="009C7DA5">
              <w:rPr>
                <w:rFonts w:ascii="Arial" w:hAnsi="Arial" w:cs="Arial"/>
                <w:sz w:val="16"/>
                <w:szCs w:val="16"/>
              </w:rPr>
              <w:t>1315</w:t>
            </w:r>
          </w:p>
          <w:p w:rsidRPr="009C7DA5" w:rsidR="008F0243" w:rsidP="009C7DA5" w:rsidRDefault="008F0243">
            <w:pPr>
              <w:pStyle w:val="TableParagraph"/>
              <w:tabs>
                <w:tab w:val="left" w:pos="142"/>
              </w:tabs>
              <w:ind w:left="108" w:right="161"/>
              <w:rPr>
                <w:rFonts w:ascii="Arial" w:hAnsi="Arial" w:cs="Arial"/>
                <w:sz w:val="16"/>
                <w:szCs w:val="16"/>
              </w:rPr>
            </w:pPr>
            <w:r w:rsidRPr="009C7DA5">
              <w:rPr>
                <w:rFonts w:ascii="Arial" w:hAnsi="Arial" w:cs="Arial"/>
                <w:sz w:val="16"/>
                <w:szCs w:val="16"/>
              </w:rPr>
              <w:t>Hofheim am</w:t>
            </w:r>
            <w:r w:rsidRPr="009C7DA5">
              <w:rPr>
                <w:rFonts w:ascii="Arial" w:hAnsi="Arial" w:cs="Arial"/>
                <w:spacing w:val="-47"/>
                <w:sz w:val="16"/>
                <w:szCs w:val="16"/>
              </w:rPr>
              <w:t xml:space="preserve"> </w:t>
            </w:r>
            <w:r w:rsidRPr="009C7DA5">
              <w:rPr>
                <w:rFonts w:ascii="Arial" w:hAnsi="Arial" w:cs="Arial"/>
                <w:sz w:val="16"/>
                <w:szCs w:val="16"/>
              </w:rPr>
              <w:t>Taunus</w:t>
            </w:r>
          </w:p>
          <w:p w:rsidRPr="009C7DA5" w:rsidR="008F0243" w:rsidP="009C7DA5" w:rsidRDefault="008F0243">
            <w:pPr>
              <w:pStyle w:val="TableParagraph"/>
              <w:tabs>
                <w:tab w:val="left" w:pos="142"/>
              </w:tabs>
              <w:spacing w:before="76"/>
              <w:ind w:left="108"/>
              <w:rPr>
                <w:rFonts w:ascii="Arial" w:hAnsi="Arial" w:cs="Arial"/>
                <w:sz w:val="16"/>
                <w:szCs w:val="16"/>
              </w:rPr>
            </w:pPr>
            <w:r w:rsidRPr="009C7DA5">
              <w:rPr>
                <w:rFonts w:ascii="Arial" w:hAnsi="Arial" w:cs="Arial"/>
                <w:sz w:val="16"/>
                <w:szCs w:val="16"/>
              </w:rPr>
              <w:t>NJEMAČKA</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09"/>
              <w:rPr>
                <w:rFonts w:ascii="Arial" w:hAnsi="Arial" w:cs="Arial"/>
                <w:sz w:val="16"/>
                <w:szCs w:val="16"/>
              </w:rPr>
            </w:pPr>
            <w:r w:rsidRPr="009C7DA5">
              <w:rPr>
                <w:rFonts w:ascii="Arial" w:hAnsi="Arial" w:cs="Arial"/>
                <w:sz w:val="16"/>
                <w:szCs w:val="16"/>
              </w:rPr>
              <w:t>22.437,44</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0" w:right="405"/>
              <w:jc w:val="both"/>
              <w:rPr>
                <w:rFonts w:ascii="Arial" w:hAnsi="Arial" w:cs="Arial"/>
                <w:sz w:val="16"/>
                <w:szCs w:val="16"/>
              </w:rPr>
            </w:pPr>
            <w:r w:rsidRPr="009C7DA5">
              <w:rPr>
                <w:rFonts w:ascii="Arial" w:hAnsi="Arial" w:cs="Arial"/>
                <w:sz w:val="16"/>
                <w:szCs w:val="16"/>
              </w:rPr>
              <w:t>Računi</w:t>
            </w:r>
            <w:r w:rsidRPr="009C7DA5">
              <w:rPr>
                <w:rFonts w:ascii="Arial" w:hAnsi="Arial" w:cs="Arial"/>
                <w:spacing w:val="1"/>
                <w:sz w:val="16"/>
                <w:szCs w:val="16"/>
              </w:rPr>
              <w:t xml:space="preserve"> </w:t>
            </w:r>
            <w:r w:rsidRPr="009C7DA5">
              <w:rPr>
                <w:rFonts w:ascii="Arial" w:hAnsi="Arial" w:cs="Arial"/>
                <w:sz w:val="16"/>
                <w:szCs w:val="16"/>
              </w:rPr>
              <w:t>ovršno</w:t>
            </w:r>
            <w:r w:rsidRPr="009C7DA5">
              <w:rPr>
                <w:rFonts w:ascii="Arial" w:hAnsi="Arial" w:cs="Arial"/>
                <w:spacing w:val="1"/>
                <w:sz w:val="16"/>
                <w:szCs w:val="16"/>
              </w:rPr>
              <w:t xml:space="preserve"> </w:t>
            </w:r>
            <w:r w:rsidRPr="009C7DA5">
              <w:rPr>
                <w:rFonts w:ascii="Arial" w:hAnsi="Arial" w:cs="Arial"/>
                <w:spacing w:val="-1"/>
                <w:sz w:val="16"/>
                <w:szCs w:val="16"/>
              </w:rPr>
              <w:t>rješenje</w:t>
            </w:r>
          </w:p>
          <w:p w:rsidRPr="009C7DA5" w:rsidR="008F0243" w:rsidP="009C7DA5" w:rsidRDefault="008F0243">
            <w:pPr>
              <w:pStyle w:val="TableParagraph"/>
              <w:tabs>
                <w:tab w:val="left" w:pos="142"/>
              </w:tabs>
              <w:spacing w:before="76"/>
              <w:ind w:left="110"/>
              <w:rPr>
                <w:rFonts w:ascii="Arial" w:hAnsi="Arial" w:cs="Arial"/>
                <w:sz w:val="16"/>
                <w:szCs w:val="16"/>
              </w:rPr>
            </w:pPr>
            <w:r w:rsidRPr="009C7DA5">
              <w:rPr>
                <w:rFonts w:ascii="Arial" w:hAnsi="Arial" w:cs="Arial"/>
                <w:sz w:val="16"/>
                <w:szCs w:val="16"/>
              </w:rPr>
              <w:t>Ovrv-</w:t>
            </w:r>
            <w:r w:rsidRPr="009C7DA5">
              <w:rPr>
                <w:rFonts w:ascii="Arial" w:hAnsi="Arial" w:cs="Arial"/>
                <w:spacing w:val="1"/>
                <w:sz w:val="16"/>
                <w:szCs w:val="16"/>
              </w:rPr>
              <w:t xml:space="preserve"> </w:t>
            </w:r>
            <w:r w:rsidRPr="009C7DA5">
              <w:rPr>
                <w:rFonts w:ascii="Arial" w:hAnsi="Arial" w:cs="Arial"/>
                <w:sz w:val="16"/>
                <w:szCs w:val="16"/>
              </w:rPr>
              <w:t>2097/24</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22.437,44</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ind w:left="111" w:right="404"/>
              <w:jc w:val="both"/>
              <w:rPr>
                <w:rFonts w:ascii="Arial" w:hAnsi="Arial" w:cs="Arial"/>
                <w:sz w:val="16"/>
                <w:szCs w:val="16"/>
              </w:rPr>
            </w:pPr>
            <w:r w:rsidRPr="009C7DA5">
              <w:rPr>
                <w:rFonts w:ascii="Arial" w:hAnsi="Arial" w:cs="Arial"/>
                <w:sz w:val="16"/>
                <w:szCs w:val="16"/>
              </w:rPr>
              <w:t>Računi</w:t>
            </w:r>
            <w:r w:rsidRPr="009C7DA5">
              <w:rPr>
                <w:rFonts w:ascii="Arial" w:hAnsi="Arial" w:cs="Arial"/>
                <w:spacing w:val="1"/>
                <w:sz w:val="16"/>
                <w:szCs w:val="16"/>
              </w:rPr>
              <w:t xml:space="preserve"> </w:t>
            </w:r>
            <w:r w:rsidRPr="009C7DA5">
              <w:rPr>
                <w:rFonts w:ascii="Arial" w:hAnsi="Arial" w:cs="Arial"/>
                <w:sz w:val="16"/>
                <w:szCs w:val="16"/>
              </w:rPr>
              <w:t>ovršno</w:t>
            </w:r>
            <w:r w:rsidRPr="009C7DA5">
              <w:rPr>
                <w:rFonts w:ascii="Arial" w:hAnsi="Arial" w:cs="Arial"/>
                <w:spacing w:val="1"/>
                <w:sz w:val="16"/>
                <w:szCs w:val="16"/>
              </w:rPr>
              <w:t xml:space="preserve"> </w:t>
            </w:r>
            <w:r w:rsidRPr="009C7DA5">
              <w:rPr>
                <w:rFonts w:ascii="Arial" w:hAnsi="Arial" w:cs="Arial"/>
                <w:spacing w:val="-1"/>
                <w:sz w:val="16"/>
                <w:szCs w:val="16"/>
              </w:rPr>
              <w:t>rješenje</w:t>
            </w:r>
          </w:p>
          <w:p w:rsidRPr="009C7DA5" w:rsidR="008F0243" w:rsidP="009C7DA5" w:rsidRDefault="008F0243">
            <w:pPr>
              <w:pStyle w:val="TableParagraph"/>
              <w:tabs>
                <w:tab w:val="left" w:pos="142"/>
              </w:tabs>
              <w:spacing w:before="80"/>
              <w:ind w:left="111" w:right="124"/>
              <w:rPr>
                <w:rFonts w:ascii="Arial" w:hAnsi="Arial" w:cs="Arial"/>
                <w:sz w:val="16"/>
                <w:szCs w:val="16"/>
              </w:rPr>
            </w:pPr>
            <w:r w:rsidRPr="009C7DA5">
              <w:rPr>
                <w:rFonts w:ascii="Arial" w:hAnsi="Arial" w:cs="Arial"/>
                <w:sz w:val="16"/>
                <w:szCs w:val="16"/>
              </w:rPr>
              <w:t>Ovrv-</w:t>
            </w:r>
            <w:r w:rsidRPr="009C7DA5">
              <w:rPr>
                <w:rFonts w:ascii="Arial" w:hAnsi="Arial" w:cs="Arial"/>
                <w:spacing w:val="1"/>
                <w:sz w:val="16"/>
                <w:szCs w:val="16"/>
              </w:rPr>
              <w:t xml:space="preserve"> </w:t>
            </w:r>
            <w:r w:rsidRPr="009C7DA5">
              <w:rPr>
                <w:rFonts w:ascii="Arial" w:hAnsi="Arial" w:cs="Arial"/>
                <w:sz w:val="16"/>
                <w:szCs w:val="16"/>
              </w:rPr>
              <w:t>2097/24</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1079"/>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7"/>
              <w:rPr>
                <w:rFonts w:ascii="Arial" w:hAnsi="Arial" w:cs="Arial"/>
                <w:sz w:val="16"/>
                <w:szCs w:val="16"/>
              </w:rPr>
            </w:pPr>
            <w:r w:rsidRPr="009C7DA5">
              <w:rPr>
                <w:rFonts w:ascii="Arial" w:hAnsi="Arial" w:cs="Arial"/>
                <w:sz w:val="16"/>
                <w:szCs w:val="16"/>
              </w:rPr>
              <w:t>20.</w:t>
            </w: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PREZERO</w:t>
            </w:r>
            <w:r w:rsidRPr="009C7DA5">
              <w:rPr>
                <w:rFonts w:ascii="Arial" w:hAnsi="Arial" w:cs="Arial"/>
                <w:spacing w:val="1"/>
                <w:sz w:val="16"/>
                <w:szCs w:val="16"/>
              </w:rPr>
              <w:t xml:space="preserve"> </w:t>
            </w:r>
            <w:r w:rsidRPr="009C7DA5">
              <w:rPr>
                <w:rFonts w:ascii="Arial" w:hAnsi="Arial" w:cs="Arial"/>
                <w:sz w:val="16"/>
                <w:szCs w:val="16"/>
              </w:rPr>
              <w:t>POLYMERS ITALY</w:t>
            </w:r>
            <w:r w:rsidRPr="009C7DA5">
              <w:rPr>
                <w:rFonts w:ascii="Arial" w:hAnsi="Arial" w:cs="Arial"/>
                <w:spacing w:val="-48"/>
                <w:sz w:val="16"/>
                <w:szCs w:val="16"/>
              </w:rPr>
              <w:t xml:space="preserve"> </w:t>
            </w:r>
            <w:r w:rsidRPr="009C7DA5">
              <w:rPr>
                <w:rFonts w:ascii="Arial" w:hAnsi="Arial" w:cs="Arial"/>
                <w:sz w:val="16"/>
                <w:szCs w:val="16"/>
              </w:rPr>
              <w:t>S.P.A.</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8"/>
              <w:rPr>
                <w:rFonts w:ascii="Arial" w:hAnsi="Arial" w:cs="Arial"/>
                <w:sz w:val="16"/>
                <w:szCs w:val="16"/>
              </w:rPr>
            </w:pPr>
            <w:r w:rsidRPr="009C7DA5">
              <w:rPr>
                <w:rFonts w:ascii="Arial" w:hAnsi="Arial" w:cs="Arial"/>
                <w:sz w:val="16"/>
                <w:szCs w:val="16"/>
              </w:rPr>
              <w:t>03829260268</w:t>
            </w: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before="76"/>
              <w:ind w:left="108"/>
              <w:rPr>
                <w:rFonts w:ascii="Arial" w:hAnsi="Arial" w:cs="Arial"/>
                <w:sz w:val="16"/>
                <w:szCs w:val="16"/>
              </w:rPr>
            </w:pPr>
            <w:r w:rsidRPr="009C7DA5">
              <w:rPr>
                <w:rFonts w:ascii="Arial" w:hAnsi="Arial" w:cs="Arial"/>
                <w:sz w:val="16"/>
                <w:szCs w:val="16"/>
              </w:rPr>
              <w:t>Fonte, Via</w:t>
            </w:r>
            <w:r w:rsidRPr="009C7DA5">
              <w:rPr>
                <w:rFonts w:ascii="Arial" w:hAnsi="Arial" w:cs="Arial"/>
                <w:spacing w:val="1"/>
                <w:sz w:val="16"/>
                <w:szCs w:val="16"/>
              </w:rPr>
              <w:t xml:space="preserve"> </w:t>
            </w:r>
            <w:r w:rsidRPr="009C7DA5">
              <w:rPr>
                <w:rFonts w:ascii="Arial" w:hAnsi="Arial" w:cs="Arial"/>
                <w:sz w:val="16"/>
                <w:szCs w:val="16"/>
              </w:rPr>
              <w:t>dell</w:t>
            </w:r>
            <w:r w:rsidRPr="009C7DA5">
              <w:rPr>
                <w:rFonts w:ascii="Arial" w:hAnsi="Arial" w:cs="Arial"/>
                <w:spacing w:val="1"/>
                <w:sz w:val="16"/>
                <w:szCs w:val="16"/>
              </w:rPr>
              <w:t xml:space="preserve"> </w:t>
            </w:r>
            <w:r w:rsidRPr="009C7DA5">
              <w:rPr>
                <w:rFonts w:ascii="Arial" w:hAnsi="Arial" w:cs="Arial"/>
                <w:sz w:val="16"/>
                <w:szCs w:val="16"/>
              </w:rPr>
              <w:t>Artigianato 3</w:t>
            </w:r>
            <w:r w:rsidRPr="009C7DA5">
              <w:rPr>
                <w:rFonts w:ascii="Arial" w:hAnsi="Arial" w:cs="Arial"/>
                <w:spacing w:val="-47"/>
                <w:sz w:val="16"/>
                <w:szCs w:val="16"/>
              </w:rPr>
              <w:t xml:space="preserve"> </w:t>
            </w:r>
            <w:r w:rsidRPr="009C7DA5">
              <w:rPr>
                <w:rFonts w:ascii="Arial" w:hAnsi="Arial" w:cs="Arial"/>
                <w:sz w:val="16"/>
                <w:szCs w:val="16"/>
              </w:rPr>
              <w:t>ITALIJA</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63.320,56</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before="76"/>
              <w:ind w:left="110"/>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obračun</w:t>
            </w:r>
            <w:r w:rsidRPr="009C7DA5">
              <w:rPr>
                <w:rFonts w:ascii="Arial" w:hAnsi="Arial" w:cs="Arial"/>
                <w:spacing w:val="-48"/>
                <w:sz w:val="16"/>
                <w:szCs w:val="16"/>
              </w:rPr>
              <w:t xml:space="preserve"> </w:t>
            </w:r>
            <w:r w:rsidRPr="009C7DA5">
              <w:rPr>
                <w:rFonts w:ascii="Arial" w:hAnsi="Arial" w:cs="Arial"/>
                <w:sz w:val="16"/>
                <w:szCs w:val="16"/>
              </w:rPr>
              <w:t>kamata</w:t>
            </w: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63.320,56</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before="76"/>
              <w:ind w:left="111"/>
              <w:rPr>
                <w:rFonts w:ascii="Arial" w:hAnsi="Arial" w:cs="Arial"/>
                <w:sz w:val="16"/>
                <w:szCs w:val="16"/>
              </w:rPr>
            </w:pPr>
            <w:r w:rsidRPr="009C7DA5">
              <w:rPr>
                <w:rFonts w:ascii="Arial" w:hAnsi="Arial" w:cs="Arial"/>
                <w:sz w:val="16"/>
                <w:szCs w:val="16"/>
              </w:rPr>
              <w:t>Računi,</w:t>
            </w:r>
            <w:r w:rsidRPr="009C7DA5">
              <w:rPr>
                <w:rFonts w:ascii="Arial" w:hAnsi="Arial" w:cs="Arial"/>
                <w:spacing w:val="-48"/>
                <w:sz w:val="16"/>
                <w:szCs w:val="16"/>
              </w:rPr>
              <w:t xml:space="preserve"> </w:t>
            </w:r>
            <w:r w:rsidRPr="009C7DA5">
              <w:rPr>
                <w:rFonts w:ascii="Arial" w:hAnsi="Arial" w:cs="Arial"/>
                <w:sz w:val="16"/>
                <w:szCs w:val="16"/>
              </w:rPr>
              <w:t>obračun</w:t>
            </w:r>
            <w:r w:rsidRPr="009C7DA5">
              <w:rPr>
                <w:rFonts w:ascii="Arial" w:hAnsi="Arial" w:cs="Arial"/>
                <w:spacing w:val="-48"/>
                <w:sz w:val="16"/>
                <w:szCs w:val="16"/>
              </w:rPr>
              <w:t xml:space="preserve"> </w:t>
            </w:r>
            <w:r w:rsidRPr="009C7DA5">
              <w:rPr>
                <w:rFonts w:ascii="Arial" w:hAnsi="Arial" w:cs="Arial"/>
                <w:sz w:val="16"/>
                <w:szCs w:val="16"/>
              </w:rPr>
              <w:t>kamata</w:t>
            </w:r>
          </w:p>
        </w:tc>
      </w:tr>
      <w:tr w:rsidRPr="009C7DA5" w:rsidR="009C7DA5" w:rsidTr="008F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Ex>
        <w:trPr>
          <w:trHeight w:val="311"/>
        </w:trPr>
        <w:tc>
          <w:tcPr>
            <w:tcW w:w="498"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p>
        </w:tc>
        <w:tc>
          <w:tcPr>
            <w:tcW w:w="970"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5"/>
              <w:rPr>
                <w:rFonts w:ascii="Arial" w:hAnsi="Arial" w:cs="Arial"/>
                <w:sz w:val="16"/>
                <w:szCs w:val="16"/>
              </w:rPr>
            </w:pPr>
            <w:r w:rsidRPr="009C7DA5">
              <w:rPr>
                <w:rFonts w:ascii="Arial" w:hAnsi="Arial" w:cs="Arial"/>
                <w:sz w:val="16"/>
                <w:szCs w:val="16"/>
              </w:rPr>
              <w:t>UKUPNO</w:t>
            </w:r>
          </w:p>
        </w:tc>
        <w:tc>
          <w:tcPr>
            <w:tcW w:w="61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p>
        </w:tc>
        <w:tc>
          <w:tcPr>
            <w:tcW w:w="655"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09"/>
              <w:rPr>
                <w:rFonts w:ascii="Arial" w:hAnsi="Arial" w:cs="Arial"/>
                <w:sz w:val="16"/>
                <w:szCs w:val="16"/>
              </w:rPr>
            </w:pPr>
            <w:r w:rsidRPr="009C7DA5">
              <w:rPr>
                <w:rFonts w:ascii="Arial" w:hAnsi="Arial" w:cs="Arial"/>
                <w:sz w:val="16"/>
                <w:szCs w:val="16"/>
              </w:rPr>
              <w:t>844.459,85</w:t>
            </w:r>
          </w:p>
        </w:tc>
        <w:tc>
          <w:tcPr>
            <w:tcW w:w="57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p>
        </w:tc>
        <w:tc>
          <w:tcPr>
            <w:tcW w:w="531"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spacing w:line="226" w:lineRule="exact"/>
              <w:ind w:left="110"/>
              <w:rPr>
                <w:rFonts w:ascii="Arial" w:hAnsi="Arial" w:cs="Arial"/>
                <w:sz w:val="16"/>
                <w:szCs w:val="16"/>
              </w:rPr>
            </w:pPr>
            <w:r w:rsidRPr="009C7DA5">
              <w:rPr>
                <w:rFonts w:ascii="Arial" w:hAnsi="Arial" w:cs="Arial"/>
                <w:sz w:val="16"/>
                <w:szCs w:val="16"/>
              </w:rPr>
              <w:t>844.459,85</w:t>
            </w:r>
          </w:p>
        </w:tc>
        <w:tc>
          <w:tcPr>
            <w:tcW w:w="584" w:type="pct"/>
            <w:tcBorders>
              <w:top w:val="single" w:color="auto" w:sz="4" w:space="0"/>
              <w:left w:val="single" w:color="auto" w:sz="4" w:space="0"/>
              <w:bottom w:val="single" w:color="auto" w:sz="4" w:space="0"/>
              <w:right w:val="single" w:color="auto" w:sz="4" w:space="0"/>
            </w:tcBorders>
          </w:tcPr>
          <w:p w:rsidRPr="009C7DA5" w:rsidR="008F0243" w:rsidP="009C7DA5" w:rsidRDefault="008F0243">
            <w:pPr>
              <w:pStyle w:val="TableParagraph"/>
              <w:tabs>
                <w:tab w:val="left" w:pos="142"/>
              </w:tabs>
              <w:rPr>
                <w:rFonts w:ascii="Arial" w:hAnsi="Arial" w:cs="Arial"/>
                <w:sz w:val="16"/>
                <w:szCs w:val="16"/>
              </w:rPr>
            </w:pPr>
          </w:p>
        </w:tc>
      </w:tr>
    </w:tbl>
    <w:p w:rsidRPr="009C7DA5" w:rsidR="00FF7508" w:rsidP="009C7DA5" w:rsidRDefault="00FF7508">
      <w:pPr>
        <w:tabs>
          <w:tab w:val="left" w:pos="142"/>
        </w:tabs>
        <w:rPr>
          <w:rFonts w:ascii="Arial" w:hAnsi="Arial" w:cs="Arial"/>
          <w:sz w:val="24"/>
          <w:szCs w:val="24"/>
        </w:rPr>
      </w:pPr>
    </w:p>
    <w:p w:rsidRPr="009C7DA5" w:rsidR="00FF7508" w:rsidP="009C7DA5" w:rsidRDefault="00DA1839">
      <w:pPr>
        <w:tabs>
          <w:tab w:val="left" w:pos="142"/>
        </w:tabs>
        <w:rPr>
          <w:rFonts w:ascii="Arial" w:hAnsi="Arial" w:cs="Arial"/>
          <w:sz w:val="24"/>
          <w:szCs w:val="24"/>
        </w:rPr>
      </w:pPr>
      <w:r>
        <w:rPr>
          <w:rFonts w:ascii="Arial" w:hAnsi="Arial" w:cs="Arial"/>
          <w:sz w:val="24"/>
          <w:szCs w:val="24"/>
        </w:rPr>
        <w:tab/>
        <w:t xml:space="preserve">         Stečajni upravitelj dopunjuje tablicu u drugom višem redu vjerovnika ETIGRAF d.o.o., Ungarija 41b, Umag, OIB. 95238869498 u iznosu od 2.192,31 € - </w:t>
      </w:r>
      <w:r w:rsidR="00496A4A">
        <w:rPr>
          <w:rFonts w:ascii="Arial" w:hAnsi="Arial" w:cs="Arial"/>
          <w:sz w:val="24"/>
          <w:szCs w:val="24"/>
        </w:rPr>
        <w:t xml:space="preserve">prizaje u cijelosti. Napominje da je naknadno zaprimio navedenu prijavu koja je pristigla u roku i predaju spis prijavu. </w:t>
      </w:r>
    </w:p>
    <w:p w:rsidRPr="009C7DA5" w:rsidR="0016535C" w:rsidP="009C7DA5" w:rsidRDefault="007A6276">
      <w:pPr>
        <w:tabs>
          <w:tab w:val="left" w:pos="142"/>
        </w:tabs>
        <w:overflowPunct/>
        <w:autoSpaceDE/>
        <w:autoSpaceDN/>
        <w:adjustRightInd/>
        <w:ind w:firstLine="720"/>
        <w:textAlignment w:val="auto"/>
        <w:rPr>
          <w:rFonts w:ascii="Arial" w:hAnsi="Arial" w:cs="Arial"/>
          <w:sz w:val="24"/>
          <w:szCs w:val="24"/>
        </w:rPr>
      </w:pPr>
      <w:r w:rsidRPr="009C7DA5">
        <w:rPr>
          <w:rFonts w:ascii="Arial" w:hAnsi="Arial" w:cs="Arial"/>
          <w:sz w:val="24"/>
          <w:szCs w:val="24"/>
        </w:rPr>
        <w:t>Prisutni vjerovni</w:t>
      </w:r>
      <w:r w:rsidRPr="009C7DA5" w:rsidR="007F7608">
        <w:rPr>
          <w:rFonts w:ascii="Arial" w:hAnsi="Arial" w:cs="Arial"/>
          <w:sz w:val="24"/>
          <w:szCs w:val="24"/>
        </w:rPr>
        <w:t>ci</w:t>
      </w:r>
      <w:r w:rsidRPr="009C7DA5" w:rsidR="00E74BAB">
        <w:rPr>
          <w:rFonts w:ascii="Arial" w:hAnsi="Arial" w:cs="Arial"/>
          <w:sz w:val="24"/>
          <w:szCs w:val="24"/>
        </w:rPr>
        <w:t xml:space="preserve"> </w:t>
      </w:r>
      <w:r w:rsidRPr="009C7DA5">
        <w:rPr>
          <w:rFonts w:ascii="Arial" w:hAnsi="Arial" w:cs="Arial"/>
          <w:sz w:val="24"/>
          <w:szCs w:val="24"/>
        </w:rPr>
        <w:t>ne osporava</w:t>
      </w:r>
      <w:r w:rsidRPr="009C7DA5" w:rsidR="007F7608">
        <w:rPr>
          <w:rFonts w:ascii="Arial" w:hAnsi="Arial" w:cs="Arial"/>
          <w:sz w:val="24"/>
          <w:szCs w:val="24"/>
        </w:rPr>
        <w:t>ju</w:t>
      </w:r>
      <w:r w:rsidRPr="009C7DA5">
        <w:rPr>
          <w:rFonts w:ascii="Arial" w:hAnsi="Arial" w:cs="Arial"/>
          <w:sz w:val="24"/>
          <w:szCs w:val="24"/>
        </w:rPr>
        <w:t xml:space="preserve"> tražbinu drugom vjerovniku. </w:t>
      </w:r>
    </w:p>
    <w:p w:rsidRPr="009C7DA5" w:rsidR="000857AF" w:rsidP="009C7DA5" w:rsidRDefault="000857AF">
      <w:pPr>
        <w:tabs>
          <w:tab w:val="left" w:pos="142"/>
        </w:tabs>
        <w:ind w:firstLine="720"/>
        <w:jc w:val="both"/>
        <w:rPr>
          <w:rFonts w:ascii="Arial" w:hAnsi="Arial" w:cs="Arial"/>
          <w:sz w:val="24"/>
          <w:szCs w:val="24"/>
        </w:rPr>
      </w:pPr>
      <w:r w:rsidRPr="009C7DA5">
        <w:rPr>
          <w:rFonts w:ascii="Arial" w:hAnsi="Arial" w:cs="Arial"/>
          <w:sz w:val="24"/>
          <w:szCs w:val="24"/>
        </w:rPr>
        <w:t>S obzirom da su ispitane sve prijavljene tražbine, sud izjavljuje da će rješenje o tome u kojem iznosu i u ko</w:t>
      </w:r>
      <w:r w:rsidRPr="009C7DA5" w:rsidR="00A51DA6">
        <w:rPr>
          <w:rFonts w:ascii="Arial" w:hAnsi="Arial" w:cs="Arial"/>
          <w:sz w:val="24"/>
          <w:szCs w:val="24"/>
        </w:rPr>
        <w:t xml:space="preserve">jem isplatnom redu su utvrđene </w:t>
      </w:r>
      <w:r w:rsidRPr="009C7DA5">
        <w:rPr>
          <w:rFonts w:ascii="Arial" w:hAnsi="Arial" w:cs="Arial"/>
          <w:sz w:val="24"/>
          <w:szCs w:val="24"/>
        </w:rPr>
        <w:t>biti objavljeno na e-oglasnoj ploči suda.</w:t>
      </w:r>
    </w:p>
    <w:p w:rsidRPr="009C7DA5" w:rsidR="000857AF" w:rsidP="009C7DA5" w:rsidRDefault="00E75613">
      <w:pPr>
        <w:tabs>
          <w:tab w:val="left" w:pos="142"/>
        </w:tabs>
        <w:ind w:firstLine="720"/>
        <w:jc w:val="both"/>
        <w:rPr>
          <w:rFonts w:ascii="Arial" w:hAnsi="Arial" w:cs="Arial"/>
          <w:bCs/>
          <w:sz w:val="24"/>
          <w:szCs w:val="24"/>
        </w:rPr>
      </w:pPr>
      <w:r w:rsidRPr="009C7DA5">
        <w:rPr>
          <w:rFonts w:ascii="Arial" w:hAnsi="Arial" w:cs="Arial"/>
          <w:bCs/>
          <w:sz w:val="24"/>
          <w:szCs w:val="24"/>
        </w:rPr>
        <w:lastRenderedPageBreak/>
        <w:t>Sud</w:t>
      </w:r>
      <w:r w:rsidRPr="009C7DA5" w:rsidR="000857AF">
        <w:rPr>
          <w:rFonts w:ascii="Arial" w:hAnsi="Arial" w:cs="Arial"/>
          <w:bCs/>
          <w:sz w:val="24"/>
          <w:szCs w:val="24"/>
        </w:rPr>
        <w:t xml:space="preserve"> objavljuje da se u tablici navedene tražbine stečajnih vjerovnika smatraju utvrđenim  i razvrstavaju u</w:t>
      </w:r>
      <w:r w:rsidRPr="009C7DA5" w:rsidR="0078129A">
        <w:rPr>
          <w:rFonts w:ascii="Arial" w:hAnsi="Arial" w:cs="Arial"/>
          <w:bCs/>
          <w:sz w:val="24"/>
          <w:szCs w:val="24"/>
        </w:rPr>
        <w:t xml:space="preserve"> </w:t>
      </w:r>
      <w:r w:rsidRPr="009C7DA5" w:rsidR="000D7062">
        <w:rPr>
          <w:rFonts w:ascii="Arial" w:hAnsi="Arial" w:cs="Arial"/>
          <w:bCs/>
          <w:sz w:val="24"/>
          <w:szCs w:val="24"/>
        </w:rPr>
        <w:t xml:space="preserve">I i </w:t>
      </w:r>
      <w:r w:rsidRPr="009C7DA5" w:rsidR="00E708BA">
        <w:rPr>
          <w:rFonts w:ascii="Arial" w:hAnsi="Arial" w:cs="Arial"/>
          <w:bCs/>
          <w:sz w:val="24"/>
          <w:szCs w:val="24"/>
        </w:rPr>
        <w:t xml:space="preserve"> </w:t>
      </w:r>
      <w:r w:rsidRPr="009C7DA5" w:rsidR="000857AF">
        <w:rPr>
          <w:rFonts w:ascii="Arial" w:hAnsi="Arial" w:cs="Arial"/>
          <w:bCs/>
          <w:sz w:val="24"/>
          <w:szCs w:val="24"/>
        </w:rPr>
        <w:t>II</w:t>
      </w:r>
      <w:r w:rsidRPr="009C7DA5" w:rsidR="00867982">
        <w:rPr>
          <w:rFonts w:ascii="Arial" w:hAnsi="Arial" w:cs="Arial"/>
          <w:bCs/>
          <w:sz w:val="24"/>
          <w:szCs w:val="24"/>
        </w:rPr>
        <w:t>.</w:t>
      </w:r>
      <w:r w:rsidRPr="009C7DA5" w:rsidR="000857AF">
        <w:rPr>
          <w:rFonts w:ascii="Arial" w:hAnsi="Arial" w:cs="Arial"/>
          <w:bCs/>
          <w:sz w:val="24"/>
          <w:szCs w:val="24"/>
        </w:rPr>
        <w:t xml:space="preserve"> viši isplatni red.</w:t>
      </w:r>
    </w:p>
    <w:p w:rsidRPr="009C7DA5" w:rsidR="00BF2334" w:rsidP="009C7DA5" w:rsidRDefault="00BF2334">
      <w:pPr>
        <w:tabs>
          <w:tab w:val="left" w:pos="142"/>
        </w:tabs>
        <w:jc w:val="both"/>
        <w:rPr>
          <w:rFonts w:ascii="Arial" w:hAnsi="Arial" w:cs="Arial"/>
          <w:bCs/>
          <w:sz w:val="24"/>
          <w:szCs w:val="24"/>
        </w:rPr>
      </w:pPr>
    </w:p>
    <w:p w:rsidR="00F513AE" w:rsidP="009C7DA5" w:rsidRDefault="006B0F0B">
      <w:pPr>
        <w:numPr>
          <w:ilvl w:val="12"/>
          <w:numId w:val="0"/>
        </w:numPr>
        <w:tabs>
          <w:tab w:val="left" w:pos="142"/>
        </w:tabs>
        <w:ind w:firstLine="720"/>
        <w:jc w:val="both"/>
        <w:rPr>
          <w:rFonts w:ascii="Arial" w:hAnsi="Arial" w:cs="Arial"/>
          <w:bCs/>
          <w:sz w:val="24"/>
          <w:szCs w:val="24"/>
        </w:rPr>
      </w:pPr>
      <w:r w:rsidRPr="009C7DA5">
        <w:rPr>
          <w:rFonts w:ascii="Arial" w:hAnsi="Arial" w:cs="Arial"/>
          <w:bCs/>
          <w:sz w:val="24"/>
          <w:szCs w:val="24"/>
        </w:rPr>
        <w:t xml:space="preserve">Stečajni upravitelj ističe kako </w:t>
      </w:r>
      <w:r w:rsidRPr="009C7DA5" w:rsidR="003B7D3D">
        <w:rPr>
          <w:rFonts w:ascii="Arial" w:hAnsi="Arial" w:cs="Arial"/>
          <w:bCs/>
          <w:sz w:val="24"/>
          <w:szCs w:val="24"/>
        </w:rPr>
        <w:t>ima</w:t>
      </w:r>
      <w:r w:rsidRPr="009C7DA5" w:rsidR="00FB34B7">
        <w:rPr>
          <w:rFonts w:ascii="Arial" w:hAnsi="Arial" w:cs="Arial"/>
          <w:bCs/>
          <w:sz w:val="24"/>
          <w:szCs w:val="24"/>
        </w:rPr>
        <w:t xml:space="preserve"> </w:t>
      </w:r>
      <w:r w:rsidRPr="009C7DA5" w:rsidR="007F3546">
        <w:rPr>
          <w:rFonts w:ascii="Arial" w:hAnsi="Arial" w:cs="Arial"/>
          <w:bCs/>
          <w:sz w:val="24"/>
          <w:szCs w:val="24"/>
        </w:rPr>
        <w:t>razlučn</w:t>
      </w:r>
      <w:r w:rsidRPr="009C7DA5" w:rsidR="00484281">
        <w:rPr>
          <w:rFonts w:ascii="Arial" w:hAnsi="Arial" w:cs="Arial"/>
          <w:bCs/>
          <w:sz w:val="24"/>
          <w:szCs w:val="24"/>
        </w:rPr>
        <w:t>ih</w:t>
      </w:r>
      <w:r w:rsidRPr="009C7DA5" w:rsidR="00F835F3">
        <w:rPr>
          <w:rFonts w:ascii="Arial" w:hAnsi="Arial" w:cs="Arial"/>
          <w:bCs/>
          <w:sz w:val="24"/>
          <w:szCs w:val="24"/>
        </w:rPr>
        <w:t xml:space="preserve"> </w:t>
      </w:r>
      <w:r w:rsidRPr="009C7DA5" w:rsidR="00FF5293">
        <w:rPr>
          <w:rFonts w:ascii="Arial" w:hAnsi="Arial" w:cs="Arial"/>
          <w:bCs/>
          <w:sz w:val="24"/>
          <w:szCs w:val="24"/>
        </w:rPr>
        <w:t xml:space="preserve"> </w:t>
      </w:r>
      <w:r w:rsidRPr="009C7DA5" w:rsidR="007F3546">
        <w:rPr>
          <w:rFonts w:ascii="Arial" w:hAnsi="Arial" w:cs="Arial"/>
          <w:bCs/>
          <w:sz w:val="24"/>
          <w:szCs w:val="24"/>
        </w:rPr>
        <w:t>prav</w:t>
      </w:r>
      <w:r w:rsidRPr="009C7DA5" w:rsidR="00484281">
        <w:rPr>
          <w:rFonts w:ascii="Arial" w:hAnsi="Arial" w:cs="Arial"/>
          <w:bCs/>
          <w:sz w:val="24"/>
          <w:szCs w:val="24"/>
        </w:rPr>
        <w:t>a</w:t>
      </w:r>
      <w:r w:rsidRPr="009C7DA5" w:rsidR="00FB34B7">
        <w:rPr>
          <w:rFonts w:ascii="Arial" w:hAnsi="Arial" w:cs="Arial"/>
          <w:bCs/>
          <w:sz w:val="24"/>
          <w:szCs w:val="24"/>
        </w:rPr>
        <w:t>.</w:t>
      </w:r>
    </w:p>
    <w:p w:rsidRPr="009C7DA5" w:rsidR="00991F4C" w:rsidP="009C7DA5" w:rsidRDefault="00991F4C">
      <w:pPr>
        <w:numPr>
          <w:ilvl w:val="12"/>
          <w:numId w:val="0"/>
        </w:numPr>
        <w:tabs>
          <w:tab w:val="left" w:pos="142"/>
        </w:tabs>
        <w:ind w:firstLine="720"/>
        <w:jc w:val="both"/>
        <w:rPr>
          <w:rFonts w:ascii="Arial" w:hAnsi="Arial" w:cs="Arial"/>
          <w:bCs/>
          <w:sz w:val="24"/>
          <w:szCs w:val="24"/>
        </w:rPr>
      </w:pPr>
      <w:r>
        <w:rPr>
          <w:rFonts w:ascii="Arial" w:hAnsi="Arial" w:cs="Arial"/>
          <w:bCs/>
          <w:sz w:val="24"/>
          <w:szCs w:val="24"/>
        </w:rPr>
        <w:t xml:space="preserve">Stečajni upravitelj dopunjuje svoje izvješće na način da postoji razlučno pravo vjerovnika DIG JOSIPDOL – u iznosu od 50.470,00 € na pokretninama pobliže opisanim u izvješću. </w:t>
      </w:r>
    </w:p>
    <w:p w:rsidRPr="009C7DA5" w:rsidR="000857AF" w:rsidP="009C7DA5" w:rsidRDefault="000857AF">
      <w:pPr>
        <w:tabs>
          <w:tab w:val="left" w:pos="142"/>
        </w:tabs>
        <w:ind w:firstLine="720"/>
        <w:jc w:val="both"/>
        <w:rPr>
          <w:rFonts w:ascii="Arial" w:hAnsi="Arial" w:cs="Arial"/>
          <w:bCs/>
          <w:sz w:val="24"/>
          <w:szCs w:val="24"/>
        </w:rPr>
      </w:pPr>
      <w:r w:rsidRPr="009C7DA5">
        <w:rPr>
          <w:rFonts w:ascii="Arial" w:hAnsi="Arial" w:cs="Arial"/>
          <w:bCs/>
          <w:sz w:val="24"/>
          <w:szCs w:val="24"/>
        </w:rPr>
        <w:t>Ste</w:t>
      </w:r>
      <w:r w:rsidRPr="009C7DA5" w:rsidR="00FA4A4B">
        <w:rPr>
          <w:rFonts w:ascii="Arial" w:hAnsi="Arial" w:cs="Arial"/>
          <w:bCs/>
          <w:sz w:val="24"/>
          <w:szCs w:val="24"/>
        </w:rPr>
        <w:t xml:space="preserve">čajni upravitelj </w:t>
      </w:r>
      <w:r w:rsidRPr="009C7DA5" w:rsidR="00737A38">
        <w:rPr>
          <w:rFonts w:ascii="Arial" w:hAnsi="Arial" w:cs="Arial"/>
          <w:bCs/>
          <w:sz w:val="24"/>
          <w:szCs w:val="24"/>
        </w:rPr>
        <w:t xml:space="preserve">ističe kako </w:t>
      </w:r>
      <w:r w:rsidRPr="009C7DA5" w:rsidR="003B7D3D">
        <w:rPr>
          <w:rFonts w:ascii="Arial" w:hAnsi="Arial" w:cs="Arial"/>
          <w:bCs/>
          <w:sz w:val="24"/>
          <w:szCs w:val="24"/>
        </w:rPr>
        <w:t xml:space="preserve">nema </w:t>
      </w:r>
      <w:r w:rsidRPr="009C7DA5" w:rsidR="00737A38">
        <w:rPr>
          <w:rFonts w:ascii="Arial" w:hAnsi="Arial" w:cs="Arial"/>
          <w:bCs/>
          <w:sz w:val="24"/>
          <w:szCs w:val="24"/>
        </w:rPr>
        <w:t>izlučnih prava</w:t>
      </w:r>
      <w:r w:rsidRPr="009C7DA5" w:rsidR="00FA4A4B">
        <w:rPr>
          <w:rFonts w:ascii="Arial" w:hAnsi="Arial" w:cs="Arial"/>
          <w:bCs/>
          <w:sz w:val="24"/>
          <w:szCs w:val="24"/>
        </w:rPr>
        <w:t>.</w:t>
      </w:r>
    </w:p>
    <w:p w:rsidRPr="009C7DA5" w:rsidR="00EF29F3" w:rsidP="009C7DA5" w:rsidRDefault="00EF29F3">
      <w:pPr>
        <w:tabs>
          <w:tab w:val="left" w:pos="142"/>
        </w:tabs>
        <w:rPr>
          <w:rFonts w:ascii="Arial" w:hAnsi="Arial" w:cs="Arial"/>
          <w:bCs/>
          <w:sz w:val="24"/>
          <w:szCs w:val="24"/>
        </w:rPr>
      </w:pPr>
    </w:p>
    <w:p w:rsidRPr="009C7DA5" w:rsidR="00853FF6" w:rsidP="009C7DA5" w:rsidRDefault="004A38B4">
      <w:pPr>
        <w:tabs>
          <w:tab w:val="left" w:pos="142"/>
        </w:tabs>
        <w:jc w:val="center"/>
        <w:rPr>
          <w:rFonts w:ascii="Arial" w:hAnsi="Arial" w:cs="Arial"/>
          <w:bCs/>
          <w:sz w:val="24"/>
          <w:szCs w:val="24"/>
        </w:rPr>
      </w:pPr>
      <w:r w:rsidRPr="009C7DA5">
        <w:rPr>
          <w:rFonts w:ascii="Arial" w:hAnsi="Arial" w:cs="Arial"/>
          <w:bCs/>
          <w:sz w:val="24"/>
          <w:szCs w:val="24"/>
        </w:rPr>
        <w:t>D</w:t>
      </w:r>
      <w:r w:rsidRPr="009C7DA5" w:rsidR="00853FF6">
        <w:rPr>
          <w:rFonts w:ascii="Arial" w:hAnsi="Arial" w:cs="Arial"/>
          <w:bCs/>
          <w:sz w:val="24"/>
          <w:szCs w:val="24"/>
        </w:rPr>
        <w:t>ovršeno u</w:t>
      </w:r>
      <w:r w:rsidRPr="009C7DA5" w:rsidR="00724D4D">
        <w:rPr>
          <w:rFonts w:ascii="Arial" w:hAnsi="Arial" w:cs="Arial"/>
          <w:bCs/>
          <w:sz w:val="24"/>
          <w:szCs w:val="24"/>
        </w:rPr>
        <w:t xml:space="preserve"> </w:t>
      </w:r>
      <w:r w:rsidR="00371434">
        <w:rPr>
          <w:rFonts w:ascii="Arial" w:hAnsi="Arial" w:cs="Arial"/>
          <w:bCs/>
          <w:sz w:val="24"/>
          <w:szCs w:val="24"/>
        </w:rPr>
        <w:t xml:space="preserve">10,30 </w:t>
      </w:r>
      <w:r w:rsidRPr="009C7DA5" w:rsidR="00C44670">
        <w:rPr>
          <w:rFonts w:ascii="Arial" w:hAnsi="Arial" w:cs="Arial"/>
          <w:bCs/>
          <w:sz w:val="24"/>
          <w:szCs w:val="24"/>
        </w:rPr>
        <w:t xml:space="preserve"> </w:t>
      </w:r>
      <w:r w:rsidRPr="009C7DA5" w:rsidR="00862E38">
        <w:rPr>
          <w:rFonts w:ascii="Arial" w:hAnsi="Arial" w:cs="Arial"/>
          <w:bCs/>
          <w:sz w:val="24"/>
          <w:szCs w:val="24"/>
        </w:rPr>
        <w:t>sati</w:t>
      </w:r>
    </w:p>
    <w:p w:rsidR="008A649E" w:rsidP="009C7DA5" w:rsidRDefault="008A649E">
      <w:pPr>
        <w:numPr>
          <w:ilvl w:val="12"/>
          <w:numId w:val="0"/>
        </w:numPr>
        <w:tabs>
          <w:tab w:val="left" w:pos="142"/>
        </w:tabs>
        <w:jc w:val="both"/>
        <w:rPr>
          <w:rFonts w:ascii="Arial" w:hAnsi="Arial" w:cs="Arial"/>
          <w:bCs/>
          <w:sz w:val="24"/>
          <w:szCs w:val="24"/>
        </w:rPr>
      </w:pPr>
    </w:p>
    <w:p w:rsidRPr="009C7DA5" w:rsidR="004079E2" w:rsidP="009C7DA5" w:rsidRDefault="004079E2">
      <w:pPr>
        <w:numPr>
          <w:ilvl w:val="12"/>
          <w:numId w:val="0"/>
        </w:numPr>
        <w:tabs>
          <w:tab w:val="left" w:pos="142"/>
        </w:tabs>
        <w:jc w:val="both"/>
        <w:rPr>
          <w:rFonts w:ascii="Arial" w:hAnsi="Arial" w:cs="Arial"/>
          <w:bCs/>
          <w:sz w:val="24"/>
          <w:szCs w:val="24"/>
        </w:rPr>
      </w:pPr>
      <w:r w:rsidRPr="009C7DA5">
        <w:rPr>
          <w:rFonts w:ascii="Arial" w:hAnsi="Arial" w:cs="Arial"/>
          <w:bCs/>
          <w:sz w:val="24"/>
          <w:szCs w:val="24"/>
        </w:rPr>
        <w:t>Na temelju odredbe čl. 130. st. 4. Stečajnog zakona, spajaju se ispitno i izvještajno ročište te se prelazi na:</w:t>
      </w:r>
    </w:p>
    <w:p w:rsidRPr="009C7DA5" w:rsidR="004079E2" w:rsidP="009C7DA5" w:rsidRDefault="004079E2">
      <w:pPr>
        <w:numPr>
          <w:ilvl w:val="12"/>
          <w:numId w:val="0"/>
        </w:numPr>
        <w:tabs>
          <w:tab w:val="left" w:pos="142"/>
        </w:tabs>
        <w:jc w:val="both"/>
        <w:rPr>
          <w:rFonts w:ascii="Arial" w:hAnsi="Arial" w:cs="Arial"/>
          <w:bCs/>
          <w:sz w:val="24"/>
          <w:szCs w:val="24"/>
        </w:rPr>
      </w:pPr>
    </w:p>
    <w:p w:rsidRPr="009C7DA5" w:rsidR="004079E2" w:rsidP="009C7DA5" w:rsidRDefault="004079E2">
      <w:pPr>
        <w:numPr>
          <w:ilvl w:val="12"/>
          <w:numId w:val="0"/>
        </w:numPr>
        <w:tabs>
          <w:tab w:val="left" w:pos="142"/>
        </w:tabs>
        <w:jc w:val="center"/>
        <w:rPr>
          <w:rFonts w:ascii="Arial" w:hAnsi="Arial" w:cs="Arial"/>
          <w:bCs/>
          <w:sz w:val="24"/>
          <w:szCs w:val="24"/>
        </w:rPr>
      </w:pPr>
      <w:r w:rsidRPr="009C7DA5">
        <w:rPr>
          <w:rFonts w:ascii="Arial" w:hAnsi="Arial" w:cs="Arial"/>
          <w:bCs/>
          <w:sz w:val="24"/>
          <w:szCs w:val="24"/>
        </w:rPr>
        <w:t>SKUPŠTINU VJEROVNIKA S</w:t>
      </w:r>
    </w:p>
    <w:p w:rsidRPr="009C7DA5" w:rsidR="004079E2" w:rsidP="009C7DA5" w:rsidRDefault="004079E2">
      <w:pPr>
        <w:numPr>
          <w:ilvl w:val="12"/>
          <w:numId w:val="0"/>
        </w:numPr>
        <w:tabs>
          <w:tab w:val="left" w:pos="142"/>
        </w:tabs>
        <w:jc w:val="center"/>
        <w:rPr>
          <w:rFonts w:ascii="Arial" w:hAnsi="Arial" w:cs="Arial"/>
          <w:bCs/>
          <w:sz w:val="24"/>
          <w:szCs w:val="24"/>
        </w:rPr>
      </w:pPr>
      <w:r w:rsidRPr="009C7DA5">
        <w:rPr>
          <w:rFonts w:ascii="Arial" w:hAnsi="Arial" w:cs="Arial"/>
          <w:bCs/>
          <w:sz w:val="24"/>
          <w:szCs w:val="24"/>
        </w:rPr>
        <w:t>IZVJEŠTAJNOG ROČIŠTA</w:t>
      </w:r>
    </w:p>
    <w:p w:rsidRPr="009C7DA5" w:rsidR="004079E2" w:rsidP="009C7DA5" w:rsidRDefault="004079E2">
      <w:pPr>
        <w:numPr>
          <w:ilvl w:val="12"/>
          <w:numId w:val="0"/>
        </w:numPr>
        <w:tabs>
          <w:tab w:val="left" w:pos="142"/>
        </w:tabs>
        <w:jc w:val="both"/>
        <w:rPr>
          <w:rFonts w:ascii="Arial" w:hAnsi="Arial" w:cs="Arial"/>
          <w:bCs/>
          <w:sz w:val="24"/>
          <w:szCs w:val="24"/>
        </w:rPr>
      </w:pPr>
    </w:p>
    <w:p w:rsidRPr="009C7DA5" w:rsidR="004079E2" w:rsidP="009C7DA5" w:rsidRDefault="004079E2">
      <w:pPr>
        <w:tabs>
          <w:tab w:val="left" w:pos="142"/>
        </w:tabs>
        <w:ind w:firstLine="720"/>
        <w:jc w:val="both"/>
        <w:rPr>
          <w:rFonts w:ascii="Arial" w:hAnsi="Arial" w:cs="Arial"/>
          <w:sz w:val="24"/>
          <w:szCs w:val="24"/>
        </w:rPr>
      </w:pPr>
      <w:r w:rsidRPr="009C7DA5">
        <w:rPr>
          <w:rFonts w:ascii="Arial" w:hAnsi="Arial" w:cs="Arial"/>
          <w:sz w:val="24"/>
          <w:szCs w:val="24"/>
        </w:rPr>
        <w:t xml:space="preserve">Utvrđuje se da su na izvještajnom ročištu nazočni vjerovnici koji su bili nazočni na ispitnom ročištu. </w:t>
      </w:r>
    </w:p>
    <w:p w:rsidRPr="009C7DA5" w:rsidR="004079E2" w:rsidP="009C7DA5" w:rsidRDefault="004079E2">
      <w:pPr>
        <w:tabs>
          <w:tab w:val="left" w:pos="142"/>
        </w:tabs>
        <w:ind w:firstLine="720"/>
        <w:jc w:val="both"/>
        <w:rPr>
          <w:rFonts w:ascii="Arial" w:hAnsi="Arial" w:cs="Arial"/>
          <w:sz w:val="24"/>
          <w:szCs w:val="24"/>
        </w:rPr>
      </w:pPr>
      <w:r w:rsidRPr="009C7DA5">
        <w:rPr>
          <w:rFonts w:ascii="Arial" w:hAnsi="Arial" w:cs="Arial"/>
          <w:sz w:val="24"/>
          <w:szCs w:val="24"/>
        </w:rPr>
        <w:t>Sudac otvara ročište i objavljuje da je predmet današnjeg izvještajnog ročišta (članak 227 SZ-a) donošenje odluka sukladno čl. 107. SZ-a.</w:t>
      </w:r>
    </w:p>
    <w:p w:rsidRPr="009C7DA5" w:rsidR="004079E2" w:rsidP="009C7DA5" w:rsidRDefault="004079E2">
      <w:pPr>
        <w:tabs>
          <w:tab w:val="left" w:pos="142"/>
        </w:tabs>
        <w:ind w:firstLine="720"/>
        <w:jc w:val="both"/>
        <w:rPr>
          <w:rFonts w:ascii="Arial" w:hAnsi="Arial" w:cs="Arial"/>
          <w:sz w:val="24"/>
          <w:szCs w:val="24"/>
        </w:rPr>
      </w:pPr>
      <w:r w:rsidRPr="009C7DA5">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C7DA5" w:rsidR="00546A5D" w:rsidP="009C7DA5" w:rsidRDefault="004079E2">
      <w:pPr>
        <w:tabs>
          <w:tab w:val="left" w:pos="142"/>
        </w:tabs>
        <w:ind w:firstLine="720"/>
        <w:jc w:val="both"/>
        <w:rPr>
          <w:rFonts w:ascii="Arial" w:hAnsi="Arial" w:cs="Arial"/>
          <w:bCs/>
          <w:sz w:val="24"/>
          <w:szCs w:val="24"/>
        </w:rPr>
      </w:pPr>
      <w:r w:rsidRPr="009C7DA5">
        <w:rPr>
          <w:rFonts w:ascii="Arial" w:hAnsi="Arial" w:cs="Arial"/>
          <w:bCs/>
          <w:sz w:val="24"/>
          <w:szCs w:val="24"/>
        </w:rPr>
        <w:t>Stečajni upravitelj usmeno izlaže kao u svom pisanom izvješću, koje je sastavni dio ovog stečajnog spisa.</w:t>
      </w:r>
    </w:p>
    <w:p w:rsidRPr="009C7DA5" w:rsidR="00F94ED1" w:rsidP="009C7DA5" w:rsidRDefault="00F94ED1">
      <w:pPr>
        <w:pStyle w:val="Naslov3"/>
        <w:tabs>
          <w:tab w:val="left" w:pos="142"/>
        </w:tabs>
        <w:ind w:right="1299"/>
        <w:rPr>
          <w:rFonts w:ascii="Arial" w:hAnsi="Arial" w:cs="Arial"/>
          <w:b w:val="false"/>
        </w:rPr>
      </w:pPr>
      <w:r w:rsidRPr="009C7DA5">
        <w:rPr>
          <w:rFonts w:ascii="Arial" w:hAnsi="Arial" w:cs="Arial"/>
          <w:b w:val="false"/>
          <w:spacing w:val="-4"/>
        </w:rPr>
        <w:t>UVOD</w:t>
      </w:r>
    </w:p>
    <w:p w:rsidRPr="009C7DA5" w:rsidR="00F94ED1" w:rsidP="009C7DA5" w:rsidRDefault="00F94ED1">
      <w:pPr>
        <w:pStyle w:val="Tijeloteksta"/>
        <w:tabs>
          <w:tab w:val="left" w:pos="142"/>
          <w:tab w:val="right" w:pos="1418"/>
        </w:tabs>
        <w:ind w:left="436" w:right="1167"/>
        <w:rPr>
          <w:rFonts w:cs="Arial"/>
        </w:rPr>
      </w:pPr>
      <w:r w:rsidRPr="009C7DA5">
        <w:rPr>
          <w:rFonts w:cs="Arial"/>
        </w:rPr>
        <w:t xml:space="preserve">Rješenjem Trgovačkog suda u Zagrebu poslovni broj St-1657/2024-9 od 25. srpnja 2024. </w:t>
      </w:r>
      <w:r w:rsidRPr="009C7DA5">
        <w:rPr>
          <w:rFonts w:cs="Arial"/>
          <w:spacing w:val="-2"/>
        </w:rPr>
        <w:t>godine</w:t>
      </w:r>
      <w:r w:rsidRPr="009C7DA5">
        <w:rPr>
          <w:rFonts w:cs="Arial"/>
          <w:spacing w:val="-7"/>
        </w:rPr>
        <w:t xml:space="preserve"> </w:t>
      </w:r>
      <w:r w:rsidRPr="009C7DA5">
        <w:rPr>
          <w:rFonts w:cs="Arial"/>
          <w:spacing w:val="-2"/>
        </w:rPr>
        <w:t>otvoren</w:t>
      </w:r>
      <w:r w:rsidRPr="009C7DA5">
        <w:rPr>
          <w:rFonts w:cs="Arial"/>
          <w:spacing w:val="-3"/>
        </w:rPr>
        <w:t xml:space="preserve"> </w:t>
      </w:r>
      <w:r w:rsidRPr="009C7DA5">
        <w:rPr>
          <w:rFonts w:cs="Arial"/>
          <w:spacing w:val="-2"/>
        </w:rPr>
        <w:t>je</w:t>
      </w:r>
      <w:r w:rsidRPr="009C7DA5">
        <w:rPr>
          <w:rFonts w:cs="Arial"/>
          <w:spacing w:val="-7"/>
        </w:rPr>
        <w:t xml:space="preserve"> </w:t>
      </w:r>
      <w:r w:rsidRPr="009C7DA5">
        <w:rPr>
          <w:rFonts w:cs="Arial"/>
          <w:spacing w:val="-2"/>
        </w:rPr>
        <w:t>stečajni</w:t>
      </w:r>
      <w:r w:rsidRPr="009C7DA5">
        <w:rPr>
          <w:rFonts w:cs="Arial"/>
          <w:spacing w:val="-4"/>
        </w:rPr>
        <w:t xml:space="preserve"> </w:t>
      </w:r>
      <w:r w:rsidRPr="009C7DA5">
        <w:rPr>
          <w:rFonts w:cs="Arial"/>
          <w:spacing w:val="-2"/>
        </w:rPr>
        <w:t>postupak</w:t>
      </w:r>
      <w:r w:rsidRPr="009C7DA5">
        <w:rPr>
          <w:rFonts w:cs="Arial"/>
          <w:spacing w:val="-6"/>
        </w:rPr>
        <w:t xml:space="preserve"> </w:t>
      </w:r>
      <w:r w:rsidRPr="009C7DA5">
        <w:rPr>
          <w:rFonts w:cs="Arial"/>
          <w:spacing w:val="-2"/>
        </w:rPr>
        <w:t>nad</w:t>
      </w:r>
      <w:r w:rsidRPr="009C7DA5">
        <w:rPr>
          <w:rFonts w:cs="Arial"/>
          <w:spacing w:val="-6"/>
        </w:rPr>
        <w:t xml:space="preserve"> </w:t>
      </w:r>
      <w:r w:rsidRPr="009C7DA5">
        <w:rPr>
          <w:rFonts w:cs="Arial"/>
          <w:spacing w:val="-2"/>
        </w:rPr>
        <w:t>dužnikom</w:t>
      </w:r>
      <w:r w:rsidRPr="009C7DA5">
        <w:rPr>
          <w:rFonts w:cs="Arial"/>
          <w:spacing w:val="-7"/>
        </w:rPr>
        <w:t xml:space="preserve"> </w:t>
      </w:r>
      <w:r w:rsidRPr="009C7DA5">
        <w:rPr>
          <w:rFonts w:cs="Arial"/>
          <w:spacing w:val="-2"/>
        </w:rPr>
        <w:t>AGRO</w:t>
      </w:r>
      <w:r w:rsidRPr="009C7DA5">
        <w:rPr>
          <w:rFonts w:cs="Arial"/>
          <w:spacing w:val="-4"/>
        </w:rPr>
        <w:t xml:space="preserve"> </w:t>
      </w:r>
      <w:r w:rsidRPr="009C7DA5">
        <w:rPr>
          <w:rFonts w:cs="Arial"/>
          <w:spacing w:val="-2"/>
        </w:rPr>
        <w:t>FOLIJA</w:t>
      </w:r>
      <w:r w:rsidRPr="009C7DA5">
        <w:rPr>
          <w:rFonts w:cs="Arial"/>
          <w:spacing w:val="-3"/>
        </w:rPr>
        <w:t xml:space="preserve"> </w:t>
      </w:r>
      <w:r w:rsidRPr="009C7DA5">
        <w:rPr>
          <w:rFonts w:cs="Arial"/>
          <w:spacing w:val="-2"/>
        </w:rPr>
        <w:t>d.o.o.</w:t>
      </w:r>
      <w:r w:rsidRPr="009C7DA5">
        <w:rPr>
          <w:rFonts w:cs="Arial"/>
          <w:spacing w:val="-8"/>
        </w:rPr>
        <w:t xml:space="preserve"> </w:t>
      </w:r>
      <w:r w:rsidRPr="009C7DA5">
        <w:rPr>
          <w:rFonts w:cs="Arial"/>
          <w:spacing w:val="-2"/>
        </w:rPr>
        <w:t>iz</w:t>
      </w:r>
      <w:r w:rsidRPr="009C7DA5">
        <w:rPr>
          <w:rFonts w:cs="Arial"/>
          <w:spacing w:val="-6"/>
        </w:rPr>
        <w:t xml:space="preserve"> </w:t>
      </w:r>
      <w:r w:rsidRPr="009C7DA5">
        <w:rPr>
          <w:rFonts w:cs="Arial"/>
          <w:spacing w:val="-2"/>
        </w:rPr>
        <w:t>Josipdola,</w:t>
      </w:r>
      <w:r w:rsidRPr="009C7DA5">
        <w:rPr>
          <w:rFonts w:cs="Arial"/>
          <w:spacing w:val="-7"/>
        </w:rPr>
        <w:t xml:space="preserve"> </w:t>
      </w:r>
      <w:r w:rsidRPr="009C7DA5">
        <w:rPr>
          <w:rFonts w:cs="Arial"/>
          <w:spacing w:val="-2"/>
        </w:rPr>
        <w:t xml:space="preserve">Karlovačka </w:t>
      </w:r>
      <w:r w:rsidRPr="009C7DA5">
        <w:rPr>
          <w:rFonts w:cs="Arial"/>
        </w:rPr>
        <w:t>57, OIB: 81460871653.</w:t>
      </w:r>
    </w:p>
    <w:p w:rsidRPr="009C7DA5" w:rsidR="00F94ED1" w:rsidP="009C7DA5" w:rsidRDefault="00F94ED1">
      <w:pPr>
        <w:pStyle w:val="Tijeloteksta"/>
        <w:tabs>
          <w:tab w:val="left" w:pos="142"/>
        </w:tabs>
        <w:ind w:left="435" w:right="1167"/>
        <w:rPr>
          <w:rFonts w:cs="Arial"/>
        </w:rPr>
      </w:pPr>
      <w:r w:rsidRPr="009C7DA5">
        <w:rPr>
          <w:rFonts w:cs="Arial"/>
        </w:rPr>
        <w:t>Istim Rješenjem pozvani</w:t>
      </w:r>
      <w:r w:rsidRPr="009C7DA5">
        <w:rPr>
          <w:rFonts w:cs="Arial"/>
          <w:spacing w:val="40"/>
        </w:rPr>
        <w:t xml:space="preserve"> </w:t>
      </w:r>
      <w:r w:rsidRPr="009C7DA5">
        <w:rPr>
          <w:rFonts w:cs="Arial"/>
        </w:rPr>
        <w:t>su vjerovnici da prijave svoje tražbine u roku 60 dana od objave rješenja o otvaranju stečajnog postupka, kao i razlučni i izlučni vjerovnici koji su dužni obavijestiti</w:t>
      </w:r>
      <w:r w:rsidRPr="009C7DA5">
        <w:rPr>
          <w:rFonts w:cs="Arial"/>
          <w:spacing w:val="-1"/>
        </w:rPr>
        <w:t xml:space="preserve"> </w:t>
      </w:r>
      <w:r w:rsidRPr="009C7DA5">
        <w:rPr>
          <w:rFonts w:cs="Arial"/>
        </w:rPr>
        <w:t>stečajnog</w:t>
      </w:r>
      <w:r w:rsidRPr="009C7DA5">
        <w:rPr>
          <w:rFonts w:cs="Arial"/>
          <w:spacing w:val="-1"/>
        </w:rPr>
        <w:t xml:space="preserve"> </w:t>
      </w:r>
      <w:r w:rsidRPr="009C7DA5">
        <w:rPr>
          <w:rFonts w:cs="Arial"/>
        </w:rPr>
        <w:t>upravitelja</w:t>
      </w:r>
      <w:r w:rsidRPr="009C7DA5">
        <w:rPr>
          <w:rFonts w:cs="Arial"/>
          <w:spacing w:val="-1"/>
        </w:rPr>
        <w:t xml:space="preserve"> </w:t>
      </w:r>
      <w:r w:rsidRPr="009C7DA5">
        <w:rPr>
          <w:rFonts w:cs="Arial"/>
        </w:rPr>
        <w:t>o svom</w:t>
      </w:r>
      <w:r w:rsidRPr="009C7DA5">
        <w:rPr>
          <w:rFonts w:cs="Arial"/>
          <w:spacing w:val="-1"/>
        </w:rPr>
        <w:t xml:space="preserve"> </w:t>
      </w:r>
      <w:r w:rsidRPr="009C7DA5">
        <w:rPr>
          <w:rFonts w:cs="Arial"/>
        </w:rPr>
        <w:t>razlučnom odnosno izlučnom</w:t>
      </w:r>
      <w:r w:rsidRPr="009C7DA5">
        <w:rPr>
          <w:rFonts w:cs="Arial"/>
          <w:spacing w:val="-3"/>
        </w:rPr>
        <w:t xml:space="preserve"> </w:t>
      </w:r>
      <w:r w:rsidRPr="009C7DA5">
        <w:rPr>
          <w:rFonts w:cs="Arial"/>
        </w:rPr>
        <w:t>pravu,</w:t>
      </w:r>
      <w:r w:rsidRPr="009C7DA5">
        <w:rPr>
          <w:rFonts w:cs="Arial"/>
          <w:spacing w:val="-1"/>
        </w:rPr>
        <w:t xml:space="preserve"> </w:t>
      </w:r>
      <w:r w:rsidRPr="009C7DA5">
        <w:rPr>
          <w:rFonts w:cs="Arial"/>
        </w:rPr>
        <w:t>pravnoj</w:t>
      </w:r>
      <w:r w:rsidRPr="009C7DA5">
        <w:rPr>
          <w:rFonts w:cs="Arial"/>
          <w:spacing w:val="-1"/>
        </w:rPr>
        <w:t xml:space="preserve"> </w:t>
      </w:r>
      <w:r w:rsidRPr="009C7DA5">
        <w:rPr>
          <w:rFonts w:cs="Arial"/>
        </w:rPr>
        <w:t>osnovi razlučnog prava i dijelu imovine na koje se to pravo odnosi. Rješenje je upisano u upisnike sudskog registra.</w:t>
      </w:r>
    </w:p>
    <w:p w:rsidRPr="009C7DA5" w:rsidR="00F94ED1" w:rsidP="009C7DA5" w:rsidRDefault="00F94ED1">
      <w:pPr>
        <w:pStyle w:val="Tijeloteksta"/>
        <w:tabs>
          <w:tab w:val="left" w:pos="142"/>
        </w:tabs>
        <w:ind w:left="435" w:right="1165"/>
        <w:rPr>
          <w:rFonts w:cs="Arial"/>
        </w:rPr>
      </w:pPr>
      <w:r w:rsidRPr="009C7DA5">
        <w:rPr>
          <w:rFonts w:cs="Arial"/>
        </w:rPr>
        <w:t>Određeno</w:t>
      </w:r>
      <w:r w:rsidRPr="009C7DA5">
        <w:rPr>
          <w:rFonts w:cs="Arial"/>
          <w:spacing w:val="-2"/>
        </w:rPr>
        <w:t xml:space="preserve"> </w:t>
      </w:r>
      <w:r w:rsidRPr="009C7DA5">
        <w:rPr>
          <w:rFonts w:cs="Arial"/>
        </w:rPr>
        <w:t>je</w:t>
      </w:r>
      <w:r w:rsidRPr="009C7DA5">
        <w:rPr>
          <w:rFonts w:cs="Arial"/>
          <w:spacing w:val="-2"/>
        </w:rPr>
        <w:t xml:space="preserve"> </w:t>
      </w:r>
      <w:r w:rsidRPr="009C7DA5">
        <w:rPr>
          <w:rFonts w:cs="Arial"/>
        </w:rPr>
        <w:t>ročište</w:t>
      </w:r>
      <w:r w:rsidRPr="009C7DA5">
        <w:rPr>
          <w:rFonts w:cs="Arial"/>
          <w:spacing w:val="-2"/>
        </w:rPr>
        <w:t xml:space="preserve"> </w:t>
      </w:r>
      <w:r w:rsidRPr="009C7DA5">
        <w:rPr>
          <w:rFonts w:cs="Arial"/>
        </w:rPr>
        <w:t>na</w:t>
      </w:r>
      <w:r w:rsidRPr="009C7DA5">
        <w:rPr>
          <w:rFonts w:cs="Arial"/>
          <w:spacing w:val="-2"/>
        </w:rPr>
        <w:t xml:space="preserve"> </w:t>
      </w:r>
      <w:r w:rsidRPr="009C7DA5">
        <w:rPr>
          <w:rFonts w:cs="Arial"/>
        </w:rPr>
        <w:t>kojem će</w:t>
      </w:r>
      <w:r w:rsidRPr="009C7DA5">
        <w:rPr>
          <w:rFonts w:cs="Arial"/>
          <w:spacing w:val="-2"/>
        </w:rPr>
        <w:t xml:space="preserve"> </w:t>
      </w:r>
      <w:r w:rsidRPr="009C7DA5">
        <w:rPr>
          <w:rFonts w:cs="Arial"/>
        </w:rPr>
        <w:t>se</w:t>
      </w:r>
      <w:r w:rsidRPr="009C7DA5">
        <w:rPr>
          <w:rFonts w:cs="Arial"/>
          <w:spacing w:val="-2"/>
        </w:rPr>
        <w:t xml:space="preserve"> </w:t>
      </w:r>
      <w:r w:rsidRPr="009C7DA5">
        <w:rPr>
          <w:rFonts w:cs="Arial"/>
        </w:rPr>
        <w:t>ispitati</w:t>
      </w:r>
      <w:r w:rsidRPr="009C7DA5">
        <w:rPr>
          <w:rFonts w:cs="Arial"/>
          <w:spacing w:val="-5"/>
        </w:rPr>
        <w:t xml:space="preserve"> </w:t>
      </w:r>
      <w:r w:rsidRPr="009C7DA5">
        <w:rPr>
          <w:rFonts w:cs="Arial"/>
        </w:rPr>
        <w:t>prijavljene</w:t>
      </w:r>
      <w:r w:rsidRPr="009C7DA5">
        <w:rPr>
          <w:rFonts w:cs="Arial"/>
          <w:spacing w:val="-2"/>
        </w:rPr>
        <w:t xml:space="preserve"> </w:t>
      </w:r>
      <w:r w:rsidRPr="009C7DA5">
        <w:rPr>
          <w:rFonts w:cs="Arial"/>
        </w:rPr>
        <w:t>tražbine</w:t>
      </w:r>
      <w:r w:rsidRPr="009C7DA5">
        <w:rPr>
          <w:rFonts w:cs="Arial"/>
          <w:spacing w:val="-2"/>
        </w:rPr>
        <w:t xml:space="preserve"> </w:t>
      </w:r>
      <w:r w:rsidRPr="009C7DA5">
        <w:rPr>
          <w:rFonts w:cs="Arial"/>
        </w:rPr>
        <w:t>vjerovnika</w:t>
      </w:r>
      <w:r w:rsidRPr="009C7DA5">
        <w:rPr>
          <w:rFonts w:cs="Arial"/>
          <w:spacing w:val="-2"/>
        </w:rPr>
        <w:t xml:space="preserve"> </w:t>
      </w:r>
      <w:r w:rsidRPr="009C7DA5">
        <w:rPr>
          <w:rFonts w:cs="Arial"/>
        </w:rPr>
        <w:t>(ispitno</w:t>
      </w:r>
      <w:r w:rsidRPr="009C7DA5">
        <w:rPr>
          <w:rFonts w:cs="Arial"/>
          <w:spacing w:val="-2"/>
        </w:rPr>
        <w:t xml:space="preserve"> </w:t>
      </w:r>
      <w:r w:rsidRPr="009C7DA5">
        <w:rPr>
          <w:rFonts w:cs="Arial"/>
        </w:rPr>
        <w:t>ročište)</w:t>
      </w:r>
      <w:r w:rsidRPr="009C7DA5">
        <w:rPr>
          <w:rFonts w:cs="Arial"/>
          <w:spacing w:val="-3"/>
        </w:rPr>
        <w:t xml:space="preserve"> </w:t>
      </w:r>
      <w:r w:rsidRPr="009C7DA5">
        <w:rPr>
          <w:rFonts w:cs="Arial"/>
        </w:rPr>
        <w:t>za dan 13. studeni 2024. godine u 10,00 sati, a nakon toga će se održati izvještajno ročište na kojem</w:t>
      </w:r>
      <w:r w:rsidRPr="009C7DA5">
        <w:rPr>
          <w:rFonts w:cs="Arial"/>
          <w:spacing w:val="-8"/>
        </w:rPr>
        <w:t xml:space="preserve"> </w:t>
      </w:r>
      <w:r w:rsidRPr="009C7DA5">
        <w:rPr>
          <w:rFonts w:cs="Arial"/>
        </w:rPr>
        <w:t>će</w:t>
      </w:r>
      <w:r w:rsidRPr="009C7DA5">
        <w:rPr>
          <w:rFonts w:cs="Arial"/>
          <w:spacing w:val="-10"/>
        </w:rPr>
        <w:t xml:space="preserve"> </w:t>
      </w:r>
      <w:r w:rsidRPr="009C7DA5">
        <w:rPr>
          <w:rFonts w:cs="Arial"/>
        </w:rPr>
        <w:t>se</w:t>
      </w:r>
      <w:r w:rsidRPr="009C7DA5">
        <w:rPr>
          <w:rFonts w:cs="Arial"/>
          <w:spacing w:val="-10"/>
        </w:rPr>
        <w:t xml:space="preserve"> </w:t>
      </w:r>
      <w:r w:rsidRPr="009C7DA5">
        <w:rPr>
          <w:rFonts w:cs="Arial"/>
        </w:rPr>
        <w:t>donijeti</w:t>
      </w:r>
      <w:r w:rsidRPr="009C7DA5">
        <w:rPr>
          <w:rFonts w:cs="Arial"/>
          <w:spacing w:val="-11"/>
        </w:rPr>
        <w:t xml:space="preserve"> </w:t>
      </w:r>
      <w:r w:rsidRPr="009C7DA5">
        <w:rPr>
          <w:rFonts w:cs="Arial"/>
        </w:rPr>
        <w:t>odluke</w:t>
      </w:r>
      <w:r w:rsidRPr="009C7DA5">
        <w:rPr>
          <w:rFonts w:cs="Arial"/>
          <w:spacing w:val="-8"/>
        </w:rPr>
        <w:t xml:space="preserve"> </w:t>
      </w:r>
      <w:r w:rsidRPr="009C7DA5">
        <w:rPr>
          <w:rFonts w:cs="Arial"/>
        </w:rPr>
        <w:t>o</w:t>
      </w:r>
      <w:r w:rsidRPr="009C7DA5">
        <w:rPr>
          <w:rFonts w:cs="Arial"/>
          <w:spacing w:val="-10"/>
        </w:rPr>
        <w:t xml:space="preserve"> </w:t>
      </w:r>
      <w:r w:rsidRPr="009C7DA5">
        <w:rPr>
          <w:rFonts w:cs="Arial"/>
        </w:rPr>
        <w:t>daljnjem</w:t>
      </w:r>
      <w:r w:rsidRPr="009C7DA5">
        <w:rPr>
          <w:rFonts w:cs="Arial"/>
          <w:spacing w:val="-10"/>
        </w:rPr>
        <w:t xml:space="preserve"> </w:t>
      </w:r>
      <w:r w:rsidRPr="009C7DA5">
        <w:rPr>
          <w:rFonts w:cs="Arial"/>
        </w:rPr>
        <w:t>tijeku</w:t>
      </w:r>
      <w:r w:rsidRPr="009C7DA5">
        <w:rPr>
          <w:rFonts w:cs="Arial"/>
          <w:spacing w:val="-7"/>
        </w:rPr>
        <w:t xml:space="preserve"> </w:t>
      </w:r>
      <w:r w:rsidRPr="009C7DA5">
        <w:rPr>
          <w:rFonts w:cs="Arial"/>
        </w:rPr>
        <w:t>stečajnog</w:t>
      </w:r>
      <w:r w:rsidRPr="009C7DA5">
        <w:rPr>
          <w:rFonts w:cs="Arial"/>
          <w:spacing w:val="-11"/>
        </w:rPr>
        <w:t xml:space="preserve"> </w:t>
      </w:r>
      <w:r w:rsidRPr="009C7DA5">
        <w:rPr>
          <w:rFonts w:cs="Arial"/>
        </w:rPr>
        <w:t>postupka,</w:t>
      </w:r>
      <w:r w:rsidRPr="009C7DA5">
        <w:rPr>
          <w:rFonts w:cs="Arial"/>
          <w:spacing w:val="-8"/>
        </w:rPr>
        <w:t xml:space="preserve"> </w:t>
      </w:r>
      <w:r w:rsidRPr="009C7DA5">
        <w:rPr>
          <w:rFonts w:cs="Arial"/>
        </w:rPr>
        <w:t>a</w:t>
      </w:r>
      <w:r w:rsidRPr="009C7DA5">
        <w:rPr>
          <w:rFonts w:cs="Arial"/>
          <w:spacing w:val="-10"/>
        </w:rPr>
        <w:t xml:space="preserve"> </w:t>
      </w:r>
      <w:r w:rsidRPr="009C7DA5">
        <w:rPr>
          <w:rFonts w:cs="Arial"/>
        </w:rPr>
        <w:t>na</w:t>
      </w:r>
      <w:r w:rsidRPr="009C7DA5">
        <w:rPr>
          <w:rFonts w:cs="Arial"/>
          <w:spacing w:val="-10"/>
        </w:rPr>
        <w:t xml:space="preserve"> </w:t>
      </w:r>
      <w:r w:rsidRPr="009C7DA5">
        <w:rPr>
          <w:rFonts w:cs="Arial"/>
        </w:rPr>
        <w:t>osnovu</w:t>
      </w:r>
      <w:r w:rsidRPr="009C7DA5">
        <w:rPr>
          <w:rFonts w:cs="Arial"/>
          <w:spacing w:val="-10"/>
        </w:rPr>
        <w:t xml:space="preserve"> </w:t>
      </w:r>
      <w:r w:rsidRPr="009C7DA5">
        <w:rPr>
          <w:rFonts w:cs="Arial"/>
        </w:rPr>
        <w:t>ovoga</w:t>
      </w:r>
      <w:r w:rsidRPr="009C7DA5">
        <w:rPr>
          <w:rFonts w:cs="Arial"/>
          <w:spacing w:val="-8"/>
        </w:rPr>
        <w:t xml:space="preserve"> </w:t>
      </w:r>
      <w:r w:rsidRPr="009C7DA5">
        <w:rPr>
          <w:rFonts w:cs="Arial"/>
        </w:rPr>
        <w:t>izvješća.</w:t>
      </w:r>
    </w:p>
    <w:p w:rsidRPr="009C7DA5" w:rsidR="00F94ED1" w:rsidP="009C7DA5" w:rsidRDefault="00F94ED1">
      <w:pPr>
        <w:pStyle w:val="Tijeloteksta"/>
        <w:tabs>
          <w:tab w:val="left" w:pos="142"/>
        </w:tabs>
        <w:ind w:left="435" w:right="1165"/>
        <w:rPr>
          <w:rFonts w:cs="Arial"/>
        </w:rPr>
      </w:pPr>
      <w:r w:rsidRPr="009C7DA5">
        <w:rPr>
          <w:rFonts w:cs="Arial"/>
        </w:rPr>
        <w:t>Temeljem članka 227. Stečajnog zakona stečajni upravitelj za izvještajno ročište, dostavlja stečajnom</w:t>
      </w:r>
      <w:r w:rsidRPr="009C7DA5">
        <w:rPr>
          <w:rFonts w:cs="Arial"/>
          <w:spacing w:val="-15"/>
        </w:rPr>
        <w:t xml:space="preserve"> </w:t>
      </w:r>
      <w:r w:rsidRPr="009C7DA5">
        <w:rPr>
          <w:rFonts w:cs="Arial"/>
        </w:rPr>
        <w:t>sudu</w:t>
      </w:r>
      <w:r w:rsidRPr="009C7DA5">
        <w:rPr>
          <w:rFonts w:cs="Arial"/>
          <w:spacing w:val="-15"/>
        </w:rPr>
        <w:t xml:space="preserve"> </w:t>
      </w:r>
      <w:r w:rsidRPr="009C7DA5">
        <w:rPr>
          <w:rFonts w:cs="Arial"/>
        </w:rPr>
        <w:t>i</w:t>
      </w:r>
      <w:r w:rsidRPr="009C7DA5">
        <w:rPr>
          <w:rFonts w:cs="Arial"/>
          <w:spacing w:val="-15"/>
        </w:rPr>
        <w:t xml:space="preserve"> </w:t>
      </w:r>
      <w:r w:rsidRPr="009C7DA5">
        <w:rPr>
          <w:rFonts w:cs="Arial"/>
        </w:rPr>
        <w:t>vjerovnicima</w:t>
      </w:r>
      <w:r w:rsidRPr="009C7DA5">
        <w:rPr>
          <w:rFonts w:cs="Arial"/>
          <w:spacing w:val="-15"/>
        </w:rPr>
        <w:t xml:space="preserve"> </w:t>
      </w:r>
      <w:r w:rsidRPr="009C7DA5">
        <w:rPr>
          <w:rFonts w:cs="Arial"/>
        </w:rPr>
        <w:t>izvješće</w:t>
      </w:r>
      <w:r w:rsidRPr="009C7DA5">
        <w:rPr>
          <w:rFonts w:cs="Arial"/>
          <w:spacing w:val="-15"/>
        </w:rPr>
        <w:t xml:space="preserve"> </w:t>
      </w:r>
      <w:r w:rsidRPr="009C7DA5">
        <w:rPr>
          <w:rFonts w:cs="Arial"/>
        </w:rPr>
        <w:t>o</w:t>
      </w:r>
      <w:r w:rsidRPr="009C7DA5">
        <w:rPr>
          <w:rFonts w:cs="Arial"/>
          <w:spacing w:val="-15"/>
        </w:rPr>
        <w:t xml:space="preserve"> </w:t>
      </w:r>
      <w:r w:rsidRPr="009C7DA5">
        <w:rPr>
          <w:rFonts w:cs="Arial"/>
        </w:rPr>
        <w:t>gospodarskom</w:t>
      </w:r>
      <w:r w:rsidRPr="009C7DA5">
        <w:rPr>
          <w:rFonts w:cs="Arial"/>
          <w:spacing w:val="-15"/>
        </w:rPr>
        <w:t xml:space="preserve"> </w:t>
      </w:r>
      <w:r w:rsidRPr="009C7DA5">
        <w:rPr>
          <w:rFonts w:cs="Arial"/>
        </w:rPr>
        <w:t>položaju</w:t>
      </w:r>
      <w:r w:rsidRPr="009C7DA5">
        <w:rPr>
          <w:rFonts w:cs="Arial"/>
          <w:spacing w:val="-15"/>
        </w:rPr>
        <w:t xml:space="preserve"> </w:t>
      </w:r>
      <w:r w:rsidRPr="009C7DA5">
        <w:rPr>
          <w:rFonts w:cs="Arial"/>
        </w:rPr>
        <w:t>dužnika</w:t>
      </w:r>
      <w:r w:rsidRPr="009C7DA5">
        <w:rPr>
          <w:rFonts w:cs="Arial"/>
          <w:spacing w:val="-15"/>
        </w:rPr>
        <w:t xml:space="preserve"> </w:t>
      </w:r>
      <w:r w:rsidRPr="009C7DA5">
        <w:rPr>
          <w:rFonts w:cs="Arial"/>
        </w:rPr>
        <w:t>i</w:t>
      </w:r>
      <w:r w:rsidRPr="009C7DA5">
        <w:rPr>
          <w:rFonts w:cs="Arial"/>
          <w:spacing w:val="-15"/>
        </w:rPr>
        <w:t xml:space="preserve"> </w:t>
      </w:r>
      <w:r w:rsidRPr="009C7DA5">
        <w:rPr>
          <w:rFonts w:cs="Arial"/>
        </w:rPr>
        <w:t>uzrocima</w:t>
      </w:r>
      <w:r w:rsidRPr="009C7DA5">
        <w:rPr>
          <w:rFonts w:cs="Arial"/>
          <w:spacing w:val="-15"/>
        </w:rPr>
        <w:t xml:space="preserve"> </w:t>
      </w:r>
      <w:r w:rsidRPr="009C7DA5">
        <w:rPr>
          <w:rFonts w:cs="Arial"/>
        </w:rPr>
        <w:t>otvaranja stečajnog postupka kako slijedi:</w:t>
      </w:r>
    </w:p>
    <w:p w:rsidRPr="009C7DA5" w:rsidR="00F94ED1" w:rsidP="009C7DA5" w:rsidRDefault="00F94ED1">
      <w:pPr>
        <w:pStyle w:val="Tijeloteksta"/>
        <w:tabs>
          <w:tab w:val="left" w:pos="142"/>
        </w:tabs>
        <w:rPr>
          <w:rFonts w:cs="Arial"/>
        </w:rPr>
      </w:pPr>
      <w:r w:rsidRPr="009C7DA5">
        <w:rPr>
          <w:rFonts w:cs="Arial"/>
        </w:rPr>
        <w:t xml:space="preserve">       Polazeći</w:t>
      </w:r>
      <w:r w:rsidRPr="009C7DA5">
        <w:rPr>
          <w:rFonts w:cs="Arial"/>
          <w:spacing w:val="-15"/>
        </w:rPr>
        <w:t xml:space="preserve"> </w:t>
      </w:r>
      <w:r w:rsidRPr="009C7DA5">
        <w:rPr>
          <w:rFonts w:cs="Arial"/>
        </w:rPr>
        <w:t>od</w:t>
      </w:r>
      <w:r w:rsidRPr="009C7DA5">
        <w:rPr>
          <w:rFonts w:cs="Arial"/>
          <w:spacing w:val="-15"/>
        </w:rPr>
        <w:t xml:space="preserve"> </w:t>
      </w:r>
      <w:r w:rsidRPr="009C7DA5">
        <w:rPr>
          <w:rFonts w:cs="Arial"/>
        </w:rPr>
        <w:t>poslova</w:t>
      </w:r>
      <w:r w:rsidRPr="009C7DA5">
        <w:rPr>
          <w:rFonts w:cs="Arial"/>
          <w:spacing w:val="-15"/>
        </w:rPr>
        <w:t xml:space="preserve"> </w:t>
      </w:r>
      <w:r w:rsidRPr="009C7DA5">
        <w:rPr>
          <w:rFonts w:cs="Arial"/>
        </w:rPr>
        <w:t>i</w:t>
      </w:r>
      <w:r w:rsidRPr="009C7DA5">
        <w:rPr>
          <w:rFonts w:cs="Arial"/>
          <w:spacing w:val="-15"/>
        </w:rPr>
        <w:t xml:space="preserve"> </w:t>
      </w:r>
      <w:r w:rsidRPr="009C7DA5">
        <w:rPr>
          <w:rFonts w:cs="Arial"/>
        </w:rPr>
        <w:t>zadaća</w:t>
      </w:r>
      <w:r w:rsidRPr="009C7DA5">
        <w:rPr>
          <w:rFonts w:cs="Arial"/>
          <w:spacing w:val="-15"/>
        </w:rPr>
        <w:t xml:space="preserve"> </w:t>
      </w:r>
      <w:r w:rsidRPr="009C7DA5">
        <w:rPr>
          <w:rFonts w:cs="Arial"/>
        </w:rPr>
        <w:t>stečajnog</w:t>
      </w:r>
      <w:r w:rsidRPr="009C7DA5">
        <w:rPr>
          <w:rFonts w:cs="Arial"/>
          <w:spacing w:val="-15"/>
        </w:rPr>
        <w:t xml:space="preserve"> </w:t>
      </w:r>
      <w:r w:rsidRPr="009C7DA5">
        <w:rPr>
          <w:rFonts w:cs="Arial"/>
        </w:rPr>
        <w:t>upravitelja,</w:t>
      </w:r>
      <w:r w:rsidRPr="009C7DA5">
        <w:rPr>
          <w:rFonts w:cs="Arial"/>
          <w:spacing w:val="21"/>
        </w:rPr>
        <w:t xml:space="preserve"> </w:t>
      </w:r>
      <w:r w:rsidRPr="009C7DA5">
        <w:rPr>
          <w:rFonts w:cs="Arial"/>
        </w:rPr>
        <w:t>a</w:t>
      </w:r>
      <w:r w:rsidRPr="009C7DA5">
        <w:rPr>
          <w:rFonts w:cs="Arial"/>
          <w:spacing w:val="-15"/>
        </w:rPr>
        <w:t xml:space="preserve"> </w:t>
      </w:r>
      <w:r w:rsidRPr="009C7DA5">
        <w:rPr>
          <w:rFonts w:cs="Arial"/>
        </w:rPr>
        <w:t>posebno</w:t>
      </w:r>
      <w:r w:rsidRPr="009C7DA5">
        <w:rPr>
          <w:rFonts w:cs="Arial"/>
          <w:spacing w:val="-15"/>
        </w:rPr>
        <w:t xml:space="preserve"> </w:t>
      </w:r>
      <w:r w:rsidRPr="009C7DA5">
        <w:rPr>
          <w:rFonts w:cs="Arial"/>
        </w:rPr>
        <w:t>onih</w:t>
      </w:r>
      <w:r w:rsidRPr="009C7DA5">
        <w:rPr>
          <w:rFonts w:cs="Arial"/>
          <w:spacing w:val="-15"/>
        </w:rPr>
        <w:t xml:space="preserve"> </w:t>
      </w:r>
      <w:r w:rsidRPr="009C7DA5">
        <w:rPr>
          <w:rFonts w:cs="Arial"/>
        </w:rPr>
        <w:t>utvrđenih</w:t>
      </w:r>
      <w:r w:rsidRPr="009C7DA5">
        <w:rPr>
          <w:rFonts w:cs="Arial"/>
          <w:spacing w:val="-15"/>
        </w:rPr>
        <w:t xml:space="preserve"> </w:t>
      </w:r>
      <w:r w:rsidRPr="009C7DA5">
        <w:rPr>
          <w:rFonts w:cs="Arial"/>
          <w:spacing w:val="-2"/>
        </w:rPr>
        <w:t>člankom</w:t>
      </w:r>
    </w:p>
    <w:p w:rsidRPr="009C7DA5" w:rsidR="00F94ED1" w:rsidP="009C7DA5" w:rsidRDefault="00F94ED1">
      <w:pPr>
        <w:pStyle w:val="Tijeloteksta"/>
        <w:tabs>
          <w:tab w:val="left" w:pos="142"/>
        </w:tabs>
        <w:ind w:left="436"/>
        <w:rPr>
          <w:rFonts w:cs="Arial"/>
        </w:rPr>
      </w:pPr>
      <w:r w:rsidRPr="009C7DA5">
        <w:rPr>
          <w:rFonts w:cs="Arial"/>
        </w:rPr>
        <w:lastRenderedPageBreak/>
        <w:t>227.</w:t>
      </w:r>
      <w:r w:rsidRPr="009C7DA5">
        <w:rPr>
          <w:rFonts w:cs="Arial"/>
          <w:spacing w:val="-15"/>
        </w:rPr>
        <w:t xml:space="preserve"> </w:t>
      </w:r>
      <w:r w:rsidRPr="009C7DA5">
        <w:rPr>
          <w:rFonts w:cs="Arial"/>
        </w:rPr>
        <w:t>Stečajnog</w:t>
      </w:r>
      <w:r w:rsidRPr="009C7DA5">
        <w:rPr>
          <w:rFonts w:cs="Arial"/>
          <w:spacing w:val="-15"/>
        </w:rPr>
        <w:t xml:space="preserve"> </w:t>
      </w:r>
      <w:r w:rsidRPr="009C7DA5">
        <w:rPr>
          <w:rFonts w:cs="Arial"/>
        </w:rPr>
        <w:t>zakona,</w:t>
      </w:r>
      <w:r w:rsidRPr="009C7DA5">
        <w:rPr>
          <w:rFonts w:cs="Arial"/>
          <w:spacing w:val="30"/>
        </w:rPr>
        <w:t xml:space="preserve"> </w:t>
      </w:r>
      <w:r w:rsidRPr="009C7DA5">
        <w:rPr>
          <w:rFonts w:cs="Arial"/>
        </w:rPr>
        <w:t>ovim</w:t>
      </w:r>
      <w:r w:rsidRPr="009C7DA5">
        <w:rPr>
          <w:rFonts w:cs="Arial"/>
          <w:spacing w:val="-13"/>
        </w:rPr>
        <w:t xml:space="preserve"> </w:t>
      </w:r>
      <w:r w:rsidRPr="009C7DA5">
        <w:rPr>
          <w:rFonts w:cs="Arial"/>
        </w:rPr>
        <w:t>izvješćem</w:t>
      </w:r>
      <w:r w:rsidRPr="009C7DA5">
        <w:rPr>
          <w:rFonts w:cs="Arial"/>
          <w:spacing w:val="-14"/>
        </w:rPr>
        <w:t xml:space="preserve"> </w:t>
      </w:r>
      <w:r w:rsidRPr="009C7DA5">
        <w:rPr>
          <w:rFonts w:cs="Arial"/>
        </w:rPr>
        <w:t>dostavlja</w:t>
      </w:r>
      <w:r w:rsidRPr="009C7DA5">
        <w:rPr>
          <w:rFonts w:cs="Arial"/>
          <w:spacing w:val="-15"/>
        </w:rPr>
        <w:t xml:space="preserve"> </w:t>
      </w:r>
      <w:r w:rsidRPr="009C7DA5">
        <w:rPr>
          <w:rFonts w:cs="Arial"/>
          <w:spacing w:val="-5"/>
        </w:rPr>
        <w:t>se:</w:t>
      </w:r>
    </w:p>
    <w:p w:rsidRPr="009C7DA5" w:rsidR="00F94ED1" w:rsidP="009C7DA5" w:rsidRDefault="00F94ED1">
      <w:pPr>
        <w:pStyle w:val="Odlomakpopisa"/>
        <w:widowControl w:val="false"/>
        <w:numPr>
          <w:ilvl w:val="0"/>
          <w:numId w:val="28"/>
        </w:numPr>
        <w:tabs>
          <w:tab w:val="left" w:pos="142"/>
          <w:tab w:val="left" w:pos="1247"/>
        </w:tabs>
        <w:autoSpaceDE w:val="false"/>
        <w:autoSpaceDN w:val="false"/>
        <w:spacing w:after="0" w:line="240" w:lineRule="auto"/>
        <w:ind w:hanging="451"/>
        <w:contextualSpacing w:val="false"/>
        <w:rPr>
          <w:rFonts w:ascii="Arial" w:hAnsi="Arial" w:cs="Arial"/>
          <w:sz w:val="24"/>
        </w:rPr>
      </w:pPr>
      <w:r w:rsidRPr="009C7DA5">
        <w:rPr>
          <w:rFonts w:ascii="Arial" w:hAnsi="Arial" w:cs="Arial"/>
          <w:spacing w:val="-2"/>
          <w:sz w:val="24"/>
        </w:rPr>
        <w:t>Izvješće o</w:t>
      </w:r>
      <w:r w:rsidRPr="009C7DA5">
        <w:rPr>
          <w:rFonts w:ascii="Arial" w:hAnsi="Arial" w:cs="Arial"/>
          <w:spacing w:val="-1"/>
          <w:sz w:val="24"/>
        </w:rPr>
        <w:t xml:space="preserve"> </w:t>
      </w:r>
      <w:r w:rsidRPr="009C7DA5">
        <w:rPr>
          <w:rFonts w:ascii="Arial" w:hAnsi="Arial" w:cs="Arial"/>
          <w:spacing w:val="-2"/>
          <w:sz w:val="24"/>
        </w:rPr>
        <w:t>gospodarskom</w:t>
      </w:r>
      <w:r w:rsidRPr="009C7DA5">
        <w:rPr>
          <w:rFonts w:ascii="Arial" w:hAnsi="Arial" w:cs="Arial"/>
          <w:spacing w:val="-4"/>
          <w:sz w:val="24"/>
        </w:rPr>
        <w:t xml:space="preserve"> </w:t>
      </w:r>
      <w:r w:rsidRPr="009C7DA5">
        <w:rPr>
          <w:rFonts w:ascii="Arial" w:hAnsi="Arial" w:cs="Arial"/>
          <w:spacing w:val="-2"/>
          <w:sz w:val="24"/>
        </w:rPr>
        <w:t>položaju</w:t>
      </w:r>
      <w:r w:rsidRPr="009C7DA5">
        <w:rPr>
          <w:rFonts w:ascii="Arial" w:hAnsi="Arial" w:cs="Arial"/>
          <w:sz w:val="24"/>
        </w:rPr>
        <w:t xml:space="preserve"> </w:t>
      </w:r>
      <w:r w:rsidRPr="009C7DA5">
        <w:rPr>
          <w:rFonts w:ascii="Arial" w:hAnsi="Arial" w:cs="Arial"/>
          <w:spacing w:val="-2"/>
          <w:sz w:val="24"/>
        </w:rPr>
        <w:t>i</w:t>
      </w:r>
      <w:r w:rsidRPr="009C7DA5">
        <w:rPr>
          <w:rFonts w:ascii="Arial" w:hAnsi="Arial" w:cs="Arial"/>
          <w:spacing w:val="-4"/>
          <w:sz w:val="24"/>
        </w:rPr>
        <w:t xml:space="preserve"> </w:t>
      </w:r>
      <w:r w:rsidRPr="009C7DA5">
        <w:rPr>
          <w:rFonts w:ascii="Arial" w:hAnsi="Arial" w:cs="Arial"/>
          <w:spacing w:val="-2"/>
          <w:sz w:val="24"/>
        </w:rPr>
        <w:t>financijskom stanju</w:t>
      </w:r>
      <w:r w:rsidRPr="009C7DA5">
        <w:rPr>
          <w:rFonts w:ascii="Arial" w:hAnsi="Arial" w:cs="Arial"/>
          <w:sz w:val="24"/>
        </w:rPr>
        <w:t xml:space="preserve"> </w:t>
      </w:r>
      <w:r w:rsidRPr="009C7DA5">
        <w:rPr>
          <w:rFonts w:ascii="Arial" w:hAnsi="Arial" w:cs="Arial"/>
          <w:spacing w:val="-2"/>
          <w:sz w:val="24"/>
        </w:rPr>
        <w:t>i</w:t>
      </w:r>
      <w:r w:rsidRPr="009C7DA5">
        <w:rPr>
          <w:rFonts w:ascii="Arial" w:hAnsi="Arial" w:cs="Arial"/>
          <w:spacing w:val="-4"/>
          <w:sz w:val="24"/>
        </w:rPr>
        <w:t xml:space="preserve"> </w:t>
      </w:r>
      <w:r w:rsidRPr="009C7DA5">
        <w:rPr>
          <w:rFonts w:ascii="Arial" w:hAnsi="Arial" w:cs="Arial"/>
          <w:spacing w:val="-2"/>
          <w:sz w:val="24"/>
        </w:rPr>
        <w:t>mogućnostima</w:t>
      </w:r>
      <w:r w:rsidRPr="009C7DA5">
        <w:rPr>
          <w:rFonts w:ascii="Arial" w:hAnsi="Arial" w:cs="Arial"/>
          <w:spacing w:val="-4"/>
          <w:sz w:val="24"/>
        </w:rPr>
        <w:t xml:space="preserve"> </w:t>
      </w:r>
      <w:r w:rsidRPr="009C7DA5">
        <w:rPr>
          <w:rFonts w:ascii="Arial" w:hAnsi="Arial" w:cs="Arial"/>
          <w:spacing w:val="-2"/>
          <w:sz w:val="24"/>
        </w:rPr>
        <w:t>dužnika,</w:t>
      </w:r>
    </w:p>
    <w:p w:rsidRPr="009C7DA5" w:rsidR="00F94ED1" w:rsidP="009C7DA5" w:rsidRDefault="00F94ED1">
      <w:pPr>
        <w:pStyle w:val="Odlomakpopisa"/>
        <w:widowControl w:val="false"/>
        <w:numPr>
          <w:ilvl w:val="0"/>
          <w:numId w:val="28"/>
        </w:numPr>
        <w:tabs>
          <w:tab w:val="left" w:pos="142"/>
          <w:tab w:val="left" w:pos="1247"/>
        </w:tabs>
        <w:autoSpaceDE w:val="false"/>
        <w:autoSpaceDN w:val="false"/>
        <w:spacing w:after="0" w:line="240" w:lineRule="auto"/>
        <w:ind w:hanging="451"/>
        <w:contextualSpacing w:val="false"/>
        <w:rPr>
          <w:rFonts w:ascii="Arial" w:hAnsi="Arial" w:cs="Arial"/>
          <w:sz w:val="24"/>
        </w:rPr>
      </w:pPr>
      <w:r w:rsidRPr="009C7DA5">
        <w:rPr>
          <w:rFonts w:ascii="Arial" w:hAnsi="Arial" w:cs="Arial"/>
          <w:sz w:val="24"/>
        </w:rPr>
        <w:t>Izvješće</w:t>
      </w:r>
      <w:r w:rsidRPr="009C7DA5">
        <w:rPr>
          <w:rFonts w:ascii="Arial" w:hAnsi="Arial" w:cs="Arial"/>
          <w:spacing w:val="-14"/>
          <w:sz w:val="24"/>
        </w:rPr>
        <w:t xml:space="preserve"> </w:t>
      </w:r>
      <w:r w:rsidRPr="009C7DA5">
        <w:rPr>
          <w:rFonts w:ascii="Arial" w:hAnsi="Arial" w:cs="Arial"/>
          <w:sz w:val="24"/>
        </w:rPr>
        <w:t>o</w:t>
      </w:r>
      <w:r w:rsidRPr="009C7DA5">
        <w:rPr>
          <w:rFonts w:ascii="Arial" w:hAnsi="Arial" w:cs="Arial"/>
          <w:spacing w:val="-13"/>
          <w:sz w:val="24"/>
        </w:rPr>
        <w:t xml:space="preserve"> </w:t>
      </w:r>
      <w:r w:rsidRPr="009C7DA5">
        <w:rPr>
          <w:rFonts w:ascii="Arial" w:hAnsi="Arial" w:cs="Arial"/>
          <w:sz w:val="24"/>
        </w:rPr>
        <w:t>stanju</w:t>
      </w:r>
      <w:r w:rsidRPr="009C7DA5">
        <w:rPr>
          <w:rFonts w:ascii="Arial" w:hAnsi="Arial" w:cs="Arial"/>
          <w:spacing w:val="-13"/>
          <w:sz w:val="24"/>
        </w:rPr>
        <w:t xml:space="preserve"> </w:t>
      </w:r>
      <w:r w:rsidRPr="009C7DA5">
        <w:rPr>
          <w:rFonts w:ascii="Arial" w:hAnsi="Arial" w:cs="Arial"/>
          <w:sz w:val="24"/>
        </w:rPr>
        <w:t>imovine</w:t>
      </w:r>
      <w:r w:rsidRPr="009C7DA5">
        <w:rPr>
          <w:rFonts w:ascii="Arial" w:hAnsi="Arial" w:cs="Arial"/>
          <w:spacing w:val="-14"/>
          <w:sz w:val="24"/>
        </w:rPr>
        <w:t xml:space="preserve"> </w:t>
      </w:r>
      <w:r w:rsidRPr="009C7DA5">
        <w:rPr>
          <w:rFonts w:ascii="Arial" w:hAnsi="Arial" w:cs="Arial"/>
          <w:sz w:val="24"/>
        </w:rPr>
        <w:t>i</w:t>
      </w:r>
      <w:r w:rsidRPr="009C7DA5">
        <w:rPr>
          <w:rFonts w:ascii="Arial" w:hAnsi="Arial" w:cs="Arial"/>
          <w:spacing w:val="-14"/>
          <w:sz w:val="24"/>
        </w:rPr>
        <w:t xml:space="preserve"> </w:t>
      </w:r>
      <w:r w:rsidRPr="009C7DA5">
        <w:rPr>
          <w:rFonts w:ascii="Arial" w:hAnsi="Arial" w:cs="Arial"/>
          <w:sz w:val="24"/>
        </w:rPr>
        <w:t>obveza</w:t>
      </w:r>
      <w:r w:rsidRPr="009C7DA5">
        <w:rPr>
          <w:rFonts w:ascii="Arial" w:hAnsi="Arial" w:cs="Arial"/>
          <w:spacing w:val="-14"/>
          <w:sz w:val="24"/>
        </w:rPr>
        <w:t xml:space="preserve"> </w:t>
      </w:r>
      <w:r w:rsidRPr="009C7DA5">
        <w:rPr>
          <w:rFonts w:ascii="Arial" w:hAnsi="Arial" w:cs="Arial"/>
          <w:sz w:val="24"/>
        </w:rPr>
        <w:t>stečajnog</w:t>
      </w:r>
      <w:r w:rsidRPr="009C7DA5">
        <w:rPr>
          <w:rFonts w:ascii="Arial" w:hAnsi="Arial" w:cs="Arial"/>
          <w:spacing w:val="-15"/>
          <w:sz w:val="24"/>
        </w:rPr>
        <w:t xml:space="preserve"> </w:t>
      </w:r>
      <w:r w:rsidRPr="009C7DA5">
        <w:rPr>
          <w:rFonts w:ascii="Arial" w:hAnsi="Arial" w:cs="Arial"/>
          <w:sz w:val="24"/>
        </w:rPr>
        <w:t>dužnika</w:t>
      </w:r>
      <w:r w:rsidRPr="009C7DA5">
        <w:rPr>
          <w:rFonts w:ascii="Arial" w:hAnsi="Arial" w:cs="Arial"/>
          <w:spacing w:val="-13"/>
          <w:sz w:val="24"/>
        </w:rPr>
        <w:t xml:space="preserve"> </w:t>
      </w:r>
      <w:r w:rsidRPr="009C7DA5">
        <w:rPr>
          <w:rFonts w:ascii="Arial" w:hAnsi="Arial" w:cs="Arial"/>
          <w:spacing w:val="-10"/>
          <w:sz w:val="24"/>
        </w:rPr>
        <w:t>,</w:t>
      </w:r>
    </w:p>
    <w:p w:rsidRPr="009C7DA5" w:rsidR="00F94ED1" w:rsidP="009C7DA5" w:rsidRDefault="00F94ED1">
      <w:pPr>
        <w:pStyle w:val="Odlomakpopisa"/>
        <w:widowControl w:val="false"/>
        <w:numPr>
          <w:ilvl w:val="0"/>
          <w:numId w:val="28"/>
        </w:numPr>
        <w:tabs>
          <w:tab w:val="left" w:pos="142"/>
          <w:tab w:val="left" w:pos="1247"/>
        </w:tabs>
        <w:autoSpaceDE w:val="false"/>
        <w:autoSpaceDN w:val="false"/>
        <w:spacing w:after="0" w:line="240" w:lineRule="auto"/>
        <w:contextualSpacing w:val="false"/>
        <w:rPr>
          <w:rFonts w:ascii="Arial" w:hAnsi="Arial" w:cs="Arial"/>
          <w:sz w:val="24"/>
        </w:rPr>
      </w:pPr>
      <w:r w:rsidRPr="009C7DA5">
        <w:rPr>
          <w:rFonts w:ascii="Arial" w:hAnsi="Arial" w:cs="Arial"/>
          <w:spacing w:val="-2"/>
          <w:sz w:val="24"/>
        </w:rPr>
        <w:t>Izvješće</w:t>
      </w:r>
      <w:r w:rsidRPr="009C7DA5">
        <w:rPr>
          <w:rFonts w:ascii="Arial" w:hAnsi="Arial" w:cs="Arial"/>
          <w:spacing w:val="-1"/>
          <w:sz w:val="24"/>
        </w:rPr>
        <w:t xml:space="preserve"> </w:t>
      </w:r>
      <w:r w:rsidRPr="009C7DA5">
        <w:rPr>
          <w:rFonts w:ascii="Arial" w:hAnsi="Arial" w:cs="Arial"/>
          <w:spacing w:val="-2"/>
          <w:sz w:val="24"/>
        </w:rPr>
        <w:t>o</w:t>
      </w:r>
      <w:r w:rsidRPr="009C7DA5">
        <w:rPr>
          <w:rFonts w:ascii="Arial" w:hAnsi="Arial" w:cs="Arial"/>
          <w:sz w:val="24"/>
        </w:rPr>
        <w:t xml:space="preserve"> </w:t>
      </w:r>
      <w:r w:rsidRPr="009C7DA5">
        <w:rPr>
          <w:rFonts w:ascii="Arial" w:hAnsi="Arial" w:cs="Arial"/>
          <w:spacing w:val="-2"/>
          <w:sz w:val="24"/>
        </w:rPr>
        <w:t>mogućnostima za namirenje vjerovnika</w:t>
      </w:r>
      <w:r w:rsidRPr="009C7DA5">
        <w:rPr>
          <w:rFonts w:ascii="Arial" w:hAnsi="Arial" w:cs="Arial"/>
          <w:spacing w:val="-6"/>
          <w:sz w:val="24"/>
        </w:rPr>
        <w:t xml:space="preserve"> </w:t>
      </w:r>
      <w:r w:rsidRPr="009C7DA5">
        <w:rPr>
          <w:rFonts w:ascii="Arial" w:hAnsi="Arial" w:cs="Arial"/>
          <w:spacing w:val="-10"/>
          <w:sz w:val="24"/>
        </w:rPr>
        <w:t>,</w:t>
      </w:r>
    </w:p>
    <w:p w:rsidRPr="009C7DA5" w:rsidR="00F94ED1" w:rsidP="009C7DA5" w:rsidRDefault="00F94ED1">
      <w:pPr>
        <w:pStyle w:val="Odlomakpopisa"/>
        <w:widowControl w:val="false"/>
        <w:numPr>
          <w:ilvl w:val="0"/>
          <w:numId w:val="28"/>
        </w:numPr>
        <w:tabs>
          <w:tab w:val="left" w:pos="142"/>
          <w:tab w:val="left" w:pos="1247"/>
        </w:tabs>
        <w:autoSpaceDE w:val="false"/>
        <w:autoSpaceDN w:val="false"/>
        <w:spacing w:after="0" w:line="240" w:lineRule="auto"/>
        <w:contextualSpacing w:val="false"/>
        <w:rPr>
          <w:rFonts w:ascii="Arial" w:hAnsi="Arial" w:cs="Arial"/>
          <w:sz w:val="24"/>
        </w:rPr>
      </w:pPr>
      <w:r w:rsidRPr="009C7DA5">
        <w:rPr>
          <w:rFonts w:ascii="Arial" w:hAnsi="Arial" w:cs="Arial"/>
          <w:spacing w:val="-2"/>
          <w:sz w:val="24"/>
        </w:rPr>
        <w:t>Izvješće o</w:t>
      </w:r>
      <w:r w:rsidRPr="009C7DA5">
        <w:rPr>
          <w:rFonts w:ascii="Arial" w:hAnsi="Arial" w:cs="Arial"/>
          <w:spacing w:val="-3"/>
          <w:sz w:val="24"/>
        </w:rPr>
        <w:t xml:space="preserve"> </w:t>
      </w:r>
      <w:r w:rsidRPr="009C7DA5">
        <w:rPr>
          <w:rFonts w:ascii="Arial" w:hAnsi="Arial" w:cs="Arial"/>
          <w:spacing w:val="-2"/>
          <w:sz w:val="24"/>
        </w:rPr>
        <w:t>troškovima stečajnog</w:t>
      </w:r>
      <w:r w:rsidRPr="009C7DA5">
        <w:rPr>
          <w:rFonts w:ascii="Arial" w:hAnsi="Arial" w:cs="Arial"/>
          <w:spacing w:val="-1"/>
          <w:sz w:val="24"/>
        </w:rPr>
        <w:t xml:space="preserve"> </w:t>
      </w:r>
      <w:r w:rsidRPr="009C7DA5">
        <w:rPr>
          <w:rFonts w:ascii="Arial" w:hAnsi="Arial" w:cs="Arial"/>
          <w:spacing w:val="-2"/>
          <w:sz w:val="24"/>
        </w:rPr>
        <w:t>postupka i</w:t>
      </w:r>
      <w:r w:rsidRPr="009C7DA5">
        <w:rPr>
          <w:rFonts w:ascii="Arial" w:hAnsi="Arial" w:cs="Arial"/>
          <w:spacing w:val="-4"/>
          <w:sz w:val="24"/>
        </w:rPr>
        <w:t xml:space="preserve"> </w:t>
      </w:r>
      <w:r w:rsidRPr="009C7DA5">
        <w:rPr>
          <w:rFonts w:ascii="Arial" w:hAnsi="Arial" w:cs="Arial"/>
          <w:spacing w:val="-2"/>
          <w:sz w:val="24"/>
        </w:rPr>
        <w:t>ostalim obvezama</w:t>
      </w:r>
      <w:r w:rsidRPr="009C7DA5">
        <w:rPr>
          <w:rFonts w:ascii="Arial" w:hAnsi="Arial" w:cs="Arial"/>
          <w:spacing w:val="-1"/>
          <w:sz w:val="24"/>
        </w:rPr>
        <w:t xml:space="preserve"> </w:t>
      </w:r>
      <w:r w:rsidRPr="009C7DA5">
        <w:rPr>
          <w:rFonts w:ascii="Arial" w:hAnsi="Arial" w:cs="Arial"/>
          <w:spacing w:val="-2"/>
          <w:sz w:val="24"/>
        </w:rPr>
        <w:t>stečajne</w:t>
      </w:r>
      <w:r w:rsidRPr="009C7DA5">
        <w:rPr>
          <w:rFonts w:ascii="Arial" w:hAnsi="Arial" w:cs="Arial"/>
          <w:spacing w:val="-1"/>
          <w:sz w:val="24"/>
        </w:rPr>
        <w:t xml:space="preserve"> </w:t>
      </w:r>
      <w:r w:rsidRPr="009C7DA5">
        <w:rPr>
          <w:rFonts w:ascii="Arial" w:hAnsi="Arial" w:cs="Arial"/>
          <w:spacing w:val="-4"/>
          <w:sz w:val="24"/>
        </w:rPr>
        <w:t>mase</w:t>
      </w:r>
    </w:p>
    <w:p w:rsidRPr="009C7DA5" w:rsidR="00F94ED1" w:rsidP="009C7DA5" w:rsidRDefault="00F94ED1">
      <w:pPr>
        <w:pStyle w:val="Odlomakpopisa"/>
        <w:widowControl w:val="false"/>
        <w:numPr>
          <w:ilvl w:val="0"/>
          <w:numId w:val="28"/>
        </w:numPr>
        <w:tabs>
          <w:tab w:val="left" w:pos="142"/>
          <w:tab w:val="left" w:pos="1247"/>
        </w:tabs>
        <w:autoSpaceDE w:val="false"/>
        <w:autoSpaceDN w:val="false"/>
        <w:spacing w:after="0" w:line="240" w:lineRule="auto"/>
        <w:contextualSpacing w:val="false"/>
        <w:rPr>
          <w:rFonts w:ascii="Arial" w:hAnsi="Arial" w:cs="Arial"/>
          <w:sz w:val="24"/>
        </w:rPr>
      </w:pPr>
      <w:r w:rsidRPr="009C7DA5">
        <w:rPr>
          <w:rFonts w:ascii="Arial" w:hAnsi="Arial" w:cs="Arial"/>
          <w:sz w:val="24"/>
        </w:rPr>
        <w:t>Izvješće</w:t>
      </w:r>
      <w:r w:rsidRPr="009C7DA5">
        <w:rPr>
          <w:rFonts w:ascii="Arial" w:hAnsi="Arial" w:cs="Arial"/>
          <w:spacing w:val="-12"/>
          <w:sz w:val="24"/>
        </w:rPr>
        <w:t xml:space="preserve"> </w:t>
      </w:r>
      <w:r w:rsidRPr="009C7DA5">
        <w:rPr>
          <w:rFonts w:ascii="Arial" w:hAnsi="Arial" w:cs="Arial"/>
          <w:sz w:val="24"/>
        </w:rPr>
        <w:t>o</w:t>
      </w:r>
      <w:r w:rsidRPr="009C7DA5">
        <w:rPr>
          <w:rFonts w:ascii="Arial" w:hAnsi="Arial" w:cs="Arial"/>
          <w:spacing w:val="-13"/>
          <w:sz w:val="24"/>
        </w:rPr>
        <w:t xml:space="preserve"> </w:t>
      </w:r>
      <w:r w:rsidRPr="009C7DA5">
        <w:rPr>
          <w:rFonts w:ascii="Arial" w:hAnsi="Arial" w:cs="Arial"/>
          <w:sz w:val="24"/>
        </w:rPr>
        <w:t>parnicama</w:t>
      </w:r>
      <w:r w:rsidRPr="009C7DA5">
        <w:rPr>
          <w:rFonts w:ascii="Arial" w:hAnsi="Arial" w:cs="Arial"/>
          <w:spacing w:val="-12"/>
          <w:sz w:val="24"/>
        </w:rPr>
        <w:t xml:space="preserve"> </w:t>
      </w:r>
      <w:r w:rsidRPr="009C7DA5">
        <w:rPr>
          <w:rFonts w:ascii="Arial" w:hAnsi="Arial" w:cs="Arial"/>
          <w:sz w:val="24"/>
        </w:rPr>
        <w:t>i</w:t>
      </w:r>
      <w:r w:rsidRPr="009C7DA5">
        <w:rPr>
          <w:rFonts w:ascii="Arial" w:hAnsi="Arial" w:cs="Arial"/>
          <w:spacing w:val="-14"/>
          <w:sz w:val="24"/>
        </w:rPr>
        <w:t xml:space="preserve"> </w:t>
      </w:r>
      <w:r w:rsidRPr="009C7DA5">
        <w:rPr>
          <w:rFonts w:ascii="Arial" w:hAnsi="Arial" w:cs="Arial"/>
          <w:sz w:val="24"/>
        </w:rPr>
        <w:t>postupcima</w:t>
      </w:r>
      <w:r w:rsidRPr="009C7DA5">
        <w:rPr>
          <w:rFonts w:ascii="Arial" w:hAnsi="Arial" w:cs="Arial"/>
          <w:spacing w:val="-13"/>
          <w:sz w:val="24"/>
        </w:rPr>
        <w:t xml:space="preserve"> </w:t>
      </w:r>
      <w:r w:rsidRPr="009C7DA5">
        <w:rPr>
          <w:rFonts w:ascii="Arial" w:hAnsi="Arial" w:cs="Arial"/>
          <w:sz w:val="24"/>
        </w:rPr>
        <w:t>koji</w:t>
      </w:r>
      <w:r w:rsidRPr="009C7DA5">
        <w:rPr>
          <w:rFonts w:ascii="Arial" w:hAnsi="Arial" w:cs="Arial"/>
          <w:spacing w:val="-11"/>
          <w:sz w:val="24"/>
        </w:rPr>
        <w:t xml:space="preserve"> </w:t>
      </w:r>
      <w:r w:rsidRPr="009C7DA5">
        <w:rPr>
          <w:rFonts w:ascii="Arial" w:hAnsi="Arial" w:cs="Arial"/>
          <w:sz w:val="24"/>
        </w:rPr>
        <w:t>se</w:t>
      </w:r>
      <w:r w:rsidRPr="009C7DA5">
        <w:rPr>
          <w:rFonts w:ascii="Arial" w:hAnsi="Arial" w:cs="Arial"/>
          <w:spacing w:val="-12"/>
          <w:sz w:val="24"/>
        </w:rPr>
        <w:t xml:space="preserve"> </w:t>
      </w:r>
      <w:r w:rsidRPr="009C7DA5">
        <w:rPr>
          <w:rFonts w:ascii="Arial" w:hAnsi="Arial" w:cs="Arial"/>
          <w:sz w:val="24"/>
        </w:rPr>
        <w:t>vode</w:t>
      </w:r>
      <w:r w:rsidRPr="009C7DA5">
        <w:rPr>
          <w:rFonts w:ascii="Arial" w:hAnsi="Arial" w:cs="Arial"/>
          <w:spacing w:val="-13"/>
          <w:sz w:val="24"/>
        </w:rPr>
        <w:t xml:space="preserve"> </w:t>
      </w:r>
      <w:r w:rsidRPr="009C7DA5">
        <w:rPr>
          <w:rFonts w:ascii="Arial" w:hAnsi="Arial" w:cs="Arial"/>
          <w:sz w:val="24"/>
        </w:rPr>
        <w:t>kod</w:t>
      </w:r>
      <w:r w:rsidRPr="009C7DA5">
        <w:rPr>
          <w:rFonts w:ascii="Arial" w:hAnsi="Arial" w:cs="Arial"/>
          <w:spacing w:val="-11"/>
          <w:sz w:val="24"/>
        </w:rPr>
        <w:t xml:space="preserve"> </w:t>
      </w:r>
      <w:r w:rsidRPr="009C7DA5">
        <w:rPr>
          <w:rFonts w:ascii="Arial" w:hAnsi="Arial" w:cs="Arial"/>
          <w:spacing w:val="-2"/>
          <w:sz w:val="24"/>
        </w:rPr>
        <w:t>sudova.</w:t>
      </w:r>
    </w:p>
    <w:p w:rsidR="008A649E" w:rsidP="009D079A" w:rsidRDefault="008A649E">
      <w:pPr>
        <w:pStyle w:val="Tijeloteksta"/>
        <w:tabs>
          <w:tab w:val="left" w:pos="142"/>
        </w:tabs>
        <w:ind w:right="1165"/>
        <w:rPr>
          <w:rFonts w:cs="Arial"/>
        </w:rPr>
      </w:pPr>
    </w:p>
    <w:p w:rsidRPr="009C7DA5" w:rsidR="00F94ED1" w:rsidP="009C7DA5" w:rsidRDefault="00F94ED1">
      <w:pPr>
        <w:pStyle w:val="Tijeloteksta"/>
        <w:tabs>
          <w:tab w:val="left" w:pos="142"/>
        </w:tabs>
        <w:ind w:left="436" w:right="1165" w:firstLine="720"/>
        <w:rPr>
          <w:rFonts w:cs="Arial"/>
        </w:rPr>
      </w:pPr>
      <w:r w:rsidRPr="009C7DA5">
        <w:rPr>
          <w:rFonts w:cs="Arial"/>
        </w:rPr>
        <w:t>Cjelovito</w:t>
      </w:r>
      <w:r w:rsidRPr="009C7DA5">
        <w:rPr>
          <w:rFonts w:cs="Arial"/>
          <w:spacing w:val="-4"/>
        </w:rPr>
        <w:t xml:space="preserve"> </w:t>
      </w:r>
      <w:r w:rsidRPr="009C7DA5">
        <w:rPr>
          <w:rFonts w:cs="Arial"/>
        </w:rPr>
        <w:t>izvješće</w:t>
      </w:r>
      <w:r w:rsidRPr="009C7DA5">
        <w:rPr>
          <w:rFonts w:cs="Arial"/>
          <w:spacing w:val="-4"/>
        </w:rPr>
        <w:t xml:space="preserve"> </w:t>
      </w:r>
      <w:r w:rsidRPr="009C7DA5">
        <w:rPr>
          <w:rFonts w:cs="Arial"/>
        </w:rPr>
        <w:t>izraditi</w:t>
      </w:r>
      <w:r w:rsidRPr="009C7DA5">
        <w:rPr>
          <w:rFonts w:cs="Arial"/>
          <w:spacing w:val="-7"/>
        </w:rPr>
        <w:t xml:space="preserve"> </w:t>
      </w:r>
      <w:r w:rsidRPr="009C7DA5">
        <w:rPr>
          <w:rFonts w:cs="Arial"/>
        </w:rPr>
        <w:t>će</w:t>
      </w:r>
      <w:r w:rsidRPr="009C7DA5">
        <w:rPr>
          <w:rFonts w:cs="Arial"/>
          <w:spacing w:val="-2"/>
        </w:rPr>
        <w:t xml:space="preserve"> </w:t>
      </w:r>
      <w:r w:rsidRPr="009C7DA5">
        <w:rPr>
          <w:rFonts w:cs="Arial"/>
        </w:rPr>
        <w:t>se</w:t>
      </w:r>
      <w:r w:rsidRPr="009C7DA5">
        <w:rPr>
          <w:rFonts w:cs="Arial"/>
          <w:spacing w:val="-4"/>
        </w:rPr>
        <w:t xml:space="preserve"> </w:t>
      </w:r>
      <w:r w:rsidRPr="009C7DA5">
        <w:rPr>
          <w:rFonts w:cs="Arial"/>
        </w:rPr>
        <w:t>na</w:t>
      </w:r>
      <w:r w:rsidRPr="009C7DA5">
        <w:rPr>
          <w:rFonts w:cs="Arial"/>
          <w:spacing w:val="-5"/>
        </w:rPr>
        <w:t xml:space="preserve"> </w:t>
      </w:r>
      <w:r w:rsidRPr="009C7DA5">
        <w:rPr>
          <w:rFonts w:cs="Arial"/>
        </w:rPr>
        <w:t>temelju</w:t>
      </w:r>
      <w:r w:rsidRPr="009C7DA5">
        <w:rPr>
          <w:rFonts w:cs="Arial"/>
          <w:spacing w:val="-4"/>
        </w:rPr>
        <w:t xml:space="preserve"> </w:t>
      </w:r>
      <w:r w:rsidRPr="009C7DA5">
        <w:rPr>
          <w:rFonts w:cs="Arial"/>
        </w:rPr>
        <w:t>podataka</w:t>
      </w:r>
      <w:r w:rsidRPr="009C7DA5">
        <w:rPr>
          <w:rFonts w:cs="Arial"/>
          <w:spacing w:val="-2"/>
        </w:rPr>
        <w:t xml:space="preserve"> </w:t>
      </w:r>
      <w:r w:rsidRPr="009C7DA5">
        <w:rPr>
          <w:rFonts w:cs="Arial"/>
        </w:rPr>
        <w:t>iz</w:t>
      </w:r>
      <w:r w:rsidRPr="009C7DA5">
        <w:rPr>
          <w:rFonts w:cs="Arial"/>
          <w:spacing w:val="-1"/>
        </w:rPr>
        <w:t xml:space="preserve"> </w:t>
      </w:r>
      <w:r w:rsidRPr="009C7DA5">
        <w:rPr>
          <w:rFonts w:cs="Arial"/>
        </w:rPr>
        <w:t>računa</w:t>
      </w:r>
      <w:r w:rsidRPr="009C7DA5">
        <w:rPr>
          <w:rFonts w:cs="Arial"/>
          <w:spacing w:val="-5"/>
        </w:rPr>
        <w:t xml:space="preserve"> </w:t>
      </w:r>
      <w:r w:rsidRPr="009C7DA5">
        <w:rPr>
          <w:rFonts w:cs="Arial"/>
        </w:rPr>
        <w:t>dobiti</w:t>
      </w:r>
      <w:r w:rsidRPr="009C7DA5">
        <w:rPr>
          <w:rFonts w:cs="Arial"/>
          <w:spacing w:val="-5"/>
        </w:rPr>
        <w:t xml:space="preserve"> </w:t>
      </w:r>
      <w:r w:rsidRPr="009C7DA5">
        <w:rPr>
          <w:rFonts w:cs="Arial"/>
        </w:rPr>
        <w:t>i</w:t>
      </w:r>
      <w:r w:rsidRPr="009C7DA5">
        <w:rPr>
          <w:rFonts w:cs="Arial"/>
          <w:spacing w:val="-5"/>
        </w:rPr>
        <w:t xml:space="preserve"> </w:t>
      </w:r>
      <w:r w:rsidRPr="009C7DA5">
        <w:rPr>
          <w:rFonts w:cs="Arial"/>
        </w:rPr>
        <w:t>gubitka</w:t>
      </w:r>
      <w:r w:rsidRPr="009C7DA5">
        <w:rPr>
          <w:rFonts w:cs="Arial"/>
          <w:spacing w:val="-2"/>
        </w:rPr>
        <w:t xml:space="preserve"> </w:t>
      </w:r>
      <w:r w:rsidRPr="009C7DA5">
        <w:rPr>
          <w:rFonts w:cs="Arial"/>
        </w:rPr>
        <w:t>i</w:t>
      </w:r>
      <w:r w:rsidRPr="009C7DA5">
        <w:rPr>
          <w:rFonts w:cs="Arial"/>
          <w:spacing w:val="-5"/>
        </w:rPr>
        <w:t xml:space="preserve"> </w:t>
      </w:r>
      <w:r w:rsidRPr="009C7DA5">
        <w:rPr>
          <w:rFonts w:cs="Arial"/>
        </w:rPr>
        <w:t>bilance dužnika i drugih raspoloživih podataka i to za posljednje tri godine proteklog razdoblja, pri čemu će se</w:t>
      </w:r>
      <w:r w:rsidRPr="009C7DA5">
        <w:rPr>
          <w:rFonts w:cs="Arial"/>
          <w:spacing w:val="40"/>
        </w:rPr>
        <w:t xml:space="preserve"> </w:t>
      </w:r>
      <w:r w:rsidRPr="009C7DA5">
        <w:rPr>
          <w:rFonts w:cs="Arial"/>
        </w:rPr>
        <w:t>koristiti i drugi podaci iz poslovnih knjiga, popisa imovine i drugih evidencija stečajnog dužnika. Prijedlog za otvaranje stečajnog postupka podnio je dužnik zbog nesposobnosti za plaćanje i blokade računa u periodu dužem od 60 dana.</w:t>
      </w:r>
    </w:p>
    <w:p w:rsidRPr="009C7DA5" w:rsidR="00F94ED1" w:rsidP="009C7DA5" w:rsidRDefault="00F94ED1">
      <w:pPr>
        <w:pStyle w:val="Tijeloteksta"/>
        <w:tabs>
          <w:tab w:val="left" w:pos="142"/>
        </w:tabs>
        <w:ind w:left="436" w:right="1168" w:firstLine="720"/>
        <w:rPr>
          <w:rFonts w:cs="Arial"/>
        </w:rPr>
      </w:pPr>
      <w:r w:rsidRPr="009C7DA5">
        <w:rPr>
          <w:rFonts w:cs="Arial"/>
        </w:rPr>
        <w:t>Dužnik je prestao s poslovanjem 9.10.2023. godine kada je raskinuo jednostrano ugovor o zakupu s najmodavcem DIG JOSIPDOL d.o.o. iz Josipdola.</w:t>
      </w:r>
    </w:p>
    <w:p w:rsidRPr="009C7DA5" w:rsidR="00F94ED1" w:rsidP="009C7DA5" w:rsidRDefault="00F94ED1">
      <w:pPr>
        <w:pStyle w:val="Odlomakpopisa"/>
        <w:widowControl w:val="false"/>
        <w:numPr>
          <w:ilvl w:val="0"/>
          <w:numId w:val="27"/>
        </w:numPr>
        <w:tabs>
          <w:tab w:val="left" w:pos="142"/>
          <w:tab w:val="left" w:pos="1155"/>
        </w:tabs>
        <w:autoSpaceDE w:val="false"/>
        <w:autoSpaceDN w:val="false"/>
        <w:spacing w:after="0" w:line="240" w:lineRule="auto"/>
        <w:ind w:right="1753" w:firstLine="360"/>
        <w:contextualSpacing w:val="false"/>
        <w:rPr>
          <w:rFonts w:ascii="Arial" w:hAnsi="Arial" w:cs="Arial"/>
          <w:sz w:val="24"/>
        </w:rPr>
      </w:pPr>
      <w:r w:rsidRPr="009C7DA5">
        <w:rPr>
          <w:rFonts w:ascii="Arial" w:hAnsi="Arial" w:cs="Arial"/>
          <w:sz w:val="24"/>
        </w:rPr>
        <w:t>Izvješće</w:t>
      </w:r>
      <w:r w:rsidRPr="009C7DA5">
        <w:rPr>
          <w:rFonts w:ascii="Arial" w:hAnsi="Arial" w:cs="Arial"/>
          <w:spacing w:val="-10"/>
          <w:sz w:val="24"/>
        </w:rPr>
        <w:t xml:space="preserve"> </w:t>
      </w:r>
      <w:r w:rsidRPr="009C7DA5">
        <w:rPr>
          <w:rFonts w:ascii="Arial" w:hAnsi="Arial" w:cs="Arial"/>
          <w:sz w:val="24"/>
        </w:rPr>
        <w:t>o</w:t>
      </w:r>
      <w:r w:rsidRPr="009C7DA5">
        <w:rPr>
          <w:rFonts w:ascii="Arial" w:hAnsi="Arial" w:cs="Arial"/>
          <w:spacing w:val="-10"/>
          <w:sz w:val="24"/>
        </w:rPr>
        <w:t xml:space="preserve"> </w:t>
      </w:r>
      <w:r w:rsidRPr="009C7DA5">
        <w:rPr>
          <w:rFonts w:ascii="Arial" w:hAnsi="Arial" w:cs="Arial"/>
          <w:sz w:val="24"/>
        </w:rPr>
        <w:t>gospodarskom</w:t>
      </w:r>
      <w:r w:rsidRPr="009C7DA5">
        <w:rPr>
          <w:rFonts w:ascii="Arial" w:hAnsi="Arial" w:cs="Arial"/>
          <w:spacing w:val="-11"/>
          <w:sz w:val="24"/>
        </w:rPr>
        <w:t xml:space="preserve"> </w:t>
      </w:r>
      <w:r w:rsidRPr="009C7DA5">
        <w:rPr>
          <w:rFonts w:ascii="Arial" w:hAnsi="Arial" w:cs="Arial"/>
          <w:sz w:val="24"/>
        </w:rPr>
        <w:t>položaju</w:t>
      </w:r>
      <w:r w:rsidRPr="009C7DA5">
        <w:rPr>
          <w:rFonts w:ascii="Arial" w:hAnsi="Arial" w:cs="Arial"/>
          <w:spacing w:val="-9"/>
          <w:sz w:val="24"/>
        </w:rPr>
        <w:t xml:space="preserve"> </w:t>
      </w:r>
      <w:r w:rsidRPr="009C7DA5">
        <w:rPr>
          <w:rFonts w:ascii="Arial" w:hAnsi="Arial" w:cs="Arial"/>
          <w:sz w:val="24"/>
        </w:rPr>
        <w:t>i</w:t>
      </w:r>
      <w:r w:rsidRPr="009C7DA5">
        <w:rPr>
          <w:rFonts w:ascii="Arial" w:hAnsi="Arial" w:cs="Arial"/>
          <w:spacing w:val="-12"/>
          <w:sz w:val="24"/>
        </w:rPr>
        <w:t xml:space="preserve"> </w:t>
      </w:r>
      <w:r w:rsidRPr="009C7DA5">
        <w:rPr>
          <w:rFonts w:ascii="Arial" w:hAnsi="Arial" w:cs="Arial"/>
          <w:sz w:val="24"/>
        </w:rPr>
        <w:t>financijskom</w:t>
      </w:r>
      <w:r w:rsidRPr="009C7DA5">
        <w:rPr>
          <w:rFonts w:ascii="Arial" w:hAnsi="Arial" w:cs="Arial"/>
          <w:spacing w:val="-10"/>
          <w:sz w:val="24"/>
        </w:rPr>
        <w:t xml:space="preserve"> </w:t>
      </w:r>
      <w:r w:rsidRPr="009C7DA5">
        <w:rPr>
          <w:rFonts w:ascii="Arial" w:hAnsi="Arial" w:cs="Arial"/>
          <w:sz w:val="24"/>
        </w:rPr>
        <w:t>stanju</w:t>
      </w:r>
      <w:r w:rsidRPr="009C7DA5">
        <w:rPr>
          <w:rFonts w:ascii="Arial" w:hAnsi="Arial" w:cs="Arial"/>
          <w:spacing w:val="-9"/>
          <w:sz w:val="24"/>
        </w:rPr>
        <w:t xml:space="preserve"> </w:t>
      </w:r>
      <w:r w:rsidRPr="009C7DA5">
        <w:rPr>
          <w:rFonts w:ascii="Arial" w:hAnsi="Arial" w:cs="Arial"/>
          <w:sz w:val="24"/>
        </w:rPr>
        <w:t>i</w:t>
      </w:r>
      <w:r w:rsidRPr="009C7DA5">
        <w:rPr>
          <w:rFonts w:ascii="Arial" w:hAnsi="Arial" w:cs="Arial"/>
          <w:spacing w:val="-12"/>
          <w:sz w:val="24"/>
        </w:rPr>
        <w:t xml:space="preserve"> </w:t>
      </w:r>
      <w:r w:rsidRPr="009C7DA5">
        <w:rPr>
          <w:rFonts w:ascii="Arial" w:hAnsi="Arial" w:cs="Arial"/>
          <w:sz w:val="24"/>
        </w:rPr>
        <w:t>mogućnostima</w:t>
      </w:r>
      <w:r w:rsidRPr="009C7DA5">
        <w:rPr>
          <w:rFonts w:ascii="Arial" w:hAnsi="Arial" w:cs="Arial"/>
          <w:spacing w:val="-11"/>
          <w:sz w:val="24"/>
        </w:rPr>
        <w:t xml:space="preserve"> </w:t>
      </w:r>
      <w:r w:rsidRPr="009C7DA5">
        <w:rPr>
          <w:rFonts w:ascii="Arial" w:hAnsi="Arial" w:cs="Arial"/>
          <w:sz w:val="24"/>
        </w:rPr>
        <w:t>dužnika PODACI O DUŽNIKU.</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rPr>
        <w:t>Dugi</w:t>
      </w:r>
      <w:r w:rsidRPr="009C7DA5">
        <w:rPr>
          <w:rFonts w:ascii="Arial" w:hAnsi="Arial" w:cs="Arial"/>
          <w:b w:val="false"/>
          <w:color w:val="auto"/>
          <w:spacing w:val="-10"/>
        </w:rPr>
        <w:t xml:space="preserve"> </w:t>
      </w:r>
      <w:r w:rsidRPr="009C7DA5">
        <w:rPr>
          <w:rFonts w:ascii="Arial" w:hAnsi="Arial" w:cs="Arial"/>
          <w:b w:val="false"/>
          <w:color w:val="auto"/>
          <w:spacing w:val="-2"/>
        </w:rPr>
        <w:t>naziv:</w:t>
      </w:r>
    </w:p>
    <w:p w:rsidRPr="009C7DA5" w:rsidR="00F94ED1" w:rsidP="009C7DA5" w:rsidRDefault="00F94ED1">
      <w:pPr>
        <w:pStyle w:val="Tijeloteksta"/>
        <w:tabs>
          <w:tab w:val="left" w:pos="142"/>
        </w:tabs>
        <w:ind w:left="435"/>
        <w:rPr>
          <w:rFonts w:cs="Arial"/>
        </w:rPr>
      </w:pPr>
      <w:r w:rsidRPr="009C7DA5">
        <w:rPr>
          <w:rFonts w:cs="Arial"/>
        </w:rPr>
        <w:t>AGRO</w:t>
      </w:r>
      <w:r w:rsidRPr="009C7DA5">
        <w:rPr>
          <w:rFonts w:cs="Arial"/>
          <w:spacing w:val="-17"/>
        </w:rPr>
        <w:t xml:space="preserve"> </w:t>
      </w:r>
      <w:r w:rsidRPr="009C7DA5">
        <w:rPr>
          <w:rFonts w:cs="Arial"/>
        </w:rPr>
        <w:t>FOLIJA</w:t>
      </w:r>
      <w:r w:rsidRPr="009C7DA5">
        <w:rPr>
          <w:rFonts w:cs="Arial"/>
          <w:spacing w:val="-15"/>
        </w:rPr>
        <w:t xml:space="preserve"> </w:t>
      </w:r>
      <w:r w:rsidRPr="009C7DA5">
        <w:rPr>
          <w:rFonts w:cs="Arial"/>
        </w:rPr>
        <w:t>društvo</w:t>
      </w:r>
      <w:r w:rsidRPr="009C7DA5">
        <w:rPr>
          <w:rFonts w:cs="Arial"/>
          <w:spacing w:val="-15"/>
        </w:rPr>
        <w:t xml:space="preserve"> </w:t>
      </w:r>
      <w:r w:rsidRPr="009C7DA5">
        <w:rPr>
          <w:rFonts w:cs="Arial"/>
        </w:rPr>
        <w:t>s</w:t>
      </w:r>
      <w:r w:rsidRPr="009C7DA5">
        <w:rPr>
          <w:rFonts w:cs="Arial"/>
          <w:spacing w:val="-15"/>
        </w:rPr>
        <w:t xml:space="preserve"> </w:t>
      </w:r>
      <w:r w:rsidRPr="009C7DA5">
        <w:rPr>
          <w:rFonts w:cs="Arial"/>
        </w:rPr>
        <w:t>ograničenom</w:t>
      </w:r>
      <w:r w:rsidRPr="009C7DA5">
        <w:rPr>
          <w:rFonts w:cs="Arial"/>
          <w:spacing w:val="-15"/>
        </w:rPr>
        <w:t xml:space="preserve"> </w:t>
      </w:r>
      <w:r w:rsidRPr="009C7DA5">
        <w:rPr>
          <w:rFonts w:cs="Arial"/>
        </w:rPr>
        <w:t>odgovornošću</w:t>
      </w:r>
      <w:r w:rsidRPr="009C7DA5">
        <w:rPr>
          <w:rFonts w:cs="Arial"/>
          <w:spacing w:val="-14"/>
        </w:rPr>
        <w:t xml:space="preserve"> </w:t>
      </w:r>
      <w:r w:rsidRPr="009C7DA5">
        <w:rPr>
          <w:rFonts w:cs="Arial"/>
        </w:rPr>
        <w:t>za</w:t>
      </w:r>
      <w:r w:rsidRPr="009C7DA5">
        <w:rPr>
          <w:rFonts w:cs="Arial"/>
          <w:spacing w:val="-15"/>
        </w:rPr>
        <w:t xml:space="preserve"> </w:t>
      </w:r>
      <w:r w:rsidRPr="009C7DA5">
        <w:rPr>
          <w:rFonts w:cs="Arial"/>
        </w:rPr>
        <w:t>proizvodnju</w:t>
      </w:r>
      <w:r w:rsidRPr="009C7DA5">
        <w:rPr>
          <w:rFonts w:cs="Arial"/>
          <w:spacing w:val="-15"/>
        </w:rPr>
        <w:t xml:space="preserve"> </w:t>
      </w:r>
      <w:r w:rsidRPr="009C7DA5">
        <w:rPr>
          <w:rFonts w:cs="Arial"/>
        </w:rPr>
        <w:t>i</w:t>
      </w:r>
      <w:r w:rsidRPr="009C7DA5">
        <w:rPr>
          <w:rFonts w:cs="Arial"/>
          <w:spacing w:val="-15"/>
        </w:rPr>
        <w:t xml:space="preserve"> </w:t>
      </w:r>
      <w:r w:rsidRPr="009C7DA5">
        <w:rPr>
          <w:rFonts w:cs="Arial"/>
        </w:rPr>
        <w:t>trgovinu</w:t>
      </w:r>
      <w:r w:rsidRPr="009C7DA5">
        <w:rPr>
          <w:rFonts w:cs="Arial"/>
          <w:spacing w:val="-15"/>
        </w:rPr>
        <w:t xml:space="preserve"> </w:t>
      </w:r>
      <w:r w:rsidRPr="009C7DA5">
        <w:rPr>
          <w:rFonts w:cs="Arial"/>
        </w:rPr>
        <w:t>u</w:t>
      </w:r>
      <w:r w:rsidRPr="009C7DA5">
        <w:rPr>
          <w:rFonts w:cs="Arial"/>
          <w:spacing w:val="-12"/>
        </w:rPr>
        <w:t xml:space="preserve"> </w:t>
      </w:r>
      <w:r w:rsidRPr="009C7DA5">
        <w:rPr>
          <w:rFonts w:cs="Arial"/>
          <w:spacing w:val="-2"/>
        </w:rPr>
        <w:t>stečaju</w:t>
      </w:r>
    </w:p>
    <w:p w:rsidRPr="009C7DA5" w:rsidR="00F94ED1" w:rsidP="009C7DA5" w:rsidRDefault="00F94ED1">
      <w:pPr>
        <w:pStyle w:val="Naslov1"/>
        <w:tabs>
          <w:tab w:val="left" w:pos="142"/>
        </w:tabs>
        <w:rPr>
          <w:rFonts w:ascii="Arial" w:hAnsi="Arial" w:cs="Arial"/>
          <w:b w:val="false"/>
        </w:rPr>
      </w:pPr>
      <w:r w:rsidRPr="009C7DA5">
        <w:rPr>
          <w:rFonts w:ascii="Arial" w:hAnsi="Arial" w:cs="Arial"/>
          <w:b w:val="false"/>
          <w:spacing w:val="-4"/>
        </w:rPr>
        <w:t>MBS:</w:t>
      </w:r>
    </w:p>
    <w:p w:rsidRPr="009C7DA5" w:rsidR="00F94ED1" w:rsidP="009C7DA5" w:rsidRDefault="00F94ED1">
      <w:pPr>
        <w:pStyle w:val="Tijeloteksta"/>
        <w:tabs>
          <w:tab w:val="left" w:pos="142"/>
        </w:tabs>
        <w:ind w:left="435"/>
        <w:rPr>
          <w:rFonts w:cs="Arial"/>
        </w:rPr>
      </w:pPr>
      <w:r w:rsidRPr="009C7DA5">
        <w:rPr>
          <w:rFonts w:cs="Arial"/>
          <w:spacing w:val="-2"/>
        </w:rPr>
        <w:t>080783417</w:t>
      </w:r>
    </w:p>
    <w:p w:rsidRPr="009C7DA5" w:rsidR="00F94ED1" w:rsidP="009C7DA5" w:rsidRDefault="00F94ED1">
      <w:pPr>
        <w:pStyle w:val="Naslov1"/>
        <w:tabs>
          <w:tab w:val="left" w:pos="142"/>
        </w:tabs>
        <w:rPr>
          <w:rFonts w:ascii="Arial" w:hAnsi="Arial" w:cs="Arial"/>
          <w:b w:val="false"/>
        </w:rPr>
      </w:pPr>
      <w:r w:rsidRPr="009C7DA5">
        <w:rPr>
          <w:rFonts w:ascii="Arial" w:hAnsi="Arial" w:cs="Arial"/>
          <w:b w:val="false"/>
          <w:spacing w:val="-2"/>
        </w:rPr>
        <w:t>EUID:</w:t>
      </w:r>
    </w:p>
    <w:p w:rsidRPr="009C7DA5" w:rsidR="00F94ED1" w:rsidP="009C7DA5" w:rsidRDefault="00F94ED1">
      <w:pPr>
        <w:tabs>
          <w:tab w:val="left" w:pos="142"/>
        </w:tabs>
        <w:ind w:left="435"/>
        <w:rPr>
          <w:rFonts w:ascii="Arial" w:hAnsi="Arial" w:cs="Arial"/>
          <w:sz w:val="24"/>
        </w:rPr>
      </w:pPr>
      <w:r w:rsidRPr="009C7DA5">
        <w:rPr>
          <w:rFonts w:ascii="Arial" w:hAnsi="Arial" w:cs="Arial"/>
          <w:spacing w:val="-2"/>
          <w:sz w:val="24"/>
        </w:rPr>
        <w:t>HRSR.080783417</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spacing w:val="-2"/>
        </w:rPr>
        <w:t>Nadležni</w:t>
      </w:r>
      <w:r w:rsidRPr="009C7DA5">
        <w:rPr>
          <w:rFonts w:ascii="Arial" w:hAnsi="Arial" w:cs="Arial"/>
          <w:b w:val="false"/>
          <w:color w:val="auto"/>
          <w:spacing w:val="-1"/>
        </w:rPr>
        <w:t xml:space="preserve"> </w:t>
      </w:r>
      <w:r w:rsidRPr="009C7DA5">
        <w:rPr>
          <w:rFonts w:ascii="Arial" w:hAnsi="Arial" w:cs="Arial"/>
          <w:b w:val="false"/>
          <w:color w:val="auto"/>
          <w:spacing w:val="-4"/>
        </w:rPr>
        <w:t>sud:</w:t>
      </w:r>
    </w:p>
    <w:p w:rsidRPr="009C7DA5" w:rsidR="00F94ED1" w:rsidP="009C7DA5" w:rsidRDefault="00F94ED1">
      <w:pPr>
        <w:pStyle w:val="Tijeloteksta"/>
        <w:tabs>
          <w:tab w:val="left" w:pos="142"/>
        </w:tabs>
        <w:ind w:left="435"/>
        <w:rPr>
          <w:rFonts w:cs="Arial"/>
        </w:rPr>
      </w:pPr>
      <w:r w:rsidRPr="009C7DA5">
        <w:rPr>
          <w:rFonts w:cs="Arial"/>
        </w:rPr>
        <w:t>Trgovački</w:t>
      </w:r>
      <w:r w:rsidRPr="009C7DA5">
        <w:rPr>
          <w:rFonts w:cs="Arial"/>
          <w:spacing w:val="-12"/>
        </w:rPr>
        <w:t xml:space="preserve"> </w:t>
      </w:r>
      <w:r w:rsidRPr="009C7DA5">
        <w:rPr>
          <w:rFonts w:cs="Arial"/>
        </w:rPr>
        <w:t>sud</w:t>
      </w:r>
      <w:r w:rsidRPr="009C7DA5">
        <w:rPr>
          <w:rFonts w:cs="Arial"/>
          <w:spacing w:val="-13"/>
        </w:rPr>
        <w:t xml:space="preserve"> </w:t>
      </w:r>
      <w:r w:rsidRPr="009C7DA5">
        <w:rPr>
          <w:rFonts w:cs="Arial"/>
        </w:rPr>
        <w:t>u</w:t>
      </w:r>
      <w:r w:rsidRPr="009C7DA5">
        <w:rPr>
          <w:rFonts w:cs="Arial"/>
          <w:spacing w:val="-11"/>
        </w:rPr>
        <w:t xml:space="preserve"> </w:t>
      </w:r>
      <w:r w:rsidRPr="009C7DA5">
        <w:rPr>
          <w:rFonts w:cs="Arial"/>
        </w:rPr>
        <w:t>Zagrebu</w:t>
      </w:r>
      <w:r w:rsidRPr="009C7DA5">
        <w:rPr>
          <w:rFonts w:cs="Arial"/>
          <w:spacing w:val="-13"/>
        </w:rPr>
        <w:t xml:space="preserve"> </w:t>
      </w:r>
      <w:r w:rsidRPr="009C7DA5">
        <w:rPr>
          <w:rFonts w:cs="Arial"/>
        </w:rPr>
        <w:t>-</w:t>
      </w:r>
      <w:r w:rsidRPr="009C7DA5">
        <w:rPr>
          <w:rFonts w:cs="Arial"/>
          <w:spacing w:val="-11"/>
        </w:rPr>
        <w:t xml:space="preserve"> </w:t>
      </w:r>
      <w:r w:rsidRPr="009C7DA5">
        <w:rPr>
          <w:rFonts w:cs="Arial"/>
        </w:rPr>
        <w:t>stalna</w:t>
      </w:r>
      <w:r w:rsidRPr="009C7DA5">
        <w:rPr>
          <w:rFonts w:cs="Arial"/>
          <w:spacing w:val="-11"/>
        </w:rPr>
        <w:t xml:space="preserve"> </w:t>
      </w:r>
      <w:r w:rsidRPr="009C7DA5">
        <w:rPr>
          <w:rFonts w:cs="Arial"/>
        </w:rPr>
        <w:t>služba</w:t>
      </w:r>
      <w:r w:rsidRPr="009C7DA5">
        <w:rPr>
          <w:rFonts w:cs="Arial"/>
          <w:spacing w:val="-14"/>
        </w:rPr>
        <w:t xml:space="preserve"> </w:t>
      </w:r>
      <w:r w:rsidRPr="009C7DA5">
        <w:rPr>
          <w:rFonts w:cs="Arial"/>
        </w:rPr>
        <w:t>u</w:t>
      </w:r>
      <w:r w:rsidRPr="009C7DA5">
        <w:rPr>
          <w:rFonts w:cs="Arial"/>
          <w:spacing w:val="-10"/>
        </w:rPr>
        <w:t xml:space="preserve"> </w:t>
      </w:r>
      <w:r w:rsidRPr="009C7DA5">
        <w:rPr>
          <w:rFonts w:cs="Arial"/>
          <w:spacing w:val="-2"/>
        </w:rPr>
        <w:t>Karlovcu</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rPr>
        <w:t>Pravni</w:t>
      </w:r>
      <w:r w:rsidRPr="009C7DA5">
        <w:rPr>
          <w:rFonts w:ascii="Arial" w:hAnsi="Arial" w:cs="Arial"/>
          <w:b w:val="false"/>
          <w:color w:val="auto"/>
          <w:spacing w:val="-13"/>
        </w:rPr>
        <w:t xml:space="preserve"> </w:t>
      </w:r>
      <w:r w:rsidRPr="009C7DA5">
        <w:rPr>
          <w:rFonts w:ascii="Arial" w:hAnsi="Arial" w:cs="Arial"/>
          <w:b w:val="false"/>
          <w:color w:val="auto"/>
          <w:spacing w:val="-2"/>
        </w:rPr>
        <w:t>oblik:</w:t>
      </w:r>
    </w:p>
    <w:p w:rsidRPr="009C7DA5" w:rsidR="00F94ED1" w:rsidP="009C7DA5" w:rsidRDefault="00F94ED1">
      <w:pPr>
        <w:pStyle w:val="Tijeloteksta"/>
        <w:tabs>
          <w:tab w:val="left" w:pos="142"/>
        </w:tabs>
        <w:ind w:left="435"/>
        <w:rPr>
          <w:rFonts w:cs="Arial"/>
        </w:rPr>
      </w:pPr>
      <w:r w:rsidRPr="009C7DA5">
        <w:rPr>
          <w:rFonts w:cs="Arial"/>
        </w:rPr>
        <w:t>društvo</w:t>
      </w:r>
      <w:r w:rsidRPr="009C7DA5">
        <w:rPr>
          <w:rFonts w:cs="Arial"/>
          <w:spacing w:val="-15"/>
        </w:rPr>
        <w:t xml:space="preserve"> </w:t>
      </w:r>
      <w:r w:rsidRPr="009C7DA5">
        <w:rPr>
          <w:rFonts w:cs="Arial"/>
        </w:rPr>
        <w:t>s</w:t>
      </w:r>
      <w:r w:rsidRPr="009C7DA5">
        <w:rPr>
          <w:rFonts w:cs="Arial"/>
          <w:spacing w:val="-15"/>
        </w:rPr>
        <w:t xml:space="preserve"> </w:t>
      </w:r>
      <w:r w:rsidRPr="009C7DA5">
        <w:rPr>
          <w:rFonts w:cs="Arial"/>
        </w:rPr>
        <w:t>ograničenom</w:t>
      </w:r>
      <w:r w:rsidRPr="009C7DA5">
        <w:rPr>
          <w:rFonts w:cs="Arial"/>
          <w:spacing w:val="-15"/>
        </w:rPr>
        <w:t xml:space="preserve"> </w:t>
      </w:r>
      <w:r w:rsidRPr="009C7DA5">
        <w:rPr>
          <w:rFonts w:cs="Arial"/>
          <w:spacing w:val="-2"/>
        </w:rPr>
        <w:t>odgovornošću</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spacing w:val="-2"/>
        </w:rPr>
        <w:t>Status:</w:t>
      </w:r>
    </w:p>
    <w:p w:rsidRPr="009C7DA5" w:rsidR="00F94ED1" w:rsidP="009C7DA5" w:rsidRDefault="00F94ED1">
      <w:pPr>
        <w:pStyle w:val="Tijeloteksta"/>
        <w:tabs>
          <w:tab w:val="left" w:pos="142"/>
        </w:tabs>
        <w:ind w:left="435"/>
        <w:rPr>
          <w:rFonts w:cs="Arial"/>
        </w:rPr>
      </w:pPr>
      <w:r w:rsidRPr="009C7DA5">
        <w:rPr>
          <w:rFonts w:cs="Arial"/>
          <w:spacing w:val="-2"/>
        </w:rPr>
        <w:t>Stečaj</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rPr>
        <w:t>Osobe</w:t>
      </w:r>
      <w:r w:rsidRPr="009C7DA5">
        <w:rPr>
          <w:rFonts w:ascii="Arial" w:hAnsi="Arial" w:cs="Arial"/>
          <w:b w:val="false"/>
          <w:color w:val="auto"/>
          <w:spacing w:val="-14"/>
        </w:rPr>
        <w:t xml:space="preserve"> </w:t>
      </w:r>
      <w:r w:rsidRPr="009C7DA5">
        <w:rPr>
          <w:rFonts w:ascii="Arial" w:hAnsi="Arial" w:cs="Arial"/>
          <w:b w:val="false"/>
          <w:color w:val="auto"/>
        </w:rPr>
        <w:t>ovlaštene</w:t>
      </w:r>
      <w:r w:rsidRPr="009C7DA5">
        <w:rPr>
          <w:rFonts w:ascii="Arial" w:hAnsi="Arial" w:cs="Arial"/>
          <w:b w:val="false"/>
          <w:color w:val="auto"/>
          <w:spacing w:val="-13"/>
        </w:rPr>
        <w:t xml:space="preserve"> </w:t>
      </w:r>
      <w:r w:rsidRPr="009C7DA5">
        <w:rPr>
          <w:rFonts w:ascii="Arial" w:hAnsi="Arial" w:cs="Arial"/>
          <w:b w:val="false"/>
          <w:color w:val="auto"/>
        </w:rPr>
        <w:t>za</w:t>
      </w:r>
      <w:r w:rsidRPr="009C7DA5">
        <w:rPr>
          <w:rFonts w:ascii="Arial" w:hAnsi="Arial" w:cs="Arial"/>
          <w:b w:val="false"/>
          <w:color w:val="auto"/>
          <w:spacing w:val="-14"/>
        </w:rPr>
        <w:t xml:space="preserve"> </w:t>
      </w:r>
      <w:r w:rsidRPr="009C7DA5">
        <w:rPr>
          <w:rFonts w:ascii="Arial" w:hAnsi="Arial" w:cs="Arial"/>
          <w:b w:val="false"/>
          <w:color w:val="auto"/>
          <w:spacing w:val="-2"/>
        </w:rPr>
        <w:t>zastupanje:</w:t>
      </w:r>
    </w:p>
    <w:p w:rsidRPr="009C7DA5" w:rsidR="00F94ED1" w:rsidP="009C7DA5" w:rsidRDefault="00F94ED1">
      <w:pPr>
        <w:pStyle w:val="Tijeloteksta"/>
        <w:tabs>
          <w:tab w:val="left" w:pos="142"/>
        </w:tabs>
        <w:ind w:right="1405"/>
        <w:rPr>
          <w:rFonts w:cs="Arial"/>
        </w:rPr>
      </w:pPr>
      <w:r w:rsidRPr="009C7DA5">
        <w:rPr>
          <w:rFonts w:cs="Arial"/>
        </w:rPr>
        <w:t xml:space="preserve">       Predrag</w:t>
      </w:r>
      <w:r w:rsidRPr="009C7DA5">
        <w:rPr>
          <w:rFonts w:cs="Arial"/>
          <w:spacing w:val="-12"/>
        </w:rPr>
        <w:t xml:space="preserve"> </w:t>
      </w:r>
      <w:r w:rsidRPr="009C7DA5">
        <w:rPr>
          <w:rFonts w:cs="Arial"/>
        </w:rPr>
        <w:t>Filajdić,</w:t>
      </w:r>
      <w:r w:rsidRPr="009C7DA5">
        <w:rPr>
          <w:rFonts w:cs="Arial"/>
          <w:spacing w:val="-9"/>
        </w:rPr>
        <w:t xml:space="preserve"> </w:t>
      </w:r>
      <w:r w:rsidRPr="009C7DA5">
        <w:rPr>
          <w:rFonts w:cs="Arial"/>
        </w:rPr>
        <w:t>stečajni</w:t>
      </w:r>
      <w:r w:rsidRPr="009C7DA5">
        <w:rPr>
          <w:rFonts w:cs="Arial"/>
          <w:spacing w:val="-12"/>
        </w:rPr>
        <w:t xml:space="preserve"> </w:t>
      </w:r>
      <w:r w:rsidRPr="009C7DA5">
        <w:rPr>
          <w:rFonts w:cs="Arial"/>
        </w:rPr>
        <w:t>upravitelj</w:t>
      </w:r>
      <w:r w:rsidRPr="009C7DA5">
        <w:rPr>
          <w:rFonts w:cs="Arial"/>
          <w:spacing w:val="-11"/>
        </w:rPr>
        <w:t xml:space="preserve"> </w:t>
      </w:r>
      <w:r w:rsidRPr="009C7DA5">
        <w:rPr>
          <w:rFonts w:cs="Arial"/>
        </w:rPr>
        <w:t>-</w:t>
      </w:r>
      <w:r w:rsidRPr="009C7DA5">
        <w:rPr>
          <w:rFonts w:cs="Arial"/>
          <w:spacing w:val="-8"/>
        </w:rPr>
        <w:t xml:space="preserve"> </w:t>
      </w:r>
      <w:r w:rsidRPr="009C7DA5">
        <w:rPr>
          <w:rFonts w:cs="Arial"/>
        </w:rPr>
        <w:t>Rješenjem</w:t>
      </w:r>
      <w:r w:rsidRPr="009C7DA5">
        <w:rPr>
          <w:rFonts w:cs="Arial"/>
          <w:spacing w:val="-11"/>
        </w:rPr>
        <w:t xml:space="preserve"> </w:t>
      </w:r>
      <w:r w:rsidRPr="009C7DA5">
        <w:rPr>
          <w:rFonts w:cs="Arial"/>
        </w:rPr>
        <w:t>Trgovačkog</w:t>
      </w:r>
      <w:r w:rsidRPr="009C7DA5">
        <w:rPr>
          <w:rFonts w:cs="Arial"/>
          <w:spacing w:val="-9"/>
        </w:rPr>
        <w:t xml:space="preserve"> </w:t>
      </w:r>
      <w:r w:rsidRPr="009C7DA5">
        <w:rPr>
          <w:rFonts w:cs="Arial"/>
        </w:rPr>
        <w:t>suda</w:t>
      </w:r>
      <w:r w:rsidRPr="009C7DA5">
        <w:rPr>
          <w:rFonts w:cs="Arial"/>
          <w:spacing w:val="-11"/>
        </w:rPr>
        <w:t xml:space="preserve"> </w:t>
      </w:r>
      <w:r w:rsidRPr="009C7DA5">
        <w:rPr>
          <w:rFonts w:cs="Arial"/>
        </w:rPr>
        <w:t>u</w:t>
      </w:r>
      <w:r w:rsidRPr="009C7DA5">
        <w:rPr>
          <w:rFonts w:cs="Arial"/>
          <w:spacing w:val="-8"/>
        </w:rPr>
        <w:t xml:space="preserve"> </w:t>
      </w:r>
      <w:r w:rsidRPr="009C7DA5">
        <w:rPr>
          <w:rFonts w:cs="Arial"/>
        </w:rPr>
        <w:t>Zagrebu</w:t>
      </w:r>
      <w:r w:rsidRPr="009C7DA5">
        <w:rPr>
          <w:rFonts w:cs="Arial"/>
          <w:spacing w:val="-8"/>
        </w:rPr>
        <w:t xml:space="preserve"> </w:t>
      </w:r>
      <w:r w:rsidRPr="009C7DA5">
        <w:rPr>
          <w:rFonts w:cs="Arial"/>
        </w:rPr>
        <w:t xml:space="preserve">broj       </w:t>
      </w:r>
    </w:p>
    <w:p w:rsidRPr="009C7DA5" w:rsidR="00F94ED1" w:rsidP="009C7DA5" w:rsidRDefault="00F94ED1">
      <w:pPr>
        <w:pStyle w:val="Tijeloteksta"/>
        <w:tabs>
          <w:tab w:val="left" w:pos="142"/>
        </w:tabs>
        <w:ind w:right="1405"/>
        <w:rPr>
          <w:rFonts w:cs="Arial"/>
        </w:rPr>
      </w:pPr>
      <w:r w:rsidRPr="009C7DA5">
        <w:rPr>
          <w:rFonts w:cs="Arial"/>
        </w:rPr>
        <w:t xml:space="preserve">       St1657/2024 od 25.07.2024. godine imenovan za stečajnog upravitelja</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rPr>
        <w:t>Temeljni</w:t>
      </w:r>
      <w:r w:rsidRPr="009C7DA5">
        <w:rPr>
          <w:rFonts w:ascii="Arial" w:hAnsi="Arial" w:cs="Arial"/>
          <w:b w:val="false"/>
          <w:color w:val="auto"/>
          <w:spacing w:val="-14"/>
        </w:rPr>
        <w:t xml:space="preserve"> </w:t>
      </w:r>
      <w:r w:rsidRPr="009C7DA5">
        <w:rPr>
          <w:rFonts w:ascii="Arial" w:hAnsi="Arial" w:cs="Arial"/>
          <w:b w:val="false"/>
          <w:color w:val="auto"/>
          <w:spacing w:val="-2"/>
        </w:rPr>
        <w:t>kapital:</w:t>
      </w:r>
    </w:p>
    <w:p w:rsidRPr="009C7DA5" w:rsidR="00F94ED1" w:rsidP="009C7DA5" w:rsidRDefault="00F94ED1">
      <w:pPr>
        <w:pStyle w:val="Tijeloteksta"/>
        <w:tabs>
          <w:tab w:val="left" w:pos="142"/>
        </w:tabs>
        <w:ind w:left="435"/>
        <w:rPr>
          <w:rFonts w:cs="Arial"/>
        </w:rPr>
      </w:pPr>
      <w:r w:rsidRPr="009C7DA5">
        <w:rPr>
          <w:rFonts w:cs="Arial"/>
        </w:rPr>
        <w:t>99.530</w:t>
      </w:r>
      <w:r w:rsidRPr="009C7DA5">
        <w:rPr>
          <w:rFonts w:cs="Arial"/>
          <w:spacing w:val="-14"/>
        </w:rPr>
        <w:t xml:space="preserve"> </w:t>
      </w:r>
      <w:r w:rsidRPr="009C7DA5">
        <w:rPr>
          <w:rFonts w:cs="Arial"/>
        </w:rPr>
        <w:t>EUR</w:t>
      </w:r>
      <w:r w:rsidRPr="009C7DA5">
        <w:rPr>
          <w:rFonts w:cs="Arial"/>
          <w:spacing w:val="-12"/>
        </w:rPr>
        <w:t xml:space="preserve"> </w:t>
      </w:r>
      <w:r w:rsidRPr="009C7DA5">
        <w:rPr>
          <w:rFonts w:cs="Arial"/>
          <w:spacing w:val="-2"/>
        </w:rPr>
        <w:t>(euro)</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spacing w:val="-2"/>
        </w:rPr>
        <w:t>Promjene</w:t>
      </w:r>
      <w:r w:rsidRPr="009C7DA5">
        <w:rPr>
          <w:rFonts w:ascii="Arial" w:hAnsi="Arial" w:cs="Arial"/>
          <w:b w:val="false"/>
          <w:color w:val="auto"/>
          <w:spacing w:val="-1"/>
        </w:rPr>
        <w:t xml:space="preserve"> </w:t>
      </w:r>
      <w:r w:rsidRPr="009C7DA5">
        <w:rPr>
          <w:rFonts w:ascii="Arial" w:hAnsi="Arial" w:cs="Arial"/>
          <w:b w:val="false"/>
          <w:color w:val="auto"/>
          <w:spacing w:val="-2"/>
        </w:rPr>
        <w:t>temeljnog</w:t>
      </w:r>
      <w:r w:rsidRPr="009C7DA5">
        <w:rPr>
          <w:rFonts w:ascii="Arial" w:hAnsi="Arial" w:cs="Arial"/>
          <w:b w:val="false"/>
          <w:color w:val="auto"/>
        </w:rPr>
        <w:t xml:space="preserve"> </w:t>
      </w:r>
      <w:r w:rsidRPr="009C7DA5">
        <w:rPr>
          <w:rFonts w:ascii="Arial" w:hAnsi="Arial" w:cs="Arial"/>
          <w:b w:val="false"/>
          <w:color w:val="auto"/>
          <w:spacing w:val="-2"/>
        </w:rPr>
        <w:t>kapitala:</w:t>
      </w:r>
    </w:p>
    <w:p w:rsidRPr="009C7DA5" w:rsidR="00F94ED1" w:rsidP="009C7DA5" w:rsidRDefault="00F94ED1">
      <w:pPr>
        <w:pStyle w:val="Tijeloteksta"/>
        <w:tabs>
          <w:tab w:val="left" w:pos="142"/>
        </w:tabs>
        <w:ind w:left="435"/>
        <w:rPr>
          <w:rFonts w:cs="Arial"/>
        </w:rPr>
      </w:pPr>
      <w:r w:rsidRPr="009C7DA5">
        <w:rPr>
          <w:rFonts w:cs="Arial"/>
        </w:rPr>
        <w:t>Odlukom</w:t>
      </w:r>
      <w:r w:rsidRPr="009C7DA5">
        <w:rPr>
          <w:rFonts w:cs="Arial"/>
          <w:spacing w:val="-15"/>
        </w:rPr>
        <w:t xml:space="preserve"> </w:t>
      </w:r>
      <w:r w:rsidRPr="009C7DA5">
        <w:rPr>
          <w:rFonts w:cs="Arial"/>
        </w:rPr>
        <w:t>članova</w:t>
      </w:r>
      <w:r w:rsidRPr="009C7DA5">
        <w:rPr>
          <w:rFonts w:cs="Arial"/>
          <w:spacing w:val="-15"/>
        </w:rPr>
        <w:t xml:space="preserve"> </w:t>
      </w:r>
      <w:r w:rsidRPr="009C7DA5">
        <w:rPr>
          <w:rFonts w:cs="Arial"/>
        </w:rPr>
        <w:t>društva</w:t>
      </w:r>
      <w:r w:rsidRPr="009C7DA5">
        <w:rPr>
          <w:rFonts w:cs="Arial"/>
          <w:spacing w:val="-15"/>
        </w:rPr>
        <w:t xml:space="preserve"> </w:t>
      </w:r>
      <w:r w:rsidRPr="009C7DA5">
        <w:rPr>
          <w:rFonts w:cs="Arial"/>
        </w:rPr>
        <w:t>od</w:t>
      </w:r>
      <w:r w:rsidRPr="009C7DA5">
        <w:rPr>
          <w:rFonts w:cs="Arial"/>
          <w:spacing w:val="-15"/>
        </w:rPr>
        <w:t xml:space="preserve"> </w:t>
      </w:r>
      <w:r w:rsidRPr="009C7DA5">
        <w:rPr>
          <w:rFonts w:cs="Arial"/>
        </w:rPr>
        <w:t>20.10.2023.</w:t>
      </w:r>
      <w:r w:rsidRPr="009C7DA5">
        <w:rPr>
          <w:rFonts w:cs="Arial"/>
          <w:spacing w:val="-15"/>
        </w:rPr>
        <w:t xml:space="preserve"> </w:t>
      </w:r>
      <w:r w:rsidRPr="009C7DA5">
        <w:rPr>
          <w:rFonts w:cs="Arial"/>
        </w:rPr>
        <w:t>usklađen</w:t>
      </w:r>
      <w:r w:rsidRPr="009C7DA5">
        <w:rPr>
          <w:rFonts w:cs="Arial"/>
          <w:spacing w:val="-13"/>
        </w:rPr>
        <w:t xml:space="preserve"> </w:t>
      </w:r>
      <w:r w:rsidRPr="009C7DA5">
        <w:rPr>
          <w:rFonts w:cs="Arial"/>
        </w:rPr>
        <w:t>je</w:t>
      </w:r>
      <w:r w:rsidRPr="009C7DA5">
        <w:rPr>
          <w:rFonts w:cs="Arial"/>
          <w:spacing w:val="-15"/>
        </w:rPr>
        <w:t xml:space="preserve"> </w:t>
      </w:r>
      <w:r w:rsidRPr="009C7DA5">
        <w:rPr>
          <w:rFonts w:cs="Arial"/>
        </w:rPr>
        <w:t>temeljni</w:t>
      </w:r>
      <w:r w:rsidRPr="009C7DA5">
        <w:rPr>
          <w:rFonts w:cs="Arial"/>
          <w:spacing w:val="-15"/>
        </w:rPr>
        <w:t xml:space="preserve"> </w:t>
      </w:r>
      <w:r w:rsidRPr="009C7DA5">
        <w:rPr>
          <w:rFonts w:cs="Arial"/>
        </w:rPr>
        <w:t>kapital</w:t>
      </w:r>
      <w:r w:rsidRPr="009C7DA5">
        <w:rPr>
          <w:rFonts w:cs="Arial"/>
          <w:spacing w:val="-15"/>
        </w:rPr>
        <w:t xml:space="preserve"> </w:t>
      </w:r>
      <w:r w:rsidRPr="009C7DA5">
        <w:rPr>
          <w:rFonts w:cs="Arial"/>
        </w:rPr>
        <w:t>sa</w:t>
      </w:r>
      <w:r w:rsidRPr="009C7DA5">
        <w:rPr>
          <w:rFonts w:cs="Arial"/>
          <w:spacing w:val="-14"/>
        </w:rPr>
        <w:t xml:space="preserve"> </w:t>
      </w:r>
      <w:r w:rsidRPr="009C7DA5">
        <w:rPr>
          <w:rFonts w:cs="Arial"/>
          <w:spacing w:val="-2"/>
        </w:rPr>
        <w:t>eurima.</w:t>
      </w:r>
    </w:p>
    <w:p w:rsidRPr="009C7DA5" w:rsidR="00F94ED1" w:rsidP="009C7DA5" w:rsidRDefault="00F94ED1">
      <w:pPr>
        <w:pStyle w:val="Naslov2"/>
        <w:tabs>
          <w:tab w:val="left" w:pos="142"/>
        </w:tabs>
        <w:rPr>
          <w:rFonts w:ascii="Arial" w:hAnsi="Arial" w:cs="Arial"/>
          <w:b w:val="false"/>
          <w:color w:val="auto"/>
        </w:rPr>
      </w:pPr>
      <w:r w:rsidRPr="009C7DA5">
        <w:rPr>
          <w:rFonts w:ascii="Arial" w:hAnsi="Arial" w:cs="Arial"/>
          <w:b w:val="false"/>
          <w:color w:val="auto"/>
          <w:spacing w:val="-2"/>
        </w:rPr>
        <w:lastRenderedPageBreak/>
        <w:t>Osnivački</w:t>
      </w:r>
      <w:r w:rsidRPr="009C7DA5">
        <w:rPr>
          <w:rFonts w:ascii="Arial" w:hAnsi="Arial" w:cs="Arial"/>
          <w:b w:val="false"/>
          <w:color w:val="auto"/>
          <w:spacing w:val="1"/>
        </w:rPr>
        <w:t xml:space="preserve"> </w:t>
      </w:r>
      <w:r w:rsidRPr="009C7DA5">
        <w:rPr>
          <w:rFonts w:ascii="Arial" w:hAnsi="Arial" w:cs="Arial"/>
          <w:b w:val="false"/>
          <w:color w:val="auto"/>
          <w:spacing w:val="-4"/>
        </w:rPr>
        <w:t>akt:</w:t>
      </w:r>
    </w:p>
    <w:p w:rsidR="008A649E" w:rsidP="003D7E3C" w:rsidRDefault="00F94ED1">
      <w:pPr>
        <w:pStyle w:val="Tijeloteksta"/>
        <w:tabs>
          <w:tab w:val="left" w:pos="142"/>
        </w:tabs>
        <w:ind w:left="435" w:right="133"/>
        <w:rPr>
          <w:rFonts w:cs="Arial"/>
        </w:rPr>
      </w:pPr>
      <w:r w:rsidRPr="009C7DA5">
        <w:rPr>
          <w:rFonts w:cs="Arial"/>
        </w:rPr>
        <w:t>Društveni ugovor o osnivanju društva s ograničenom odgovornošću od 2.12.2011. Odlukom članova društva od 28.6.2018. izmijenjen je Društveni ugovor o osnivanju od 2.12.2011.</w:t>
      </w:r>
      <w:r w:rsidRPr="009C7DA5">
        <w:rPr>
          <w:rFonts w:cs="Arial"/>
          <w:spacing w:val="-9"/>
        </w:rPr>
        <w:t xml:space="preserve"> </w:t>
      </w:r>
      <w:r w:rsidRPr="009C7DA5">
        <w:rPr>
          <w:rFonts w:cs="Arial"/>
        </w:rPr>
        <w:t>u</w:t>
      </w:r>
      <w:r w:rsidRPr="009C7DA5">
        <w:rPr>
          <w:rFonts w:cs="Arial"/>
          <w:spacing w:val="-10"/>
        </w:rPr>
        <w:t xml:space="preserve"> </w:t>
      </w:r>
      <w:r w:rsidRPr="009C7DA5">
        <w:rPr>
          <w:rFonts w:cs="Arial"/>
        </w:rPr>
        <w:t>cijelosti.</w:t>
      </w:r>
      <w:r w:rsidRPr="009C7DA5">
        <w:rPr>
          <w:rFonts w:cs="Arial"/>
          <w:spacing w:val="-9"/>
        </w:rPr>
        <w:t xml:space="preserve"> </w:t>
      </w:r>
      <w:r w:rsidRPr="009C7DA5">
        <w:rPr>
          <w:rFonts w:cs="Arial"/>
        </w:rPr>
        <w:t>Potpuni</w:t>
      </w:r>
      <w:r w:rsidRPr="009C7DA5">
        <w:rPr>
          <w:rFonts w:cs="Arial"/>
          <w:spacing w:val="-11"/>
        </w:rPr>
        <w:t xml:space="preserve"> </w:t>
      </w:r>
      <w:r w:rsidRPr="009C7DA5">
        <w:rPr>
          <w:rFonts w:cs="Arial"/>
        </w:rPr>
        <w:t>tekst</w:t>
      </w:r>
      <w:r w:rsidRPr="009C7DA5">
        <w:rPr>
          <w:rFonts w:cs="Arial"/>
          <w:spacing w:val="-9"/>
        </w:rPr>
        <w:t xml:space="preserve"> </w:t>
      </w:r>
      <w:r w:rsidRPr="009C7DA5">
        <w:rPr>
          <w:rFonts w:cs="Arial"/>
        </w:rPr>
        <w:t>Društvenog</w:t>
      </w:r>
      <w:r w:rsidRPr="009C7DA5">
        <w:rPr>
          <w:rFonts w:cs="Arial"/>
          <w:spacing w:val="-8"/>
        </w:rPr>
        <w:t xml:space="preserve"> </w:t>
      </w:r>
      <w:r w:rsidRPr="009C7DA5">
        <w:rPr>
          <w:rFonts w:cs="Arial"/>
        </w:rPr>
        <w:t>ugovora</w:t>
      </w:r>
      <w:r w:rsidRPr="009C7DA5">
        <w:rPr>
          <w:rFonts w:cs="Arial"/>
          <w:spacing w:val="-8"/>
        </w:rPr>
        <w:t xml:space="preserve"> </w:t>
      </w:r>
      <w:r w:rsidRPr="009C7DA5">
        <w:rPr>
          <w:rFonts w:cs="Arial"/>
        </w:rPr>
        <w:t>od</w:t>
      </w:r>
      <w:r w:rsidRPr="009C7DA5">
        <w:rPr>
          <w:rFonts w:cs="Arial"/>
          <w:spacing w:val="-7"/>
        </w:rPr>
        <w:t xml:space="preserve"> </w:t>
      </w:r>
      <w:r w:rsidRPr="009C7DA5">
        <w:rPr>
          <w:rFonts w:cs="Arial"/>
        </w:rPr>
        <w:t>28.6.2018.</w:t>
      </w:r>
      <w:r w:rsidRPr="009C7DA5">
        <w:rPr>
          <w:rFonts w:cs="Arial"/>
          <w:spacing w:val="-9"/>
        </w:rPr>
        <w:t xml:space="preserve"> </w:t>
      </w:r>
      <w:r w:rsidRPr="009C7DA5">
        <w:rPr>
          <w:rFonts w:cs="Arial"/>
        </w:rPr>
        <w:t>dostavljen</w:t>
      </w:r>
      <w:r w:rsidRPr="009C7DA5">
        <w:rPr>
          <w:rFonts w:cs="Arial"/>
          <w:spacing w:val="-10"/>
        </w:rPr>
        <w:t xml:space="preserve"> </w:t>
      </w:r>
      <w:r w:rsidRPr="009C7DA5">
        <w:rPr>
          <w:rFonts w:cs="Arial"/>
        </w:rPr>
        <w:t>sudu</w:t>
      </w:r>
      <w:r w:rsidRPr="009C7DA5">
        <w:rPr>
          <w:rFonts w:cs="Arial"/>
          <w:spacing w:val="-10"/>
        </w:rPr>
        <w:t xml:space="preserve"> </w:t>
      </w:r>
      <w:r w:rsidRPr="009C7DA5">
        <w:rPr>
          <w:rFonts w:cs="Arial"/>
        </w:rPr>
        <w:t>u zbirku isprava.</w:t>
      </w:r>
    </w:p>
    <w:p w:rsidRPr="009C7DA5" w:rsidR="00F94ED1" w:rsidP="009C7DA5" w:rsidRDefault="00F94ED1">
      <w:pPr>
        <w:pStyle w:val="Tijeloteksta"/>
        <w:tabs>
          <w:tab w:val="left" w:pos="142"/>
        </w:tabs>
        <w:ind w:left="435" w:right="133"/>
        <w:rPr>
          <w:rFonts w:cs="Arial"/>
        </w:rPr>
      </w:pPr>
      <w:r w:rsidRPr="009C7DA5">
        <w:rPr>
          <w:rFonts w:cs="Arial"/>
        </w:rPr>
        <w:t>Odlukom članova društva od 20.10.2023. izvršena je izmjena Društvenog ugovora od 28.6.2018.</w:t>
      </w:r>
      <w:r w:rsidRPr="009C7DA5">
        <w:rPr>
          <w:rFonts w:cs="Arial"/>
          <w:spacing w:val="-9"/>
        </w:rPr>
        <w:t xml:space="preserve"> </w:t>
      </w:r>
      <w:r w:rsidRPr="009C7DA5">
        <w:rPr>
          <w:rFonts w:cs="Arial"/>
        </w:rPr>
        <w:t>u</w:t>
      </w:r>
      <w:r w:rsidRPr="009C7DA5">
        <w:rPr>
          <w:rFonts w:cs="Arial"/>
          <w:spacing w:val="-10"/>
        </w:rPr>
        <w:t xml:space="preserve"> </w:t>
      </w:r>
      <w:r w:rsidRPr="009C7DA5">
        <w:rPr>
          <w:rFonts w:cs="Arial"/>
        </w:rPr>
        <w:t>cijelosti,</w:t>
      </w:r>
      <w:r w:rsidRPr="009C7DA5">
        <w:rPr>
          <w:rFonts w:cs="Arial"/>
          <w:spacing w:val="-8"/>
        </w:rPr>
        <w:t xml:space="preserve"> </w:t>
      </w:r>
      <w:r w:rsidRPr="009C7DA5">
        <w:rPr>
          <w:rFonts w:cs="Arial"/>
        </w:rPr>
        <w:t>te</w:t>
      </w:r>
      <w:r w:rsidRPr="009C7DA5">
        <w:rPr>
          <w:rFonts w:cs="Arial"/>
          <w:spacing w:val="-8"/>
        </w:rPr>
        <w:t xml:space="preserve"> </w:t>
      </w:r>
      <w:r w:rsidRPr="009C7DA5">
        <w:rPr>
          <w:rFonts w:cs="Arial"/>
        </w:rPr>
        <w:t>je</w:t>
      </w:r>
      <w:r w:rsidRPr="009C7DA5">
        <w:rPr>
          <w:rFonts w:cs="Arial"/>
          <w:spacing w:val="-8"/>
        </w:rPr>
        <w:t xml:space="preserve"> </w:t>
      </w:r>
      <w:r w:rsidRPr="009C7DA5">
        <w:rPr>
          <w:rFonts w:cs="Arial"/>
        </w:rPr>
        <w:t>izrađen</w:t>
      </w:r>
      <w:r w:rsidRPr="009C7DA5">
        <w:rPr>
          <w:rFonts w:cs="Arial"/>
          <w:spacing w:val="-10"/>
        </w:rPr>
        <w:t xml:space="preserve"> </w:t>
      </w:r>
      <w:r w:rsidRPr="009C7DA5">
        <w:rPr>
          <w:rFonts w:cs="Arial"/>
        </w:rPr>
        <w:t>potpuni</w:t>
      </w:r>
      <w:r w:rsidRPr="009C7DA5">
        <w:rPr>
          <w:rFonts w:cs="Arial"/>
          <w:spacing w:val="-11"/>
        </w:rPr>
        <w:t xml:space="preserve"> </w:t>
      </w:r>
      <w:r w:rsidRPr="009C7DA5">
        <w:rPr>
          <w:rFonts w:cs="Arial"/>
        </w:rPr>
        <w:t>tekst</w:t>
      </w:r>
      <w:r w:rsidRPr="009C7DA5">
        <w:rPr>
          <w:rFonts w:cs="Arial"/>
          <w:spacing w:val="-9"/>
        </w:rPr>
        <w:t xml:space="preserve"> </w:t>
      </w:r>
      <w:r w:rsidRPr="009C7DA5">
        <w:rPr>
          <w:rFonts w:cs="Arial"/>
        </w:rPr>
        <w:t>Društvenog</w:t>
      </w:r>
      <w:r w:rsidRPr="009C7DA5">
        <w:rPr>
          <w:rFonts w:cs="Arial"/>
          <w:spacing w:val="-11"/>
        </w:rPr>
        <w:t xml:space="preserve"> </w:t>
      </w:r>
      <w:r w:rsidRPr="009C7DA5">
        <w:rPr>
          <w:rFonts w:cs="Arial"/>
        </w:rPr>
        <w:t>ugovora</w:t>
      </w:r>
      <w:r w:rsidRPr="009C7DA5">
        <w:rPr>
          <w:rFonts w:cs="Arial"/>
          <w:spacing w:val="-8"/>
        </w:rPr>
        <w:t xml:space="preserve"> </w:t>
      </w:r>
      <w:r w:rsidRPr="009C7DA5">
        <w:rPr>
          <w:rFonts w:cs="Arial"/>
        </w:rPr>
        <w:t>društva</w:t>
      </w:r>
      <w:r w:rsidRPr="009C7DA5">
        <w:rPr>
          <w:rFonts w:cs="Arial"/>
          <w:spacing w:val="-8"/>
        </w:rPr>
        <w:t xml:space="preserve"> </w:t>
      </w:r>
      <w:r w:rsidRPr="009C7DA5">
        <w:rPr>
          <w:rFonts w:cs="Arial"/>
        </w:rPr>
        <w:t>s</w:t>
      </w:r>
      <w:r w:rsidRPr="009C7DA5">
        <w:rPr>
          <w:rFonts w:cs="Arial"/>
          <w:spacing w:val="-9"/>
        </w:rPr>
        <w:t xml:space="preserve"> </w:t>
      </w:r>
      <w:r w:rsidRPr="009C7DA5">
        <w:rPr>
          <w:rFonts w:cs="Arial"/>
        </w:rPr>
        <w:t>ograničenom odgovornošću od 20.10.2023. koji se dostavlja sudu zajedno sa potvrdom javnog bilježnika. Odluke suda: otvaranje stečajnoga postupka</w:t>
      </w:r>
    </w:p>
    <w:p w:rsidRPr="009C7DA5" w:rsidR="00F94ED1" w:rsidP="009C7DA5" w:rsidRDefault="00F94ED1">
      <w:pPr>
        <w:pStyle w:val="Tijeloteksta"/>
        <w:tabs>
          <w:tab w:val="left" w:pos="142"/>
        </w:tabs>
        <w:ind w:left="435" w:right="1263"/>
        <w:rPr>
          <w:rFonts w:cs="Arial"/>
        </w:rPr>
      </w:pPr>
      <w:r w:rsidRPr="009C7DA5">
        <w:rPr>
          <w:rFonts w:cs="Arial"/>
        </w:rPr>
        <w:t>Trgovački</w:t>
      </w:r>
      <w:r w:rsidRPr="009C7DA5">
        <w:rPr>
          <w:rFonts w:cs="Arial"/>
          <w:spacing w:val="-5"/>
        </w:rPr>
        <w:t xml:space="preserve"> </w:t>
      </w:r>
      <w:r w:rsidRPr="009C7DA5">
        <w:rPr>
          <w:rFonts w:cs="Arial"/>
        </w:rPr>
        <w:t>sud</w:t>
      </w:r>
      <w:r w:rsidRPr="009C7DA5">
        <w:rPr>
          <w:rFonts w:cs="Arial"/>
          <w:spacing w:val="-7"/>
        </w:rPr>
        <w:t xml:space="preserve"> </w:t>
      </w:r>
      <w:r w:rsidRPr="009C7DA5">
        <w:rPr>
          <w:rFonts w:cs="Arial"/>
        </w:rPr>
        <w:t>u</w:t>
      </w:r>
      <w:r w:rsidRPr="009C7DA5">
        <w:rPr>
          <w:rFonts w:cs="Arial"/>
          <w:spacing w:val="-4"/>
        </w:rPr>
        <w:t xml:space="preserve"> </w:t>
      </w:r>
      <w:r w:rsidRPr="009C7DA5">
        <w:rPr>
          <w:rFonts w:cs="Arial"/>
        </w:rPr>
        <w:t>Zagrebu</w:t>
      </w:r>
      <w:r w:rsidRPr="009C7DA5">
        <w:rPr>
          <w:rFonts w:cs="Arial"/>
          <w:spacing w:val="-7"/>
        </w:rPr>
        <w:t xml:space="preserve"> </w:t>
      </w:r>
      <w:r w:rsidRPr="009C7DA5">
        <w:rPr>
          <w:rFonts w:cs="Arial"/>
        </w:rPr>
        <w:t>rješenjem</w:t>
      </w:r>
      <w:r w:rsidRPr="009C7DA5">
        <w:rPr>
          <w:rFonts w:cs="Arial"/>
          <w:spacing w:val="-7"/>
        </w:rPr>
        <w:t xml:space="preserve"> </w:t>
      </w:r>
      <w:r w:rsidRPr="009C7DA5">
        <w:rPr>
          <w:rFonts w:cs="Arial"/>
        </w:rPr>
        <w:t>broj</w:t>
      </w:r>
      <w:r w:rsidRPr="009C7DA5">
        <w:rPr>
          <w:rFonts w:cs="Arial"/>
          <w:spacing w:val="-5"/>
        </w:rPr>
        <w:t xml:space="preserve"> </w:t>
      </w:r>
      <w:r w:rsidRPr="009C7DA5">
        <w:rPr>
          <w:rFonts w:cs="Arial"/>
        </w:rPr>
        <w:t>St-1657/2024</w:t>
      </w:r>
      <w:r w:rsidRPr="009C7DA5">
        <w:rPr>
          <w:rFonts w:cs="Arial"/>
          <w:spacing w:val="-7"/>
        </w:rPr>
        <w:t xml:space="preserve"> </w:t>
      </w:r>
      <w:r w:rsidRPr="009C7DA5">
        <w:rPr>
          <w:rFonts w:cs="Arial"/>
        </w:rPr>
        <w:t>od</w:t>
      </w:r>
      <w:r w:rsidRPr="009C7DA5">
        <w:rPr>
          <w:rFonts w:cs="Arial"/>
          <w:spacing w:val="-7"/>
        </w:rPr>
        <w:t xml:space="preserve"> </w:t>
      </w:r>
      <w:r w:rsidRPr="009C7DA5">
        <w:rPr>
          <w:rFonts w:cs="Arial"/>
        </w:rPr>
        <w:t>25.07.2024.</w:t>
      </w:r>
      <w:r w:rsidRPr="009C7DA5">
        <w:rPr>
          <w:rFonts w:cs="Arial"/>
          <w:spacing w:val="-8"/>
        </w:rPr>
        <w:t xml:space="preserve"> </w:t>
      </w:r>
      <w:r w:rsidRPr="009C7DA5">
        <w:rPr>
          <w:rFonts w:cs="Arial"/>
        </w:rPr>
        <w:t>godine</w:t>
      </w:r>
      <w:r w:rsidRPr="009C7DA5">
        <w:rPr>
          <w:rFonts w:cs="Arial"/>
          <w:spacing w:val="-5"/>
        </w:rPr>
        <w:t xml:space="preserve"> </w:t>
      </w:r>
      <w:r w:rsidRPr="009C7DA5">
        <w:rPr>
          <w:rFonts w:cs="Arial"/>
        </w:rPr>
        <w:t>otvara</w:t>
      </w:r>
      <w:r w:rsidRPr="009C7DA5">
        <w:rPr>
          <w:rFonts w:cs="Arial"/>
          <w:spacing w:val="-5"/>
        </w:rPr>
        <w:t xml:space="preserve"> </w:t>
      </w:r>
      <w:r w:rsidRPr="009C7DA5">
        <w:rPr>
          <w:rFonts w:cs="Arial"/>
        </w:rPr>
        <w:t>stečajni postupak</w:t>
      </w:r>
      <w:r w:rsidRPr="009C7DA5">
        <w:rPr>
          <w:rFonts w:cs="Arial"/>
          <w:spacing w:val="-9"/>
        </w:rPr>
        <w:t xml:space="preserve"> </w:t>
      </w:r>
      <w:r w:rsidRPr="009C7DA5">
        <w:rPr>
          <w:rFonts w:cs="Arial"/>
        </w:rPr>
        <w:t>nad</w:t>
      </w:r>
      <w:r w:rsidRPr="009C7DA5">
        <w:rPr>
          <w:rFonts w:cs="Arial"/>
          <w:spacing w:val="-10"/>
        </w:rPr>
        <w:t xml:space="preserve"> </w:t>
      </w:r>
      <w:r w:rsidRPr="009C7DA5">
        <w:rPr>
          <w:rFonts w:cs="Arial"/>
        </w:rPr>
        <w:t>dužnikom</w:t>
      </w:r>
      <w:r w:rsidRPr="009C7DA5">
        <w:rPr>
          <w:rFonts w:cs="Arial"/>
          <w:spacing w:val="-13"/>
        </w:rPr>
        <w:t xml:space="preserve"> </w:t>
      </w:r>
      <w:r w:rsidRPr="009C7DA5">
        <w:rPr>
          <w:rFonts w:cs="Arial"/>
        </w:rPr>
        <w:t>AGRO</w:t>
      </w:r>
      <w:r w:rsidRPr="009C7DA5">
        <w:rPr>
          <w:rFonts w:cs="Arial"/>
          <w:spacing w:val="-9"/>
        </w:rPr>
        <w:t xml:space="preserve"> </w:t>
      </w:r>
      <w:r w:rsidRPr="009C7DA5">
        <w:rPr>
          <w:rFonts w:cs="Arial"/>
        </w:rPr>
        <w:t>FOLIJA</w:t>
      </w:r>
      <w:r w:rsidRPr="009C7DA5">
        <w:rPr>
          <w:rFonts w:cs="Arial"/>
          <w:spacing w:val="-8"/>
        </w:rPr>
        <w:t xml:space="preserve"> </w:t>
      </w:r>
      <w:r w:rsidRPr="009C7DA5">
        <w:rPr>
          <w:rFonts w:cs="Arial"/>
        </w:rPr>
        <w:t>društvo</w:t>
      </w:r>
      <w:r w:rsidRPr="009C7DA5">
        <w:rPr>
          <w:rFonts w:cs="Arial"/>
          <w:spacing w:val="-8"/>
        </w:rPr>
        <w:t xml:space="preserve"> </w:t>
      </w:r>
      <w:r w:rsidRPr="009C7DA5">
        <w:rPr>
          <w:rFonts w:cs="Arial"/>
        </w:rPr>
        <w:t>s</w:t>
      </w:r>
      <w:r w:rsidRPr="009C7DA5">
        <w:rPr>
          <w:rFonts w:cs="Arial"/>
          <w:spacing w:val="-11"/>
        </w:rPr>
        <w:t xml:space="preserve"> </w:t>
      </w:r>
      <w:r w:rsidRPr="009C7DA5">
        <w:rPr>
          <w:rFonts w:cs="Arial"/>
        </w:rPr>
        <w:t>ograničenom</w:t>
      </w:r>
      <w:r w:rsidRPr="009C7DA5">
        <w:rPr>
          <w:rFonts w:cs="Arial"/>
          <w:spacing w:val="-10"/>
        </w:rPr>
        <w:t xml:space="preserve"> </w:t>
      </w:r>
      <w:r w:rsidRPr="009C7DA5">
        <w:rPr>
          <w:rFonts w:cs="Arial"/>
        </w:rPr>
        <w:t>odgovornošću</w:t>
      </w:r>
      <w:r w:rsidRPr="009C7DA5">
        <w:rPr>
          <w:rFonts w:cs="Arial"/>
          <w:spacing w:val="-7"/>
        </w:rPr>
        <w:t xml:space="preserve"> </w:t>
      </w:r>
      <w:r w:rsidRPr="009C7DA5">
        <w:rPr>
          <w:rFonts w:cs="Arial"/>
        </w:rPr>
        <w:t>za</w:t>
      </w:r>
      <w:r w:rsidRPr="009C7DA5">
        <w:rPr>
          <w:rFonts w:cs="Arial"/>
          <w:spacing w:val="-10"/>
        </w:rPr>
        <w:t xml:space="preserve"> </w:t>
      </w:r>
      <w:r w:rsidRPr="009C7DA5">
        <w:rPr>
          <w:rFonts w:cs="Arial"/>
        </w:rPr>
        <w:t>proizvodnju</w:t>
      </w:r>
      <w:r w:rsidRPr="009C7DA5">
        <w:rPr>
          <w:rFonts w:cs="Arial"/>
          <w:spacing w:val="-10"/>
        </w:rPr>
        <w:t xml:space="preserve"> </w:t>
      </w:r>
      <w:r w:rsidRPr="009C7DA5">
        <w:rPr>
          <w:rFonts w:cs="Arial"/>
        </w:rPr>
        <w:t>i trgovinu, Josipdol, Karlovačka 57, MBS: 080783417, OIB: 81460871653.</w:t>
      </w:r>
    </w:p>
    <w:p w:rsidRPr="009C7DA5" w:rsidR="00F94ED1" w:rsidP="009C7DA5" w:rsidRDefault="00F94ED1">
      <w:pPr>
        <w:pStyle w:val="Naslov2"/>
        <w:tabs>
          <w:tab w:val="left" w:pos="142"/>
        </w:tabs>
        <w:jc w:val="both"/>
        <w:rPr>
          <w:rFonts w:ascii="Arial" w:hAnsi="Arial" w:cs="Arial"/>
          <w:b w:val="false"/>
          <w:color w:val="auto"/>
        </w:rPr>
      </w:pPr>
      <w:r w:rsidRPr="009C7DA5">
        <w:rPr>
          <w:rFonts w:ascii="Arial" w:hAnsi="Arial" w:cs="Arial"/>
          <w:b w:val="false"/>
          <w:color w:val="auto"/>
          <w:spacing w:val="-2"/>
        </w:rPr>
        <w:t>Registrirane</w:t>
      </w:r>
      <w:r w:rsidRPr="009C7DA5">
        <w:rPr>
          <w:rFonts w:ascii="Arial" w:hAnsi="Arial" w:cs="Arial"/>
          <w:b w:val="false"/>
          <w:color w:val="auto"/>
          <w:spacing w:val="5"/>
        </w:rPr>
        <w:t xml:space="preserve"> </w:t>
      </w:r>
      <w:r w:rsidRPr="009C7DA5">
        <w:rPr>
          <w:rFonts w:ascii="Arial" w:hAnsi="Arial" w:cs="Arial"/>
          <w:b w:val="false"/>
          <w:color w:val="auto"/>
          <w:spacing w:val="-2"/>
        </w:rPr>
        <w:t>djelatnosti:</w:t>
      </w:r>
    </w:p>
    <w:p w:rsidRPr="009C7DA5" w:rsidR="00F94ED1" w:rsidP="009C7DA5" w:rsidRDefault="00F94ED1">
      <w:pPr>
        <w:pStyle w:val="Odlomakpopisa"/>
        <w:widowControl w:val="false"/>
        <w:numPr>
          <w:ilvl w:val="0"/>
          <w:numId w:val="26"/>
        </w:numPr>
        <w:tabs>
          <w:tab w:val="left" w:pos="142"/>
          <w:tab w:val="left" w:pos="1155"/>
        </w:tabs>
        <w:autoSpaceDE w:val="false"/>
        <w:autoSpaceDN w:val="false"/>
        <w:spacing w:after="0" w:line="240" w:lineRule="auto"/>
        <w:ind w:left="1155"/>
        <w:contextualSpacing w:val="false"/>
        <w:rPr>
          <w:rFonts w:ascii="Arial" w:hAnsi="Arial" w:cs="Arial"/>
          <w:sz w:val="24"/>
        </w:rPr>
      </w:pPr>
      <w:r w:rsidRPr="009C7DA5">
        <w:rPr>
          <w:rFonts w:ascii="Arial" w:hAnsi="Arial" w:cs="Arial"/>
          <w:sz w:val="24"/>
        </w:rPr>
        <w:t>*</w:t>
      </w:r>
      <w:r w:rsidRPr="009C7DA5">
        <w:rPr>
          <w:rFonts w:ascii="Arial" w:hAnsi="Arial" w:cs="Arial"/>
          <w:spacing w:val="-14"/>
          <w:sz w:val="24"/>
        </w:rPr>
        <w:t xml:space="preserve"> </w:t>
      </w:r>
      <w:r w:rsidRPr="009C7DA5">
        <w:rPr>
          <w:rFonts w:ascii="Arial" w:hAnsi="Arial" w:cs="Arial"/>
          <w:sz w:val="24"/>
        </w:rPr>
        <w:t>-Proizvodnja</w:t>
      </w:r>
      <w:r w:rsidRPr="009C7DA5">
        <w:rPr>
          <w:rFonts w:ascii="Arial" w:hAnsi="Arial" w:cs="Arial"/>
          <w:spacing w:val="-14"/>
          <w:sz w:val="24"/>
        </w:rPr>
        <w:t xml:space="preserve"> </w:t>
      </w:r>
      <w:r w:rsidRPr="009C7DA5">
        <w:rPr>
          <w:rFonts w:ascii="Arial" w:hAnsi="Arial" w:cs="Arial"/>
          <w:sz w:val="24"/>
        </w:rPr>
        <w:t>proizvoda</w:t>
      </w:r>
      <w:r w:rsidRPr="009C7DA5">
        <w:rPr>
          <w:rFonts w:ascii="Arial" w:hAnsi="Arial" w:cs="Arial"/>
          <w:spacing w:val="-15"/>
          <w:sz w:val="24"/>
        </w:rPr>
        <w:t xml:space="preserve"> </w:t>
      </w:r>
      <w:r w:rsidRPr="009C7DA5">
        <w:rPr>
          <w:rFonts w:ascii="Arial" w:hAnsi="Arial" w:cs="Arial"/>
          <w:sz w:val="24"/>
        </w:rPr>
        <w:t>od</w:t>
      </w:r>
      <w:r w:rsidRPr="009C7DA5">
        <w:rPr>
          <w:rFonts w:ascii="Arial" w:hAnsi="Arial" w:cs="Arial"/>
          <w:spacing w:val="-15"/>
          <w:sz w:val="24"/>
        </w:rPr>
        <w:t xml:space="preserve"> </w:t>
      </w:r>
      <w:r w:rsidRPr="009C7DA5">
        <w:rPr>
          <w:rFonts w:ascii="Arial" w:hAnsi="Arial" w:cs="Arial"/>
          <w:spacing w:val="-2"/>
          <w:sz w:val="24"/>
        </w:rPr>
        <w:t>plastike</w:t>
      </w:r>
    </w:p>
    <w:p w:rsidRPr="009C7DA5" w:rsidR="00F94ED1" w:rsidP="009C7DA5" w:rsidRDefault="00F94ED1">
      <w:pPr>
        <w:pStyle w:val="Odlomakpopisa"/>
        <w:widowControl w:val="false"/>
        <w:numPr>
          <w:ilvl w:val="0"/>
          <w:numId w:val="26"/>
        </w:numPr>
        <w:tabs>
          <w:tab w:val="left" w:pos="142"/>
          <w:tab w:val="left" w:pos="1155"/>
        </w:tabs>
        <w:autoSpaceDE w:val="false"/>
        <w:autoSpaceDN w:val="false"/>
        <w:spacing w:after="0" w:line="240" w:lineRule="auto"/>
        <w:ind w:left="1155"/>
        <w:contextualSpacing w:val="false"/>
        <w:rPr>
          <w:rFonts w:ascii="Arial" w:hAnsi="Arial" w:cs="Arial"/>
          <w:sz w:val="24"/>
        </w:rPr>
      </w:pPr>
      <w:r w:rsidRPr="009C7DA5">
        <w:rPr>
          <w:rFonts w:ascii="Arial" w:hAnsi="Arial" w:cs="Arial"/>
          <w:sz w:val="24"/>
        </w:rPr>
        <w:t>*</w:t>
      </w:r>
      <w:r w:rsidRPr="009C7DA5">
        <w:rPr>
          <w:rFonts w:ascii="Arial" w:hAnsi="Arial" w:cs="Arial"/>
          <w:spacing w:val="-10"/>
          <w:sz w:val="24"/>
        </w:rPr>
        <w:t xml:space="preserve"> </w:t>
      </w:r>
      <w:r w:rsidRPr="009C7DA5">
        <w:rPr>
          <w:rFonts w:ascii="Arial" w:hAnsi="Arial" w:cs="Arial"/>
          <w:sz w:val="24"/>
        </w:rPr>
        <w:t>-Kupnja</w:t>
      </w:r>
      <w:r w:rsidRPr="009C7DA5">
        <w:rPr>
          <w:rFonts w:ascii="Arial" w:hAnsi="Arial" w:cs="Arial"/>
          <w:spacing w:val="-10"/>
          <w:sz w:val="24"/>
        </w:rPr>
        <w:t xml:space="preserve"> </w:t>
      </w:r>
      <w:r w:rsidRPr="009C7DA5">
        <w:rPr>
          <w:rFonts w:ascii="Arial" w:hAnsi="Arial" w:cs="Arial"/>
          <w:sz w:val="24"/>
        </w:rPr>
        <w:t>i</w:t>
      </w:r>
      <w:r w:rsidRPr="009C7DA5">
        <w:rPr>
          <w:rFonts w:ascii="Arial" w:hAnsi="Arial" w:cs="Arial"/>
          <w:spacing w:val="-13"/>
          <w:sz w:val="24"/>
        </w:rPr>
        <w:t xml:space="preserve"> </w:t>
      </w:r>
      <w:r w:rsidRPr="009C7DA5">
        <w:rPr>
          <w:rFonts w:ascii="Arial" w:hAnsi="Arial" w:cs="Arial"/>
          <w:sz w:val="24"/>
        </w:rPr>
        <w:t>prodaja</w:t>
      </w:r>
      <w:r w:rsidRPr="009C7DA5">
        <w:rPr>
          <w:rFonts w:ascii="Arial" w:hAnsi="Arial" w:cs="Arial"/>
          <w:spacing w:val="-10"/>
          <w:sz w:val="24"/>
        </w:rPr>
        <w:t xml:space="preserve"> </w:t>
      </w:r>
      <w:r w:rsidRPr="009C7DA5">
        <w:rPr>
          <w:rFonts w:ascii="Arial" w:hAnsi="Arial" w:cs="Arial"/>
          <w:spacing w:val="-4"/>
          <w:sz w:val="24"/>
        </w:rPr>
        <w:t>robe</w:t>
      </w:r>
    </w:p>
    <w:p w:rsidRPr="009C7DA5" w:rsidR="00F94ED1" w:rsidP="009C7DA5" w:rsidRDefault="00F94ED1">
      <w:pPr>
        <w:pStyle w:val="Odlomakpopisa"/>
        <w:widowControl w:val="false"/>
        <w:numPr>
          <w:ilvl w:val="0"/>
          <w:numId w:val="26"/>
        </w:numPr>
        <w:tabs>
          <w:tab w:val="left" w:pos="142"/>
          <w:tab w:val="left" w:pos="1155"/>
        </w:tabs>
        <w:autoSpaceDE w:val="false"/>
        <w:autoSpaceDN w:val="false"/>
        <w:spacing w:after="0" w:line="240" w:lineRule="auto"/>
        <w:ind w:left="1155"/>
        <w:contextualSpacing w:val="false"/>
        <w:rPr>
          <w:rFonts w:ascii="Arial" w:hAnsi="Arial" w:cs="Arial"/>
          <w:sz w:val="24"/>
        </w:rPr>
      </w:pPr>
      <w:r w:rsidRPr="009C7DA5">
        <w:rPr>
          <w:rFonts w:ascii="Arial" w:hAnsi="Arial" w:cs="Arial"/>
          <w:spacing w:val="-2"/>
          <w:sz w:val="24"/>
        </w:rPr>
        <w:t>*</w:t>
      </w:r>
      <w:r w:rsidRPr="009C7DA5">
        <w:rPr>
          <w:rFonts w:ascii="Arial" w:hAnsi="Arial" w:cs="Arial"/>
          <w:spacing w:val="-3"/>
          <w:sz w:val="24"/>
        </w:rPr>
        <w:t xml:space="preserve"> </w:t>
      </w:r>
      <w:r w:rsidRPr="009C7DA5">
        <w:rPr>
          <w:rFonts w:ascii="Arial" w:hAnsi="Arial" w:cs="Arial"/>
          <w:spacing w:val="-2"/>
          <w:sz w:val="24"/>
        </w:rPr>
        <w:t>-Obavljanje</w:t>
      </w:r>
      <w:r w:rsidRPr="009C7DA5">
        <w:rPr>
          <w:rFonts w:ascii="Arial" w:hAnsi="Arial" w:cs="Arial"/>
          <w:spacing w:val="-4"/>
          <w:sz w:val="24"/>
        </w:rPr>
        <w:t xml:space="preserve"> </w:t>
      </w:r>
      <w:r w:rsidRPr="009C7DA5">
        <w:rPr>
          <w:rFonts w:ascii="Arial" w:hAnsi="Arial" w:cs="Arial"/>
          <w:spacing w:val="-2"/>
          <w:sz w:val="24"/>
        </w:rPr>
        <w:t>trgovačkog</w:t>
      </w:r>
      <w:r w:rsidRPr="009C7DA5">
        <w:rPr>
          <w:rFonts w:ascii="Arial" w:hAnsi="Arial" w:cs="Arial"/>
          <w:spacing w:val="-6"/>
          <w:sz w:val="24"/>
        </w:rPr>
        <w:t xml:space="preserve"> </w:t>
      </w:r>
      <w:r w:rsidRPr="009C7DA5">
        <w:rPr>
          <w:rFonts w:ascii="Arial" w:hAnsi="Arial" w:cs="Arial"/>
          <w:spacing w:val="-2"/>
          <w:sz w:val="24"/>
        </w:rPr>
        <w:t>posredovanja na</w:t>
      </w:r>
      <w:r w:rsidRPr="009C7DA5">
        <w:rPr>
          <w:rFonts w:ascii="Arial" w:hAnsi="Arial" w:cs="Arial"/>
          <w:spacing w:val="-3"/>
          <w:sz w:val="24"/>
        </w:rPr>
        <w:t xml:space="preserve"> </w:t>
      </w:r>
      <w:r w:rsidRPr="009C7DA5">
        <w:rPr>
          <w:rFonts w:ascii="Arial" w:hAnsi="Arial" w:cs="Arial"/>
          <w:spacing w:val="-2"/>
          <w:sz w:val="24"/>
        </w:rPr>
        <w:t>domaćem i</w:t>
      </w:r>
      <w:r w:rsidRPr="009C7DA5">
        <w:rPr>
          <w:rFonts w:ascii="Arial" w:hAnsi="Arial" w:cs="Arial"/>
          <w:spacing w:val="-3"/>
          <w:sz w:val="24"/>
        </w:rPr>
        <w:t xml:space="preserve"> </w:t>
      </w:r>
      <w:r w:rsidRPr="009C7DA5">
        <w:rPr>
          <w:rFonts w:ascii="Arial" w:hAnsi="Arial" w:cs="Arial"/>
          <w:spacing w:val="-2"/>
          <w:sz w:val="24"/>
        </w:rPr>
        <w:t>inozemnom</w:t>
      </w:r>
      <w:r w:rsidRPr="009C7DA5">
        <w:rPr>
          <w:rFonts w:ascii="Arial" w:hAnsi="Arial" w:cs="Arial"/>
          <w:spacing w:val="-4"/>
          <w:sz w:val="24"/>
        </w:rPr>
        <w:t xml:space="preserve"> </w:t>
      </w:r>
      <w:r w:rsidRPr="009C7DA5">
        <w:rPr>
          <w:rFonts w:ascii="Arial" w:hAnsi="Arial" w:cs="Arial"/>
          <w:spacing w:val="-2"/>
          <w:sz w:val="24"/>
        </w:rPr>
        <w:t>tržištu</w:t>
      </w:r>
    </w:p>
    <w:p w:rsidRPr="009C7DA5" w:rsidR="00F94ED1" w:rsidP="009C7DA5" w:rsidRDefault="00F94ED1">
      <w:pPr>
        <w:pStyle w:val="Odlomakpopisa"/>
        <w:widowControl w:val="false"/>
        <w:numPr>
          <w:ilvl w:val="0"/>
          <w:numId w:val="26"/>
        </w:numPr>
        <w:tabs>
          <w:tab w:val="left" w:pos="142"/>
          <w:tab w:val="left" w:pos="1155"/>
        </w:tabs>
        <w:autoSpaceDE w:val="false"/>
        <w:autoSpaceDN w:val="false"/>
        <w:spacing w:after="0" w:line="240" w:lineRule="auto"/>
        <w:ind w:left="1155"/>
        <w:contextualSpacing w:val="false"/>
        <w:rPr>
          <w:rFonts w:ascii="Arial" w:hAnsi="Arial" w:cs="Arial"/>
          <w:sz w:val="24"/>
        </w:rPr>
      </w:pPr>
      <w:r w:rsidRPr="009C7DA5">
        <w:rPr>
          <w:rFonts w:ascii="Arial" w:hAnsi="Arial" w:cs="Arial"/>
          <w:spacing w:val="-2"/>
          <w:sz w:val="24"/>
        </w:rPr>
        <w:t>*</w:t>
      </w:r>
      <w:r w:rsidRPr="009C7DA5">
        <w:rPr>
          <w:rFonts w:ascii="Arial" w:hAnsi="Arial" w:cs="Arial"/>
          <w:sz w:val="24"/>
        </w:rPr>
        <w:t xml:space="preserve"> </w:t>
      </w:r>
      <w:r w:rsidRPr="009C7DA5">
        <w:rPr>
          <w:rFonts w:ascii="Arial" w:hAnsi="Arial" w:cs="Arial"/>
          <w:spacing w:val="-2"/>
          <w:sz w:val="24"/>
        </w:rPr>
        <w:t>-Zastupanje inozemnih</w:t>
      </w:r>
      <w:r w:rsidRPr="009C7DA5">
        <w:rPr>
          <w:rFonts w:ascii="Arial" w:hAnsi="Arial" w:cs="Arial"/>
          <w:spacing w:val="-4"/>
          <w:sz w:val="24"/>
        </w:rPr>
        <w:t xml:space="preserve"> </w:t>
      </w:r>
      <w:r w:rsidRPr="009C7DA5">
        <w:rPr>
          <w:rFonts w:ascii="Arial" w:hAnsi="Arial" w:cs="Arial"/>
          <w:spacing w:val="-2"/>
          <w:sz w:val="24"/>
        </w:rPr>
        <w:t>tvrtki</w:t>
      </w:r>
    </w:p>
    <w:p w:rsidRPr="009C7DA5" w:rsidR="00F94ED1" w:rsidP="009C7DA5" w:rsidRDefault="00F94ED1">
      <w:pPr>
        <w:pStyle w:val="Odlomakpopisa"/>
        <w:widowControl w:val="false"/>
        <w:numPr>
          <w:ilvl w:val="0"/>
          <w:numId w:val="26"/>
        </w:numPr>
        <w:tabs>
          <w:tab w:val="left" w:pos="142"/>
          <w:tab w:val="left" w:pos="1155"/>
        </w:tabs>
        <w:autoSpaceDE w:val="false"/>
        <w:autoSpaceDN w:val="false"/>
        <w:spacing w:after="0" w:line="240" w:lineRule="auto"/>
        <w:ind w:left="1155"/>
        <w:contextualSpacing w:val="false"/>
        <w:rPr>
          <w:rFonts w:ascii="Arial" w:hAnsi="Arial" w:cs="Arial"/>
          <w:sz w:val="24"/>
        </w:rPr>
      </w:pPr>
      <w:r w:rsidRPr="009C7DA5">
        <w:rPr>
          <w:rFonts w:ascii="Arial" w:hAnsi="Arial" w:cs="Arial"/>
          <w:sz w:val="24"/>
        </w:rPr>
        <w:t>*</w:t>
      </w:r>
      <w:r w:rsidRPr="009C7DA5">
        <w:rPr>
          <w:rFonts w:ascii="Arial" w:hAnsi="Arial" w:cs="Arial"/>
          <w:spacing w:val="-12"/>
          <w:sz w:val="24"/>
        </w:rPr>
        <w:t xml:space="preserve"> </w:t>
      </w:r>
      <w:r w:rsidRPr="009C7DA5">
        <w:rPr>
          <w:rFonts w:ascii="Arial" w:hAnsi="Arial" w:cs="Arial"/>
          <w:sz w:val="24"/>
        </w:rPr>
        <w:t>-Skupljanje</w:t>
      </w:r>
      <w:r w:rsidRPr="009C7DA5">
        <w:rPr>
          <w:rFonts w:ascii="Arial" w:hAnsi="Arial" w:cs="Arial"/>
          <w:spacing w:val="-14"/>
          <w:sz w:val="24"/>
        </w:rPr>
        <w:t xml:space="preserve"> </w:t>
      </w:r>
      <w:r w:rsidRPr="009C7DA5">
        <w:rPr>
          <w:rFonts w:ascii="Arial" w:hAnsi="Arial" w:cs="Arial"/>
          <w:sz w:val="24"/>
        </w:rPr>
        <w:t>otpada</w:t>
      </w:r>
      <w:r w:rsidRPr="009C7DA5">
        <w:rPr>
          <w:rFonts w:ascii="Arial" w:hAnsi="Arial" w:cs="Arial"/>
          <w:spacing w:val="-14"/>
          <w:sz w:val="24"/>
        </w:rPr>
        <w:t xml:space="preserve"> </w:t>
      </w:r>
      <w:r w:rsidRPr="009C7DA5">
        <w:rPr>
          <w:rFonts w:ascii="Arial" w:hAnsi="Arial" w:cs="Arial"/>
          <w:sz w:val="24"/>
        </w:rPr>
        <w:t>za</w:t>
      </w:r>
      <w:r w:rsidRPr="009C7DA5">
        <w:rPr>
          <w:rFonts w:ascii="Arial" w:hAnsi="Arial" w:cs="Arial"/>
          <w:spacing w:val="-14"/>
          <w:sz w:val="24"/>
        </w:rPr>
        <w:t xml:space="preserve"> </w:t>
      </w:r>
      <w:r w:rsidRPr="009C7DA5">
        <w:rPr>
          <w:rFonts w:ascii="Arial" w:hAnsi="Arial" w:cs="Arial"/>
          <w:sz w:val="24"/>
        </w:rPr>
        <w:t>potrebe</w:t>
      </w:r>
      <w:r w:rsidRPr="009C7DA5">
        <w:rPr>
          <w:rFonts w:ascii="Arial" w:hAnsi="Arial" w:cs="Arial"/>
          <w:spacing w:val="-13"/>
          <w:sz w:val="24"/>
        </w:rPr>
        <w:t xml:space="preserve"> </w:t>
      </w:r>
      <w:r w:rsidRPr="009C7DA5">
        <w:rPr>
          <w:rFonts w:ascii="Arial" w:hAnsi="Arial" w:cs="Arial"/>
          <w:spacing w:val="-2"/>
          <w:sz w:val="24"/>
        </w:rPr>
        <w:t>drugih</w:t>
      </w:r>
    </w:p>
    <w:p w:rsidRPr="009C7DA5" w:rsidR="00F94ED1" w:rsidP="009C7DA5" w:rsidRDefault="00F94ED1">
      <w:pPr>
        <w:pStyle w:val="Odlomakpopisa"/>
        <w:widowControl w:val="false"/>
        <w:numPr>
          <w:ilvl w:val="0"/>
          <w:numId w:val="26"/>
        </w:numPr>
        <w:tabs>
          <w:tab w:val="left" w:pos="142"/>
          <w:tab w:val="left" w:pos="1155"/>
        </w:tabs>
        <w:autoSpaceDE w:val="false"/>
        <w:autoSpaceDN w:val="false"/>
        <w:spacing w:after="0" w:line="240" w:lineRule="auto"/>
        <w:ind w:left="1155"/>
        <w:contextualSpacing w:val="false"/>
        <w:rPr>
          <w:rFonts w:ascii="Arial" w:hAnsi="Arial" w:cs="Arial"/>
          <w:sz w:val="24"/>
        </w:rPr>
      </w:pPr>
      <w:r w:rsidRPr="009C7DA5">
        <w:rPr>
          <w:rFonts w:ascii="Arial" w:hAnsi="Arial" w:cs="Arial"/>
          <w:sz w:val="24"/>
        </w:rPr>
        <w:t>*</w:t>
      </w:r>
      <w:r w:rsidRPr="009C7DA5">
        <w:rPr>
          <w:rFonts w:ascii="Arial" w:hAnsi="Arial" w:cs="Arial"/>
          <w:spacing w:val="-12"/>
          <w:sz w:val="24"/>
        </w:rPr>
        <w:t xml:space="preserve"> </w:t>
      </w:r>
      <w:r w:rsidRPr="009C7DA5">
        <w:rPr>
          <w:rFonts w:ascii="Arial" w:hAnsi="Arial" w:cs="Arial"/>
          <w:sz w:val="24"/>
        </w:rPr>
        <w:t>-Prijevoz</w:t>
      </w:r>
      <w:r w:rsidRPr="009C7DA5">
        <w:rPr>
          <w:rFonts w:ascii="Arial" w:hAnsi="Arial" w:cs="Arial"/>
          <w:spacing w:val="-12"/>
          <w:sz w:val="24"/>
        </w:rPr>
        <w:t xml:space="preserve"> </w:t>
      </w:r>
      <w:r w:rsidRPr="009C7DA5">
        <w:rPr>
          <w:rFonts w:ascii="Arial" w:hAnsi="Arial" w:cs="Arial"/>
          <w:sz w:val="24"/>
        </w:rPr>
        <w:t>otpada</w:t>
      </w:r>
      <w:r w:rsidRPr="009C7DA5">
        <w:rPr>
          <w:rFonts w:ascii="Arial" w:hAnsi="Arial" w:cs="Arial"/>
          <w:spacing w:val="-13"/>
          <w:sz w:val="24"/>
        </w:rPr>
        <w:t xml:space="preserve"> </w:t>
      </w:r>
      <w:r w:rsidRPr="009C7DA5">
        <w:rPr>
          <w:rFonts w:ascii="Arial" w:hAnsi="Arial" w:cs="Arial"/>
          <w:sz w:val="24"/>
        </w:rPr>
        <w:t>za</w:t>
      </w:r>
      <w:r w:rsidRPr="009C7DA5">
        <w:rPr>
          <w:rFonts w:ascii="Arial" w:hAnsi="Arial" w:cs="Arial"/>
          <w:spacing w:val="-11"/>
          <w:sz w:val="24"/>
        </w:rPr>
        <w:t xml:space="preserve"> </w:t>
      </w:r>
      <w:r w:rsidRPr="009C7DA5">
        <w:rPr>
          <w:rFonts w:ascii="Arial" w:hAnsi="Arial" w:cs="Arial"/>
          <w:sz w:val="24"/>
        </w:rPr>
        <w:t>potrebe</w:t>
      </w:r>
      <w:r w:rsidRPr="009C7DA5">
        <w:rPr>
          <w:rFonts w:ascii="Arial" w:hAnsi="Arial" w:cs="Arial"/>
          <w:spacing w:val="-13"/>
          <w:sz w:val="24"/>
        </w:rPr>
        <w:t xml:space="preserve"> </w:t>
      </w:r>
      <w:r w:rsidRPr="009C7DA5">
        <w:rPr>
          <w:rFonts w:ascii="Arial" w:hAnsi="Arial" w:cs="Arial"/>
          <w:sz w:val="24"/>
        </w:rPr>
        <w:t>drugih</w:t>
      </w:r>
      <w:r w:rsidRPr="009C7DA5">
        <w:rPr>
          <w:rFonts w:ascii="Arial" w:hAnsi="Arial" w:cs="Arial"/>
          <w:spacing w:val="-11"/>
          <w:sz w:val="24"/>
        </w:rPr>
        <w:t xml:space="preserve"> </w:t>
      </w:r>
      <w:r w:rsidRPr="009C7DA5">
        <w:rPr>
          <w:rFonts w:ascii="Arial" w:hAnsi="Arial" w:cs="Arial"/>
          <w:sz w:val="24"/>
        </w:rPr>
        <w:t>i</w:t>
      </w:r>
      <w:r w:rsidRPr="009C7DA5">
        <w:rPr>
          <w:rFonts w:ascii="Arial" w:hAnsi="Arial" w:cs="Arial"/>
          <w:spacing w:val="-14"/>
          <w:sz w:val="24"/>
        </w:rPr>
        <w:t xml:space="preserve"> </w:t>
      </w:r>
      <w:r w:rsidRPr="009C7DA5">
        <w:rPr>
          <w:rFonts w:ascii="Arial" w:hAnsi="Arial" w:cs="Arial"/>
          <w:spacing w:val="-5"/>
          <w:sz w:val="24"/>
        </w:rPr>
        <w:t>dr.</w:t>
      </w:r>
    </w:p>
    <w:p w:rsidRPr="009C7DA5" w:rsidR="00F94ED1" w:rsidP="009C7DA5" w:rsidRDefault="00F94ED1">
      <w:pPr>
        <w:pStyle w:val="Tijeloteksta"/>
        <w:tabs>
          <w:tab w:val="left" w:pos="142"/>
          <w:tab w:val="left" w:pos="2835"/>
        </w:tabs>
        <w:ind w:right="133"/>
        <w:rPr>
          <w:rFonts w:cs="Arial"/>
        </w:rPr>
      </w:pPr>
      <w:r w:rsidRPr="009C7DA5">
        <w:rPr>
          <w:rFonts w:cs="Arial"/>
        </w:rPr>
        <w:t>Odgovorna osoba dužnika prije otvaranja stečajnog postupka bio je Roberto Panzarasa, OIB: 41476155897, Griffen, Poppendorf 36, Austria.</w:t>
      </w:r>
    </w:p>
    <w:p w:rsidRPr="009C7DA5" w:rsidR="00F94ED1" w:rsidP="009C7DA5" w:rsidRDefault="00F94ED1">
      <w:pPr>
        <w:pStyle w:val="Tijeloteksta"/>
        <w:tabs>
          <w:tab w:val="left" w:pos="142"/>
        </w:tabs>
        <w:ind w:right="133"/>
        <w:rPr>
          <w:rFonts w:cs="Arial"/>
        </w:rPr>
      </w:pPr>
      <w:r w:rsidRPr="009C7DA5">
        <w:rPr>
          <w:rFonts w:cs="Arial"/>
        </w:rPr>
        <w:t>Isti</w:t>
      </w:r>
      <w:r w:rsidRPr="009C7DA5">
        <w:rPr>
          <w:rFonts w:cs="Arial"/>
          <w:spacing w:val="-8"/>
        </w:rPr>
        <w:t xml:space="preserve"> </w:t>
      </w:r>
      <w:r w:rsidRPr="009C7DA5">
        <w:rPr>
          <w:rFonts w:cs="Arial"/>
        </w:rPr>
        <w:t>se</w:t>
      </w:r>
      <w:r w:rsidRPr="009C7DA5">
        <w:rPr>
          <w:rFonts w:cs="Arial"/>
          <w:spacing w:val="-10"/>
        </w:rPr>
        <w:t xml:space="preserve"> </w:t>
      </w:r>
      <w:r w:rsidRPr="009C7DA5">
        <w:rPr>
          <w:rFonts w:cs="Arial"/>
        </w:rPr>
        <w:t>nije</w:t>
      </w:r>
      <w:r w:rsidRPr="009C7DA5">
        <w:rPr>
          <w:rFonts w:cs="Arial"/>
          <w:spacing w:val="-10"/>
        </w:rPr>
        <w:t xml:space="preserve"> </w:t>
      </w:r>
      <w:r w:rsidRPr="009C7DA5">
        <w:rPr>
          <w:rFonts w:cs="Arial"/>
        </w:rPr>
        <w:t>odazvao</w:t>
      </w:r>
      <w:r w:rsidRPr="009C7DA5">
        <w:rPr>
          <w:rFonts w:cs="Arial"/>
          <w:spacing w:val="-10"/>
        </w:rPr>
        <w:t xml:space="preserve"> </w:t>
      </w:r>
      <w:r w:rsidRPr="009C7DA5">
        <w:rPr>
          <w:rFonts w:cs="Arial"/>
        </w:rPr>
        <w:t>pozivu</w:t>
      </w:r>
      <w:r w:rsidRPr="009C7DA5">
        <w:rPr>
          <w:rFonts w:cs="Arial"/>
          <w:spacing w:val="-10"/>
        </w:rPr>
        <w:t xml:space="preserve"> </w:t>
      </w:r>
      <w:r w:rsidRPr="009C7DA5">
        <w:rPr>
          <w:rFonts w:cs="Arial"/>
        </w:rPr>
        <w:t>na</w:t>
      </w:r>
      <w:r w:rsidRPr="009C7DA5">
        <w:rPr>
          <w:rFonts w:cs="Arial"/>
          <w:spacing w:val="-10"/>
        </w:rPr>
        <w:t xml:space="preserve"> </w:t>
      </w:r>
      <w:r w:rsidRPr="009C7DA5">
        <w:rPr>
          <w:rFonts w:cs="Arial"/>
        </w:rPr>
        <w:t>primopredaju</w:t>
      </w:r>
      <w:r w:rsidRPr="009C7DA5">
        <w:rPr>
          <w:rFonts w:cs="Arial"/>
          <w:spacing w:val="-12"/>
        </w:rPr>
        <w:t xml:space="preserve"> </w:t>
      </w:r>
      <w:r w:rsidRPr="009C7DA5">
        <w:rPr>
          <w:rFonts w:cs="Arial"/>
        </w:rPr>
        <w:t>dokumentacije</w:t>
      </w:r>
      <w:r w:rsidRPr="009C7DA5">
        <w:rPr>
          <w:rFonts w:cs="Arial"/>
          <w:spacing w:val="-10"/>
        </w:rPr>
        <w:t xml:space="preserve"> </w:t>
      </w:r>
      <w:r w:rsidRPr="009C7DA5">
        <w:rPr>
          <w:rFonts w:cs="Arial"/>
        </w:rPr>
        <w:t>i</w:t>
      </w:r>
      <w:r w:rsidRPr="009C7DA5">
        <w:rPr>
          <w:rFonts w:cs="Arial"/>
          <w:spacing w:val="-11"/>
        </w:rPr>
        <w:t xml:space="preserve"> </w:t>
      </w:r>
      <w:r w:rsidRPr="009C7DA5">
        <w:rPr>
          <w:rFonts w:cs="Arial"/>
        </w:rPr>
        <w:t>materijalne</w:t>
      </w:r>
      <w:r w:rsidRPr="009C7DA5">
        <w:rPr>
          <w:rFonts w:cs="Arial"/>
          <w:spacing w:val="-10"/>
        </w:rPr>
        <w:t xml:space="preserve"> </w:t>
      </w:r>
      <w:r w:rsidRPr="009C7DA5">
        <w:rPr>
          <w:rFonts w:cs="Arial"/>
        </w:rPr>
        <w:t>imovine</w:t>
      </w:r>
      <w:r w:rsidRPr="009C7DA5">
        <w:rPr>
          <w:rFonts w:cs="Arial"/>
          <w:spacing w:val="-10"/>
        </w:rPr>
        <w:t xml:space="preserve"> </w:t>
      </w:r>
      <w:r w:rsidRPr="009C7DA5">
        <w:rPr>
          <w:rFonts w:cs="Arial"/>
        </w:rPr>
        <w:t>i</w:t>
      </w:r>
      <w:r w:rsidRPr="009C7DA5">
        <w:rPr>
          <w:rFonts w:cs="Arial"/>
          <w:spacing w:val="-11"/>
        </w:rPr>
        <w:t xml:space="preserve"> </w:t>
      </w:r>
      <w:r w:rsidRPr="009C7DA5">
        <w:rPr>
          <w:rFonts w:cs="Arial"/>
        </w:rPr>
        <w:t>nije dostupan za komunikaciju.</w:t>
      </w:r>
    </w:p>
    <w:p w:rsidRPr="009C7DA5" w:rsidR="00F94ED1" w:rsidP="009C7DA5" w:rsidRDefault="00F94ED1">
      <w:pPr>
        <w:pStyle w:val="Tijeloteksta"/>
        <w:tabs>
          <w:tab w:val="left" w:pos="142"/>
        </w:tabs>
        <w:ind w:right="133"/>
        <w:rPr>
          <w:rFonts w:cs="Arial"/>
        </w:rPr>
      </w:pPr>
      <w:r w:rsidRPr="009C7DA5">
        <w:rPr>
          <w:rFonts w:cs="Arial"/>
        </w:rPr>
        <w:t>Stečajni upravitelj je iz izvora knjigovodstvenog servisa koji je za dužnika posljednji vodio</w:t>
      </w:r>
      <w:r w:rsidRPr="009C7DA5">
        <w:rPr>
          <w:rFonts w:cs="Arial"/>
          <w:spacing w:val="-3"/>
        </w:rPr>
        <w:t xml:space="preserve"> </w:t>
      </w:r>
      <w:r w:rsidRPr="009C7DA5">
        <w:rPr>
          <w:rFonts w:cs="Arial"/>
        </w:rPr>
        <w:t>poslovne</w:t>
      </w:r>
      <w:r w:rsidRPr="009C7DA5">
        <w:rPr>
          <w:rFonts w:cs="Arial"/>
          <w:spacing w:val="-3"/>
        </w:rPr>
        <w:t xml:space="preserve"> </w:t>
      </w:r>
      <w:r w:rsidRPr="009C7DA5">
        <w:rPr>
          <w:rFonts w:cs="Arial"/>
        </w:rPr>
        <w:t>knjige,</w:t>
      </w:r>
      <w:r w:rsidRPr="009C7DA5">
        <w:rPr>
          <w:rFonts w:cs="Arial"/>
          <w:spacing w:val="-3"/>
        </w:rPr>
        <w:t xml:space="preserve"> </w:t>
      </w:r>
      <w:r w:rsidRPr="009C7DA5">
        <w:rPr>
          <w:rFonts w:cs="Arial"/>
        </w:rPr>
        <w:t>u</w:t>
      </w:r>
      <w:r w:rsidRPr="009C7DA5">
        <w:rPr>
          <w:rFonts w:cs="Arial"/>
          <w:spacing w:val="-5"/>
        </w:rPr>
        <w:t xml:space="preserve"> </w:t>
      </w:r>
      <w:r w:rsidRPr="009C7DA5">
        <w:rPr>
          <w:rFonts w:cs="Arial"/>
        </w:rPr>
        <w:t>zadnjih</w:t>
      </w:r>
      <w:r w:rsidRPr="009C7DA5">
        <w:rPr>
          <w:rFonts w:cs="Arial"/>
          <w:spacing w:val="40"/>
        </w:rPr>
        <w:t xml:space="preserve"> </w:t>
      </w:r>
      <w:r w:rsidRPr="009C7DA5">
        <w:rPr>
          <w:rFonts w:cs="Arial"/>
        </w:rPr>
        <w:t>godinu</w:t>
      </w:r>
      <w:r w:rsidRPr="009C7DA5">
        <w:rPr>
          <w:rFonts w:cs="Arial"/>
          <w:spacing w:val="-2"/>
        </w:rPr>
        <w:t xml:space="preserve"> </w:t>
      </w:r>
      <w:r w:rsidRPr="009C7DA5">
        <w:rPr>
          <w:rFonts w:cs="Arial"/>
        </w:rPr>
        <w:t>dana,</w:t>
      </w:r>
      <w:r w:rsidRPr="009C7DA5">
        <w:rPr>
          <w:rFonts w:cs="Arial"/>
          <w:spacing w:val="-3"/>
        </w:rPr>
        <w:t xml:space="preserve"> </w:t>
      </w:r>
      <w:r w:rsidRPr="009C7DA5">
        <w:rPr>
          <w:rFonts w:cs="Arial"/>
        </w:rPr>
        <w:t>preuzeo</w:t>
      </w:r>
      <w:r w:rsidRPr="009C7DA5">
        <w:rPr>
          <w:rFonts w:cs="Arial"/>
          <w:spacing w:val="-3"/>
        </w:rPr>
        <w:t xml:space="preserve"> </w:t>
      </w:r>
      <w:r w:rsidRPr="009C7DA5">
        <w:rPr>
          <w:rFonts w:cs="Arial"/>
        </w:rPr>
        <w:t>dokumentaciju,</w:t>
      </w:r>
      <w:r w:rsidRPr="009C7DA5">
        <w:rPr>
          <w:rFonts w:cs="Arial"/>
          <w:spacing w:val="-3"/>
        </w:rPr>
        <w:t xml:space="preserve"> </w:t>
      </w:r>
      <w:r w:rsidRPr="009C7DA5">
        <w:rPr>
          <w:rFonts w:cs="Arial"/>
        </w:rPr>
        <w:t>kao</w:t>
      </w:r>
      <w:r w:rsidRPr="009C7DA5">
        <w:rPr>
          <w:rFonts w:cs="Arial"/>
          <w:spacing w:val="-3"/>
        </w:rPr>
        <w:t xml:space="preserve"> </w:t>
      </w:r>
      <w:r w:rsidRPr="009C7DA5">
        <w:rPr>
          <w:rFonts w:cs="Arial"/>
        </w:rPr>
        <w:t>i</w:t>
      </w:r>
      <w:r w:rsidRPr="009C7DA5">
        <w:rPr>
          <w:rFonts w:cs="Arial"/>
          <w:spacing w:val="-3"/>
        </w:rPr>
        <w:t xml:space="preserve"> </w:t>
      </w:r>
      <w:r w:rsidRPr="009C7DA5">
        <w:rPr>
          <w:rFonts w:cs="Arial"/>
        </w:rPr>
        <w:t>sa</w:t>
      </w:r>
      <w:r w:rsidRPr="009C7DA5">
        <w:rPr>
          <w:rFonts w:cs="Arial"/>
          <w:spacing w:val="-3"/>
        </w:rPr>
        <w:t xml:space="preserve"> </w:t>
      </w:r>
      <w:r w:rsidRPr="009C7DA5">
        <w:rPr>
          <w:rFonts w:cs="Arial"/>
        </w:rPr>
        <w:t>javno objavljenih portala, te provođenjem inventure sačinio ovo izvješće.</w:t>
      </w:r>
    </w:p>
    <w:p w:rsidRPr="009C7DA5" w:rsidR="00F94ED1" w:rsidP="009C7DA5" w:rsidRDefault="00F94ED1">
      <w:pPr>
        <w:pStyle w:val="Tijeloteksta"/>
        <w:tabs>
          <w:tab w:val="left" w:pos="142"/>
        </w:tabs>
        <w:ind w:right="133"/>
        <w:rPr>
          <w:rFonts w:cs="Arial"/>
        </w:rPr>
      </w:pPr>
      <w:r w:rsidRPr="009C7DA5">
        <w:rPr>
          <w:rFonts w:cs="Arial"/>
        </w:rPr>
        <w:t>Iz istoga se ne može sa</w:t>
      </w:r>
      <w:r w:rsidRPr="009C7DA5">
        <w:rPr>
          <w:rFonts w:cs="Arial"/>
          <w:spacing w:val="40"/>
        </w:rPr>
        <w:t xml:space="preserve"> </w:t>
      </w:r>
      <w:r w:rsidRPr="009C7DA5">
        <w:rPr>
          <w:rFonts w:cs="Arial"/>
        </w:rPr>
        <w:t>sigurnošću ustvrditi da su podaci istiniti i točni, jer uvidom u proizvodni pogon utvrđeno je da pola proizvodnog pogona nedostaje, jedan dio je rastavljen i</w:t>
      </w:r>
      <w:r w:rsidRPr="009C7DA5">
        <w:rPr>
          <w:rFonts w:cs="Arial"/>
          <w:spacing w:val="-2"/>
        </w:rPr>
        <w:t xml:space="preserve"> </w:t>
      </w:r>
      <w:r w:rsidRPr="009C7DA5">
        <w:rPr>
          <w:rFonts w:cs="Arial"/>
        </w:rPr>
        <w:t>zapakiran</w:t>
      </w:r>
      <w:r w:rsidRPr="009C7DA5">
        <w:rPr>
          <w:rFonts w:cs="Arial"/>
          <w:spacing w:val="-1"/>
        </w:rPr>
        <w:t xml:space="preserve"> </w:t>
      </w:r>
      <w:r w:rsidRPr="009C7DA5">
        <w:rPr>
          <w:rFonts w:cs="Arial"/>
        </w:rPr>
        <w:t>za</w:t>
      </w:r>
      <w:r w:rsidRPr="009C7DA5">
        <w:rPr>
          <w:rFonts w:cs="Arial"/>
          <w:spacing w:val="-2"/>
        </w:rPr>
        <w:t xml:space="preserve"> </w:t>
      </w:r>
      <w:r w:rsidRPr="009C7DA5">
        <w:rPr>
          <w:rFonts w:cs="Arial"/>
        </w:rPr>
        <w:t>prodaju, a drugog dijela nema. O</w:t>
      </w:r>
      <w:r w:rsidRPr="009C7DA5">
        <w:rPr>
          <w:rFonts w:cs="Arial"/>
          <w:spacing w:val="-1"/>
        </w:rPr>
        <w:t xml:space="preserve"> </w:t>
      </w:r>
      <w:r w:rsidRPr="009C7DA5">
        <w:rPr>
          <w:rFonts w:cs="Arial"/>
        </w:rPr>
        <w:t>svemu je sačinjena opširna foto dokumentacija i uključen je ovlašteni sudski vještak radi identifikacije pojedinih strojeva i opreme, što će se do ročišta moći nadopuniti u izvješću.</w:t>
      </w:r>
    </w:p>
    <w:p w:rsidRPr="009C7DA5" w:rsidR="00F94ED1" w:rsidP="009C7DA5" w:rsidRDefault="00F94ED1">
      <w:pPr>
        <w:pStyle w:val="Tijeloteksta"/>
        <w:tabs>
          <w:tab w:val="left" w:pos="142"/>
        </w:tabs>
        <w:rPr>
          <w:sz w:val="20"/>
        </w:rPr>
      </w:pPr>
    </w:p>
    <w:p w:rsidRPr="009C7DA5" w:rsidR="00F94ED1" w:rsidP="009C7DA5" w:rsidRDefault="00F94ED1">
      <w:pPr>
        <w:pStyle w:val="Tijeloteksta"/>
        <w:tabs>
          <w:tab w:val="left" w:pos="142"/>
        </w:tabs>
        <w:rPr>
          <w:sz w:val="20"/>
        </w:rPr>
      </w:pPr>
    </w:p>
    <w:tbl>
      <w:tblPr>
        <w:tblStyle w:val="TableNormal"/>
        <w:tblW w:w="5000" w:type="pct"/>
        <w:tblLook w:firstRow="1" w:lastRow="1" w:firstColumn="1" w:lastColumn="1" w:noHBand="0" w:noVBand="0" w:val="01E0"/>
      </w:tblPr>
      <w:tblGrid>
        <w:gridCol w:w="3473"/>
        <w:gridCol w:w="1791"/>
        <w:gridCol w:w="1287"/>
        <w:gridCol w:w="1307"/>
        <w:gridCol w:w="1206"/>
      </w:tblGrid>
      <w:tr w:rsidRPr="009C7DA5" w:rsidR="009C7DA5" w:rsidTr="007A2F4A">
        <w:trPr>
          <w:trHeight w:val="326"/>
        </w:trPr>
        <w:tc>
          <w:tcPr>
            <w:tcW w:w="1915" w:type="pct"/>
            <w:shd w:val="clear" w:color="auto" w:fill="4967A6"/>
          </w:tcPr>
          <w:p w:rsidRPr="009C7DA5" w:rsidR="00F94ED1" w:rsidP="009C7DA5" w:rsidRDefault="00F94ED1">
            <w:pPr>
              <w:pStyle w:val="TableParagraph"/>
              <w:tabs>
                <w:tab w:val="left" w:pos="142"/>
              </w:tabs>
              <w:rPr>
                <w:rFonts w:ascii="Times New Roman"/>
                <w:sz w:val="20"/>
              </w:rPr>
            </w:pPr>
          </w:p>
        </w:tc>
        <w:tc>
          <w:tcPr>
            <w:tcW w:w="988" w:type="pct"/>
            <w:shd w:val="clear" w:color="auto" w:fill="4967A6"/>
          </w:tcPr>
          <w:p w:rsidRPr="009C7DA5" w:rsidR="00F94ED1" w:rsidP="009C7DA5" w:rsidRDefault="00F94ED1">
            <w:pPr>
              <w:pStyle w:val="TableParagraph"/>
              <w:tabs>
                <w:tab w:val="left" w:pos="142"/>
              </w:tabs>
              <w:ind w:right="323"/>
              <w:jc w:val="right"/>
              <w:rPr>
                <w:rFonts w:ascii="Microsoft Sans Serif"/>
                <w:sz w:val="18"/>
              </w:rPr>
            </w:pPr>
            <w:r w:rsidRPr="009C7DA5">
              <w:rPr>
                <w:rFonts w:ascii="Microsoft Sans Serif"/>
                <w:spacing w:val="-2"/>
                <w:sz w:val="18"/>
              </w:rPr>
              <w:t>2021.</w:t>
            </w:r>
          </w:p>
        </w:tc>
        <w:tc>
          <w:tcPr>
            <w:tcW w:w="710" w:type="pct"/>
            <w:shd w:val="clear" w:color="auto" w:fill="4967A6"/>
          </w:tcPr>
          <w:p w:rsidRPr="009C7DA5" w:rsidR="00F94ED1" w:rsidP="009C7DA5" w:rsidRDefault="00F94ED1">
            <w:pPr>
              <w:pStyle w:val="TableParagraph"/>
              <w:tabs>
                <w:tab w:val="left" w:pos="142"/>
              </w:tabs>
              <w:ind w:left="529"/>
              <w:rPr>
                <w:rFonts w:ascii="Microsoft Sans Serif"/>
                <w:sz w:val="18"/>
              </w:rPr>
            </w:pPr>
            <w:r w:rsidRPr="009C7DA5">
              <w:rPr>
                <w:rFonts w:ascii="Microsoft Sans Serif"/>
                <w:spacing w:val="-2"/>
                <w:sz w:val="18"/>
              </w:rPr>
              <w:t>2022.</w:t>
            </w:r>
          </w:p>
        </w:tc>
        <w:tc>
          <w:tcPr>
            <w:tcW w:w="721" w:type="pct"/>
            <w:shd w:val="clear" w:color="auto" w:fill="4967A6"/>
          </w:tcPr>
          <w:p w:rsidRPr="009C7DA5" w:rsidR="00F94ED1" w:rsidP="009C7DA5" w:rsidRDefault="00F94ED1">
            <w:pPr>
              <w:pStyle w:val="TableParagraph"/>
              <w:tabs>
                <w:tab w:val="left" w:pos="142"/>
              </w:tabs>
              <w:ind w:left="529"/>
              <w:rPr>
                <w:rFonts w:ascii="Microsoft Sans Serif"/>
                <w:sz w:val="18"/>
              </w:rPr>
            </w:pPr>
            <w:r w:rsidRPr="009C7DA5">
              <w:rPr>
                <w:rFonts w:ascii="Microsoft Sans Serif"/>
                <w:spacing w:val="-2"/>
                <w:sz w:val="18"/>
              </w:rPr>
              <w:t>2023.</w:t>
            </w:r>
          </w:p>
        </w:tc>
        <w:tc>
          <w:tcPr>
            <w:tcW w:w="665" w:type="pct"/>
            <w:shd w:val="clear" w:color="auto" w:fill="4967A6"/>
          </w:tcPr>
          <w:p w:rsidRPr="009C7DA5" w:rsidR="00F94ED1" w:rsidP="009C7DA5" w:rsidRDefault="00F94ED1">
            <w:pPr>
              <w:pStyle w:val="TableParagraph"/>
              <w:tabs>
                <w:tab w:val="left" w:pos="142"/>
              </w:tabs>
              <w:ind w:left="273"/>
              <w:rPr>
                <w:rFonts w:ascii="Microsoft Sans Serif"/>
                <w:sz w:val="18"/>
              </w:rPr>
            </w:pPr>
            <w:r w:rsidRPr="009C7DA5">
              <w:rPr>
                <w:rFonts w:ascii="Microsoft Sans Serif"/>
                <w:spacing w:val="-2"/>
                <w:sz w:val="18"/>
              </w:rPr>
              <w:t>Distribucija</w:t>
            </w:r>
          </w:p>
        </w:tc>
      </w:tr>
      <w:tr w:rsidRPr="009C7DA5" w:rsidR="009C7DA5" w:rsidTr="007A2F4A">
        <w:trPr>
          <w:trHeight w:val="479"/>
        </w:trPr>
        <w:tc>
          <w:tcPr>
            <w:tcW w:w="1915" w:type="pct"/>
            <w:tcBorders>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z w:val="18"/>
              </w:rPr>
              <w:t>Poslovni</w:t>
            </w:r>
            <w:r w:rsidRPr="009C7DA5">
              <w:rPr>
                <w:rFonts w:ascii="Microsoft Sans Serif"/>
                <w:spacing w:val="-8"/>
                <w:sz w:val="18"/>
              </w:rPr>
              <w:t xml:space="preserve"> </w:t>
            </w:r>
            <w:r w:rsidRPr="009C7DA5">
              <w:rPr>
                <w:rFonts w:ascii="Microsoft Sans Serif"/>
                <w:spacing w:val="-2"/>
                <w:sz w:val="18"/>
              </w:rPr>
              <w:t>prihodi</w:t>
            </w:r>
          </w:p>
        </w:tc>
        <w:tc>
          <w:tcPr>
            <w:tcW w:w="988" w:type="pct"/>
            <w:tcBorders>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3.197.461</w:t>
            </w:r>
          </w:p>
        </w:tc>
        <w:tc>
          <w:tcPr>
            <w:tcW w:w="710" w:type="pct"/>
            <w:tcBorders>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3.541.571</w:t>
            </w:r>
          </w:p>
        </w:tc>
        <w:tc>
          <w:tcPr>
            <w:tcW w:w="721" w:type="pct"/>
            <w:tcBorders>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2"/>
                <w:sz w:val="18"/>
              </w:rPr>
              <w:t>2.611.505</w:t>
            </w:r>
          </w:p>
        </w:tc>
        <w:tc>
          <w:tcPr>
            <w:tcW w:w="665" w:type="pct"/>
            <w:tcBorders>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81"/>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z w:val="18"/>
              </w:rPr>
              <w:t>Rast/pad</w:t>
            </w:r>
            <w:r w:rsidRPr="009C7DA5">
              <w:rPr>
                <w:rFonts w:ascii="Microsoft Sans Serif"/>
                <w:spacing w:val="-8"/>
                <w:sz w:val="18"/>
              </w:rPr>
              <w:t xml:space="preserve"> </w:t>
            </w:r>
            <w:r w:rsidRPr="009C7DA5">
              <w:rPr>
                <w:rFonts w:ascii="Microsoft Sans Serif"/>
                <w:sz w:val="18"/>
              </w:rPr>
              <w:t>poslovnih</w:t>
            </w:r>
            <w:r w:rsidRPr="009C7DA5">
              <w:rPr>
                <w:rFonts w:ascii="Microsoft Sans Serif"/>
                <w:spacing w:val="-8"/>
                <w:sz w:val="18"/>
              </w:rPr>
              <w:t xml:space="preserve"> </w:t>
            </w:r>
            <w:r w:rsidRPr="009C7DA5">
              <w:rPr>
                <w:rFonts w:ascii="Microsoft Sans Serif"/>
                <w:spacing w:val="-2"/>
                <w:sz w:val="18"/>
              </w:rPr>
              <w:t>prihoda</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-7,52</w:t>
            </w:r>
            <w:r w:rsidRPr="009C7DA5">
              <w:rPr>
                <w:rFonts w:ascii="Microsoft Sans Serif"/>
                <w:spacing w:val="-4"/>
                <w:sz w:val="18"/>
              </w:rPr>
              <w:t xml:space="preserve"> </w:t>
            </w:r>
            <w:r w:rsidRPr="009C7DA5">
              <w:rPr>
                <w:rFonts w:ascii="Microsoft Sans Serif"/>
                <w:spacing w:val="-10"/>
                <w:sz w:val="18"/>
              </w:rPr>
              <w:t>%</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10,76</w:t>
            </w:r>
            <w:r w:rsidRPr="009C7DA5">
              <w:rPr>
                <w:rFonts w:ascii="Microsoft Sans Serif"/>
                <w:spacing w:val="-6"/>
                <w:sz w:val="18"/>
              </w:rPr>
              <w:t xml:space="preserve"> </w:t>
            </w:r>
            <w:r w:rsidRPr="009C7DA5">
              <w:rPr>
                <w:rFonts w:ascii="Microsoft Sans Serif"/>
                <w:spacing w:val="-10"/>
                <w:sz w:val="18"/>
              </w:rPr>
              <w:t>%</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z w:val="18"/>
              </w:rPr>
              <w:t>-26,26</w:t>
            </w:r>
            <w:r w:rsidRPr="009C7DA5">
              <w:rPr>
                <w:rFonts w:ascii="Microsoft Sans Serif"/>
                <w:spacing w:val="-5"/>
                <w:sz w:val="18"/>
              </w:rPr>
              <w:t xml:space="preserve"> </w:t>
            </w:r>
            <w:r w:rsidRPr="009C7DA5">
              <w:rPr>
                <w:rFonts w:ascii="Microsoft Sans Serif"/>
                <w:spacing w:val="-10"/>
                <w:sz w:val="18"/>
              </w:rPr>
              <w:t>%</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z w:val="18"/>
              </w:rPr>
              <w:t>Neto</w:t>
            </w:r>
            <w:r w:rsidRPr="009C7DA5">
              <w:rPr>
                <w:rFonts w:ascii="Microsoft Sans Serif"/>
                <w:spacing w:val="-2"/>
                <w:sz w:val="18"/>
              </w:rPr>
              <w:t xml:space="preserve"> dobit/gubitak</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69.079</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71.476</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2"/>
                <w:sz w:val="18"/>
              </w:rPr>
              <w:t>55.043</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z w:val="18"/>
              </w:rPr>
              <w:t>Rast/pad</w:t>
            </w:r>
            <w:r w:rsidRPr="009C7DA5">
              <w:rPr>
                <w:rFonts w:ascii="Microsoft Sans Serif"/>
                <w:spacing w:val="-4"/>
                <w:sz w:val="18"/>
              </w:rPr>
              <w:t xml:space="preserve"> </w:t>
            </w:r>
            <w:r w:rsidRPr="009C7DA5">
              <w:rPr>
                <w:rFonts w:ascii="Microsoft Sans Serif"/>
                <w:sz w:val="18"/>
              </w:rPr>
              <w:t>neto</w:t>
            </w:r>
            <w:r w:rsidRPr="009C7DA5">
              <w:rPr>
                <w:rFonts w:ascii="Microsoft Sans Serif"/>
                <w:spacing w:val="-4"/>
                <w:sz w:val="18"/>
              </w:rPr>
              <w:t xml:space="preserve"> </w:t>
            </w:r>
            <w:r w:rsidRPr="009C7DA5">
              <w:rPr>
                <w:rFonts w:ascii="Microsoft Sans Serif"/>
                <w:spacing w:val="-2"/>
                <w:sz w:val="18"/>
              </w:rPr>
              <w:t>dobiti/gubitka</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14,95</w:t>
            </w:r>
            <w:r w:rsidRPr="009C7DA5">
              <w:rPr>
                <w:rFonts w:ascii="Microsoft Sans Serif"/>
                <w:spacing w:val="-6"/>
                <w:sz w:val="18"/>
              </w:rPr>
              <w:t xml:space="preserve"> </w:t>
            </w:r>
            <w:r w:rsidRPr="009C7DA5">
              <w:rPr>
                <w:rFonts w:ascii="Microsoft Sans Serif"/>
                <w:spacing w:val="-10"/>
                <w:sz w:val="18"/>
              </w:rPr>
              <w:t>%</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3,47</w:t>
            </w:r>
            <w:r w:rsidRPr="009C7DA5">
              <w:rPr>
                <w:rFonts w:ascii="Microsoft Sans Serif"/>
                <w:spacing w:val="-2"/>
                <w:sz w:val="18"/>
              </w:rPr>
              <w:t xml:space="preserve"> </w:t>
            </w:r>
            <w:r w:rsidRPr="009C7DA5">
              <w:rPr>
                <w:rFonts w:ascii="Microsoft Sans Serif"/>
                <w:spacing w:val="-10"/>
                <w:sz w:val="18"/>
              </w:rPr>
              <w:t>%</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z w:val="18"/>
              </w:rPr>
              <w:t>-22,99</w:t>
            </w:r>
            <w:r w:rsidRPr="009C7DA5">
              <w:rPr>
                <w:rFonts w:ascii="Microsoft Sans Serif"/>
                <w:spacing w:val="-5"/>
                <w:sz w:val="18"/>
              </w:rPr>
              <w:t xml:space="preserve"> </w:t>
            </w:r>
            <w:r w:rsidRPr="009C7DA5">
              <w:rPr>
                <w:rFonts w:ascii="Microsoft Sans Serif"/>
                <w:spacing w:val="-10"/>
                <w:sz w:val="18"/>
              </w:rPr>
              <w:t>%</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hAnsi="Microsoft Sans Serif"/>
                <w:sz w:val="18"/>
              </w:rPr>
            </w:pPr>
            <w:r w:rsidRPr="009C7DA5">
              <w:rPr>
                <w:rFonts w:ascii="Microsoft Sans Serif" w:hAnsi="Microsoft Sans Serif"/>
                <w:sz w:val="18"/>
              </w:rPr>
              <w:t>EBITDA</w:t>
            </w:r>
            <w:r w:rsidRPr="009C7DA5">
              <w:rPr>
                <w:rFonts w:ascii="Microsoft Sans Serif" w:hAnsi="Microsoft Sans Serif"/>
                <w:spacing w:val="-6"/>
                <w:sz w:val="18"/>
              </w:rPr>
              <w:t xml:space="preserve"> </w:t>
            </w:r>
            <w:r w:rsidRPr="009C7DA5">
              <w:rPr>
                <w:rFonts w:ascii="Microsoft Sans Serif" w:hAnsi="Microsoft Sans Serif"/>
                <w:spacing w:val="-2"/>
                <w:sz w:val="18"/>
              </w:rPr>
              <w:t>marža</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8,89</w:t>
            </w:r>
            <w:r w:rsidRPr="009C7DA5">
              <w:rPr>
                <w:rFonts w:ascii="Microsoft Sans Serif"/>
                <w:spacing w:val="-2"/>
                <w:sz w:val="18"/>
              </w:rPr>
              <w:t xml:space="preserve"> </w:t>
            </w:r>
            <w:r w:rsidRPr="009C7DA5">
              <w:rPr>
                <w:rFonts w:ascii="Microsoft Sans Serif"/>
                <w:spacing w:val="-10"/>
                <w:sz w:val="18"/>
              </w:rPr>
              <w:t>%</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3,97</w:t>
            </w:r>
            <w:r w:rsidRPr="009C7DA5">
              <w:rPr>
                <w:rFonts w:ascii="Microsoft Sans Serif"/>
                <w:spacing w:val="-2"/>
                <w:sz w:val="18"/>
              </w:rPr>
              <w:t xml:space="preserve"> </w:t>
            </w:r>
            <w:r w:rsidRPr="009C7DA5">
              <w:rPr>
                <w:rFonts w:ascii="Microsoft Sans Serif"/>
                <w:spacing w:val="-10"/>
                <w:sz w:val="18"/>
              </w:rPr>
              <w:t>%</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z w:val="18"/>
              </w:rPr>
              <w:t>-5,50</w:t>
            </w:r>
            <w:r w:rsidRPr="009C7DA5">
              <w:rPr>
                <w:rFonts w:ascii="Microsoft Sans Serif"/>
                <w:spacing w:val="-4"/>
                <w:sz w:val="18"/>
              </w:rPr>
              <w:t xml:space="preserve"> </w:t>
            </w:r>
            <w:r w:rsidRPr="009C7DA5">
              <w:rPr>
                <w:rFonts w:ascii="Microsoft Sans Serif"/>
                <w:spacing w:val="-10"/>
                <w:sz w:val="18"/>
              </w:rPr>
              <w:t>%</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81"/>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hAnsi="Microsoft Sans Serif"/>
                <w:sz w:val="18"/>
              </w:rPr>
            </w:pPr>
            <w:r w:rsidRPr="009C7DA5">
              <w:rPr>
                <w:rFonts w:ascii="Microsoft Sans Serif" w:hAnsi="Microsoft Sans Serif"/>
                <w:sz w:val="18"/>
              </w:rPr>
              <w:t>Faktor</w:t>
            </w:r>
            <w:r w:rsidRPr="009C7DA5">
              <w:rPr>
                <w:rFonts w:ascii="Microsoft Sans Serif" w:hAnsi="Microsoft Sans Serif"/>
                <w:spacing w:val="-4"/>
                <w:sz w:val="18"/>
              </w:rPr>
              <w:t xml:space="preserve"> </w:t>
            </w:r>
            <w:r w:rsidRPr="009C7DA5">
              <w:rPr>
                <w:rFonts w:ascii="Microsoft Sans Serif" w:hAnsi="Microsoft Sans Serif"/>
                <w:spacing w:val="-2"/>
                <w:sz w:val="18"/>
              </w:rPr>
              <w:t>zaduženosti</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32,21</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108,79</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2"/>
                <w:sz w:val="18"/>
              </w:rPr>
              <w:t>140,97</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pacing w:val="-5"/>
                <w:sz w:val="18"/>
              </w:rPr>
              <w:lastRenderedPageBreak/>
              <w:t>ROE</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6,49</w:t>
            </w:r>
            <w:r w:rsidRPr="009C7DA5">
              <w:rPr>
                <w:rFonts w:ascii="Microsoft Sans Serif"/>
                <w:spacing w:val="-2"/>
                <w:sz w:val="18"/>
              </w:rPr>
              <w:t xml:space="preserve"> </w:t>
            </w:r>
            <w:r w:rsidRPr="009C7DA5">
              <w:rPr>
                <w:rFonts w:ascii="Microsoft Sans Serif"/>
                <w:spacing w:val="-10"/>
                <w:sz w:val="18"/>
              </w:rPr>
              <w:t>%</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z w:val="18"/>
              </w:rPr>
              <w:t>6,56</w:t>
            </w:r>
            <w:r w:rsidRPr="009C7DA5">
              <w:rPr>
                <w:rFonts w:ascii="Microsoft Sans Serif"/>
                <w:spacing w:val="-2"/>
                <w:sz w:val="18"/>
              </w:rPr>
              <w:t xml:space="preserve"> </w:t>
            </w:r>
            <w:r w:rsidRPr="009C7DA5">
              <w:rPr>
                <w:rFonts w:ascii="Microsoft Sans Serif"/>
                <w:spacing w:val="-10"/>
                <w:sz w:val="18"/>
              </w:rPr>
              <w:t>%</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z w:val="18"/>
              </w:rPr>
              <w:t>3,72</w:t>
            </w:r>
            <w:r w:rsidRPr="009C7DA5">
              <w:rPr>
                <w:rFonts w:ascii="Microsoft Sans Serif"/>
                <w:spacing w:val="-2"/>
                <w:sz w:val="18"/>
              </w:rPr>
              <w:t xml:space="preserve"> </w:t>
            </w:r>
            <w:r w:rsidRPr="009C7DA5">
              <w:rPr>
                <w:rFonts w:ascii="Microsoft Sans Serif"/>
                <w:spacing w:val="-10"/>
                <w:sz w:val="18"/>
              </w:rPr>
              <w:t>%</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hAnsi="Microsoft Sans Serif"/>
                <w:sz w:val="18"/>
              </w:rPr>
            </w:pPr>
            <w:r w:rsidRPr="009C7DA5">
              <w:rPr>
                <w:rFonts w:ascii="Microsoft Sans Serif" w:hAnsi="Microsoft Sans Serif"/>
                <w:sz w:val="18"/>
              </w:rPr>
              <w:t>Tekući</w:t>
            </w:r>
            <w:r w:rsidRPr="009C7DA5">
              <w:rPr>
                <w:rFonts w:ascii="Microsoft Sans Serif" w:hAnsi="Microsoft Sans Serif"/>
                <w:spacing w:val="-6"/>
                <w:sz w:val="18"/>
              </w:rPr>
              <w:t xml:space="preserve"> </w:t>
            </w:r>
            <w:r w:rsidRPr="009C7DA5">
              <w:rPr>
                <w:rFonts w:ascii="Microsoft Sans Serif" w:hAnsi="Microsoft Sans Serif"/>
                <w:spacing w:val="-2"/>
                <w:sz w:val="18"/>
              </w:rPr>
              <w:t>omjer</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4"/>
                <w:sz w:val="18"/>
              </w:rPr>
              <w:t>0,66</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4"/>
                <w:sz w:val="18"/>
              </w:rPr>
              <w:t>0,61</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4"/>
                <w:sz w:val="18"/>
              </w:rPr>
              <w:t>0,58</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z w:val="18"/>
              </w:rPr>
              <w:t>Koeficijent</w:t>
            </w:r>
            <w:r w:rsidRPr="009C7DA5">
              <w:rPr>
                <w:rFonts w:ascii="Microsoft Sans Serif"/>
                <w:spacing w:val="-12"/>
                <w:sz w:val="18"/>
              </w:rPr>
              <w:t xml:space="preserve"> </w:t>
            </w:r>
            <w:r w:rsidRPr="009C7DA5">
              <w:rPr>
                <w:rFonts w:ascii="Microsoft Sans Serif"/>
                <w:sz w:val="18"/>
              </w:rPr>
              <w:t>vlastitog</w:t>
            </w:r>
            <w:r w:rsidRPr="009C7DA5">
              <w:rPr>
                <w:rFonts w:ascii="Microsoft Sans Serif"/>
                <w:spacing w:val="-9"/>
                <w:sz w:val="18"/>
              </w:rPr>
              <w:t xml:space="preserve"> </w:t>
            </w:r>
            <w:r w:rsidRPr="009C7DA5">
              <w:rPr>
                <w:rFonts w:ascii="Microsoft Sans Serif"/>
                <w:spacing w:val="-2"/>
                <w:sz w:val="18"/>
              </w:rPr>
              <w:t>financiranja</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4"/>
                <w:sz w:val="18"/>
              </w:rPr>
              <w:t>0,13</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4"/>
                <w:sz w:val="18"/>
              </w:rPr>
              <w:t>0,12</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4"/>
                <w:sz w:val="18"/>
              </w:rPr>
              <w:t>0,20</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81"/>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hAnsi="Microsoft Sans Serif"/>
                <w:sz w:val="18"/>
              </w:rPr>
            </w:pPr>
            <w:r w:rsidRPr="009C7DA5">
              <w:rPr>
                <w:rFonts w:ascii="Microsoft Sans Serif" w:hAnsi="Microsoft Sans Serif"/>
                <w:sz w:val="18"/>
              </w:rPr>
              <w:t>Novčani</w:t>
            </w:r>
            <w:r w:rsidRPr="009C7DA5">
              <w:rPr>
                <w:rFonts w:ascii="Microsoft Sans Serif" w:hAnsi="Microsoft Sans Serif"/>
                <w:spacing w:val="-5"/>
                <w:sz w:val="18"/>
              </w:rPr>
              <w:t xml:space="preserve"> </w:t>
            </w:r>
            <w:r w:rsidRPr="009C7DA5">
              <w:rPr>
                <w:rFonts w:ascii="Microsoft Sans Serif" w:hAnsi="Microsoft Sans Serif"/>
                <w:sz w:val="18"/>
              </w:rPr>
              <w:t>tok</w:t>
            </w:r>
            <w:r w:rsidRPr="009C7DA5">
              <w:rPr>
                <w:rFonts w:ascii="Microsoft Sans Serif" w:hAnsi="Microsoft Sans Serif"/>
                <w:spacing w:val="-6"/>
                <w:sz w:val="18"/>
              </w:rPr>
              <w:t xml:space="preserve"> </w:t>
            </w:r>
            <w:r w:rsidRPr="009C7DA5">
              <w:rPr>
                <w:rFonts w:ascii="Microsoft Sans Serif" w:hAnsi="Microsoft Sans Serif"/>
                <w:sz w:val="18"/>
              </w:rPr>
              <w:t>iz</w:t>
            </w:r>
            <w:r w:rsidRPr="009C7DA5">
              <w:rPr>
                <w:rFonts w:ascii="Microsoft Sans Serif" w:hAnsi="Microsoft Sans Serif"/>
                <w:spacing w:val="-6"/>
                <w:sz w:val="18"/>
              </w:rPr>
              <w:t xml:space="preserve"> </w:t>
            </w:r>
            <w:r w:rsidRPr="009C7DA5">
              <w:rPr>
                <w:rFonts w:ascii="Microsoft Sans Serif" w:hAnsi="Microsoft Sans Serif"/>
                <w:sz w:val="18"/>
              </w:rPr>
              <w:t>poslovnih</w:t>
            </w:r>
            <w:r w:rsidRPr="009C7DA5">
              <w:rPr>
                <w:rFonts w:ascii="Microsoft Sans Serif" w:hAnsi="Microsoft Sans Serif"/>
                <w:spacing w:val="-7"/>
                <w:sz w:val="18"/>
              </w:rPr>
              <w:t xml:space="preserve"> </w:t>
            </w:r>
            <w:r w:rsidRPr="009C7DA5">
              <w:rPr>
                <w:rFonts w:ascii="Microsoft Sans Serif" w:hAnsi="Microsoft Sans Serif"/>
                <w:spacing w:val="-2"/>
                <w:sz w:val="18"/>
              </w:rPr>
              <w:t>aktivnosti</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542.926</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290.704</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2"/>
                <w:sz w:val="18"/>
              </w:rPr>
              <w:t>93.332</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hAnsi="Microsoft Sans Serif"/>
                <w:sz w:val="18"/>
              </w:rPr>
            </w:pPr>
            <w:r w:rsidRPr="009C7DA5">
              <w:rPr>
                <w:rFonts w:ascii="Microsoft Sans Serif" w:hAnsi="Microsoft Sans Serif"/>
                <w:sz w:val="18"/>
              </w:rPr>
              <w:t>Dani</w:t>
            </w:r>
            <w:r w:rsidRPr="009C7DA5">
              <w:rPr>
                <w:rFonts w:ascii="Microsoft Sans Serif" w:hAnsi="Microsoft Sans Serif"/>
                <w:spacing w:val="-7"/>
                <w:sz w:val="18"/>
              </w:rPr>
              <w:t xml:space="preserve"> </w:t>
            </w:r>
            <w:r w:rsidRPr="009C7DA5">
              <w:rPr>
                <w:rFonts w:ascii="Microsoft Sans Serif" w:hAnsi="Microsoft Sans Serif"/>
                <w:sz w:val="18"/>
              </w:rPr>
              <w:t>plaćanja</w:t>
            </w:r>
            <w:r w:rsidRPr="009C7DA5">
              <w:rPr>
                <w:rFonts w:ascii="Microsoft Sans Serif" w:hAnsi="Microsoft Sans Serif"/>
                <w:spacing w:val="-8"/>
                <w:sz w:val="18"/>
              </w:rPr>
              <w:t xml:space="preserve"> </w:t>
            </w:r>
            <w:r w:rsidRPr="009C7DA5">
              <w:rPr>
                <w:rFonts w:ascii="Microsoft Sans Serif" w:hAnsi="Microsoft Sans Serif"/>
                <w:spacing w:val="-2"/>
                <w:sz w:val="18"/>
              </w:rPr>
              <w:t>dobavljačima</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212,11</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2"/>
                <w:sz w:val="18"/>
              </w:rPr>
              <w:t>233,33</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2"/>
                <w:sz w:val="18"/>
              </w:rPr>
              <w:t>323,11</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r w:rsidRPr="009C7DA5" w:rsidR="009C7DA5" w:rsidTr="007A2F4A">
        <w:trPr>
          <w:trHeight w:val="479"/>
        </w:trPr>
        <w:tc>
          <w:tcPr>
            <w:tcW w:w="1915" w:type="pct"/>
            <w:tcBorders>
              <w:top w:val="single" w:color="C9CBCF" w:sz="6" w:space="0"/>
              <w:bottom w:val="single" w:color="C9CBCF" w:sz="6" w:space="0"/>
            </w:tcBorders>
          </w:tcPr>
          <w:p w:rsidRPr="009C7DA5" w:rsidR="00F94ED1" w:rsidP="009C7DA5" w:rsidRDefault="00F94ED1">
            <w:pPr>
              <w:pStyle w:val="TableParagraph"/>
              <w:tabs>
                <w:tab w:val="left" w:pos="142"/>
              </w:tabs>
              <w:ind w:left="28"/>
              <w:rPr>
                <w:rFonts w:ascii="Microsoft Sans Serif"/>
                <w:sz w:val="18"/>
              </w:rPr>
            </w:pPr>
            <w:r w:rsidRPr="009C7DA5">
              <w:rPr>
                <w:rFonts w:ascii="Microsoft Sans Serif"/>
                <w:sz w:val="18"/>
              </w:rPr>
              <w:t>Broj</w:t>
            </w:r>
            <w:r w:rsidRPr="009C7DA5">
              <w:rPr>
                <w:rFonts w:ascii="Microsoft Sans Serif"/>
                <w:spacing w:val="-2"/>
                <w:sz w:val="18"/>
              </w:rPr>
              <w:t xml:space="preserve"> zaposlenih</w:t>
            </w:r>
          </w:p>
        </w:tc>
        <w:tc>
          <w:tcPr>
            <w:tcW w:w="988"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5"/>
                <w:sz w:val="18"/>
              </w:rPr>
              <w:t>18</w:t>
            </w:r>
          </w:p>
        </w:tc>
        <w:tc>
          <w:tcPr>
            <w:tcW w:w="710" w:type="pct"/>
            <w:tcBorders>
              <w:top w:val="single" w:color="C9CBCF" w:sz="6" w:space="0"/>
              <w:bottom w:val="single" w:color="C9CBCF" w:sz="6" w:space="0"/>
            </w:tcBorders>
          </w:tcPr>
          <w:p w:rsidRPr="009C7DA5" w:rsidR="00F94ED1" w:rsidP="009C7DA5" w:rsidRDefault="00F94ED1">
            <w:pPr>
              <w:pStyle w:val="TableParagraph"/>
              <w:tabs>
                <w:tab w:val="left" w:pos="142"/>
              </w:tabs>
              <w:ind w:right="249"/>
              <w:jc w:val="right"/>
              <w:rPr>
                <w:rFonts w:ascii="Microsoft Sans Serif"/>
                <w:sz w:val="18"/>
              </w:rPr>
            </w:pPr>
            <w:r w:rsidRPr="009C7DA5">
              <w:rPr>
                <w:rFonts w:ascii="Microsoft Sans Serif"/>
                <w:spacing w:val="-5"/>
                <w:sz w:val="18"/>
              </w:rPr>
              <w:t>23</w:t>
            </w:r>
          </w:p>
        </w:tc>
        <w:tc>
          <w:tcPr>
            <w:tcW w:w="721" w:type="pct"/>
            <w:tcBorders>
              <w:top w:val="single" w:color="C9CBCF" w:sz="6" w:space="0"/>
              <w:bottom w:val="single" w:color="C9CBCF" w:sz="6" w:space="0"/>
            </w:tcBorders>
          </w:tcPr>
          <w:p w:rsidRPr="009C7DA5" w:rsidR="00F94ED1" w:rsidP="009C7DA5" w:rsidRDefault="00F94ED1">
            <w:pPr>
              <w:pStyle w:val="TableParagraph"/>
              <w:tabs>
                <w:tab w:val="left" w:pos="142"/>
              </w:tabs>
              <w:ind w:right="269"/>
              <w:jc w:val="right"/>
              <w:rPr>
                <w:rFonts w:ascii="Microsoft Sans Serif"/>
                <w:sz w:val="18"/>
              </w:rPr>
            </w:pPr>
            <w:r w:rsidRPr="009C7DA5">
              <w:rPr>
                <w:rFonts w:ascii="Microsoft Sans Serif"/>
                <w:spacing w:val="-5"/>
                <w:sz w:val="18"/>
              </w:rPr>
              <w:t>21</w:t>
            </w:r>
          </w:p>
        </w:tc>
        <w:tc>
          <w:tcPr>
            <w:tcW w:w="665" w:type="pct"/>
            <w:tcBorders>
              <w:top w:val="single" w:color="C9CBCF" w:sz="6" w:space="0"/>
              <w:bottom w:val="single" w:color="C9CBCF" w:sz="6" w:space="0"/>
            </w:tcBorders>
          </w:tcPr>
          <w:p w:rsidRPr="009C7DA5" w:rsidR="00F94ED1" w:rsidP="009C7DA5" w:rsidRDefault="00F94ED1">
            <w:pPr>
              <w:pStyle w:val="TableParagraph"/>
              <w:tabs>
                <w:tab w:val="left" w:pos="142"/>
              </w:tabs>
              <w:rPr>
                <w:rFonts w:ascii="Times New Roman"/>
                <w:sz w:val="20"/>
              </w:rPr>
            </w:pPr>
          </w:p>
        </w:tc>
      </w:tr>
    </w:tbl>
    <w:p w:rsidRPr="009C7DA5" w:rsidR="00F94ED1" w:rsidP="009C7DA5" w:rsidRDefault="00F94ED1">
      <w:pPr>
        <w:pStyle w:val="Tijeloteksta"/>
        <w:tabs>
          <w:tab w:val="left" w:pos="142"/>
        </w:tabs>
        <w:rPr>
          <w:sz w:val="20"/>
        </w:rPr>
      </w:pPr>
    </w:p>
    <w:p w:rsidRPr="009C7DA5" w:rsidR="00F94ED1" w:rsidP="009C7DA5" w:rsidRDefault="00F94ED1">
      <w:pPr>
        <w:pStyle w:val="Tijeloteksta"/>
        <w:tabs>
          <w:tab w:val="left" w:pos="142"/>
        </w:tabs>
        <w:rPr>
          <w:sz w:val="20"/>
        </w:rPr>
      </w:pPr>
    </w:p>
    <w:p w:rsidRPr="009C7DA5" w:rsidR="00F94ED1" w:rsidP="009C7DA5" w:rsidRDefault="00392D0C">
      <w:pPr>
        <w:pStyle w:val="Tijeloteksta"/>
        <w:tabs>
          <w:tab w:val="left" w:pos="142"/>
        </w:tabs>
        <w:rPr>
          <w:sz w:val="20"/>
        </w:rPr>
        <w:sectPr w:rsidRPr="009C7DA5" w:rsidR="00F94ED1" w:rsidSect="00A37AF3">
          <w:headerReference w:type="default" r:id="rId9"/>
          <w:type w:val="continuous"/>
          <w:pgSz w:w="11900" w:h="16840"/>
          <w:pgMar w:top="1418" w:right="1418" w:bottom="1418" w:left="1418" w:header="1644" w:footer="0" w:gutter="0"/>
          <w:cols w:space="720"/>
          <w:titlePg/>
          <w:docGrid w:linePitch="299"/>
        </w:sectPr>
      </w:pPr>
      <w:r>
        <w:rPr>
          <w:noProof/>
        </w:rPr>
        <w:pict>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" coordsize="5797550,186055" style="position:absolute;left:0;text-align:left;margin-left:69.35pt;margin-top:22.35pt;width:456.5pt;height:14.65pt;z-index:-251658752;visibility:visible;mso-wrap-style:square;mso-wrap-distance-left:0;mso-wrap-distance-top:0;mso-wrap-distance-right:0;mso-wrap-distance-bottom:0;mso-position-horizontal:absolute;mso-position-horizontal-relative:page;mso-position-vertical:absolute;mso-position-vertical-relative:text;v-text-anchor:top" id="Graphic 4" o:spid="_x0000_s1026" path="m5797295,l,,,185927r5797295,l5797295,xe" stroked="f" fillcolor="#f8f8f8">
            <v:path arrowok="t"/>
            <w10:wrap type="topAndBottom" anchorx="page"/>
          </v:shape>
        </w:pict>
      </w:r>
    </w:p>
    <w:p w:rsidRPr="009C7DA5" w:rsidR="00F94ED1" w:rsidP="009C7DA5" w:rsidRDefault="00F94ED1">
      <w:pPr>
        <w:pStyle w:val="Tijeloteksta"/>
        <w:tabs>
          <w:tab w:val="left" w:pos="142"/>
        </w:tabs>
      </w:pPr>
    </w:p>
    <w:p w:rsidRPr="009C7DA5" w:rsidR="00F94ED1" w:rsidP="009C7DA5" w:rsidRDefault="00F94ED1">
      <w:pPr>
        <w:pStyle w:val="Naslov3"/>
        <w:tabs>
          <w:tab w:val="left" w:pos="142"/>
        </w:tabs>
        <w:rPr>
          <w:rFonts w:ascii="Arial" w:hAnsi="Arial" w:cs="Arial"/>
          <w:b w:val="false"/>
        </w:rPr>
      </w:pPr>
      <w:r w:rsidRPr="009C7DA5">
        <w:rPr>
          <w:rFonts w:ascii="Arial" w:hAnsi="Arial" w:cs="Arial"/>
          <w:b w:val="false"/>
          <w:spacing w:val="-2"/>
        </w:rPr>
        <w:t>POČETNA</w:t>
      </w:r>
      <w:r w:rsidRPr="009C7DA5">
        <w:rPr>
          <w:rFonts w:ascii="Arial" w:hAnsi="Arial" w:cs="Arial"/>
          <w:b w:val="false"/>
          <w:spacing w:val="-3"/>
        </w:rPr>
        <w:t xml:space="preserve"> </w:t>
      </w:r>
      <w:r w:rsidRPr="009C7DA5">
        <w:rPr>
          <w:rFonts w:ascii="Arial" w:hAnsi="Arial" w:cs="Arial"/>
          <w:b w:val="false"/>
          <w:spacing w:val="-2"/>
        </w:rPr>
        <w:t>STEČAJNA</w:t>
      </w:r>
      <w:r w:rsidRPr="009C7DA5">
        <w:rPr>
          <w:rFonts w:ascii="Arial" w:hAnsi="Arial" w:cs="Arial"/>
          <w:b w:val="false"/>
          <w:spacing w:val="-4"/>
        </w:rPr>
        <w:t xml:space="preserve"> </w:t>
      </w:r>
      <w:r w:rsidRPr="009C7DA5">
        <w:rPr>
          <w:rFonts w:ascii="Arial" w:hAnsi="Arial" w:cs="Arial"/>
          <w:b w:val="false"/>
          <w:spacing w:val="-2"/>
        </w:rPr>
        <w:t>BILANCA</w:t>
      </w:r>
      <w:r w:rsidRPr="009C7DA5">
        <w:rPr>
          <w:rFonts w:ascii="Arial" w:hAnsi="Arial" w:cs="Arial"/>
          <w:b w:val="false"/>
          <w:spacing w:val="-3"/>
        </w:rPr>
        <w:t xml:space="preserve"> </w:t>
      </w:r>
      <w:r w:rsidRPr="009C7DA5">
        <w:rPr>
          <w:rFonts w:ascii="Arial" w:hAnsi="Arial" w:cs="Arial"/>
          <w:b w:val="false"/>
          <w:spacing w:val="-2"/>
        </w:rPr>
        <w:t>NA</w:t>
      </w:r>
      <w:r w:rsidRPr="009C7DA5">
        <w:rPr>
          <w:rFonts w:ascii="Arial" w:hAnsi="Arial" w:cs="Arial"/>
          <w:b w:val="false"/>
          <w:spacing w:val="-4"/>
        </w:rPr>
        <w:t xml:space="preserve"> </w:t>
      </w:r>
      <w:r w:rsidRPr="009C7DA5">
        <w:rPr>
          <w:rFonts w:ascii="Arial" w:hAnsi="Arial" w:cs="Arial"/>
          <w:b w:val="false"/>
          <w:spacing w:val="-2"/>
        </w:rPr>
        <w:t>DAN</w:t>
      </w:r>
      <w:r w:rsidRPr="009C7DA5">
        <w:rPr>
          <w:rFonts w:ascii="Arial" w:hAnsi="Arial" w:cs="Arial"/>
          <w:b w:val="false"/>
          <w:spacing w:val="-5"/>
        </w:rPr>
        <w:t xml:space="preserve"> </w:t>
      </w:r>
      <w:r w:rsidRPr="009C7DA5">
        <w:rPr>
          <w:rFonts w:ascii="Arial" w:hAnsi="Arial" w:cs="Arial"/>
          <w:b w:val="false"/>
          <w:spacing w:val="-2"/>
        </w:rPr>
        <w:t>25.7.2024.</w:t>
      </w:r>
      <w:r w:rsidRPr="009C7DA5">
        <w:rPr>
          <w:rFonts w:ascii="Arial" w:hAnsi="Arial" w:cs="Arial"/>
          <w:b w:val="false"/>
          <w:spacing w:val="-3"/>
        </w:rPr>
        <w:t xml:space="preserve"> </w:t>
      </w:r>
      <w:r w:rsidRPr="009C7DA5">
        <w:rPr>
          <w:rFonts w:ascii="Arial" w:hAnsi="Arial" w:cs="Arial"/>
          <w:b w:val="false"/>
          <w:spacing w:val="-2"/>
        </w:rPr>
        <w:t>GODINE</w:t>
      </w:r>
    </w:p>
    <w:p w:rsidRPr="009C7DA5" w:rsidR="00F94ED1" w:rsidP="009C7DA5" w:rsidRDefault="00F94ED1">
      <w:pPr>
        <w:pStyle w:val="Tijeloteksta"/>
        <w:tabs>
          <w:tab w:val="left" w:pos="142"/>
        </w:tabs>
        <w:rPr>
          <w:sz w:val="20"/>
        </w:rPr>
      </w:pPr>
    </w:p>
    <w:p w:rsidRPr="009C7DA5" w:rsidR="00F94ED1" w:rsidP="009C7DA5" w:rsidRDefault="00F94ED1">
      <w:pPr>
        <w:pStyle w:val="Tijeloteksta"/>
        <w:tabs>
          <w:tab w:val="left" w:pos="142"/>
        </w:tabs>
        <w:rPr>
          <w:sz w:val="20"/>
        </w:rPr>
      </w:pPr>
    </w:p>
    <w:tbl>
      <w:tblPr>
        <w:tblStyle w:val="TableNormal"/>
        <w:tblW w:w="0" w:type="auto"/>
        <w:tblInd w:w="4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426"/>
        <w:gridCol w:w="1980"/>
        <w:gridCol w:w="2669"/>
      </w:tblGrid>
      <w:tr w:rsidRPr="009C7DA5" w:rsidR="009C7DA5" w:rsidTr="007A2F4A">
        <w:trPr>
          <w:trHeight w:val="402"/>
        </w:trPr>
        <w:tc>
          <w:tcPr>
            <w:tcW w:w="9075" w:type="dxa"/>
            <w:gridSpan w:val="3"/>
          </w:tcPr>
          <w:p w:rsidRPr="009C7DA5" w:rsidR="00F94ED1" w:rsidP="009C7DA5" w:rsidRDefault="00F94ED1">
            <w:pPr>
              <w:pStyle w:val="TableParagraph"/>
              <w:tabs>
                <w:tab w:val="left" w:pos="142"/>
              </w:tabs>
              <w:ind w:left="10"/>
              <w:jc w:val="center"/>
              <w:rPr>
                <w:rFonts w:ascii="Arial" w:hAnsi="Arial" w:cs="Arial"/>
                <w:sz w:val="18"/>
                <w:szCs w:val="18"/>
              </w:rPr>
            </w:pPr>
            <w:r w:rsidRPr="009C7DA5">
              <w:rPr>
                <w:rFonts w:ascii="Arial" w:hAnsi="Arial" w:cs="Arial"/>
                <w:spacing w:val="-2"/>
                <w:sz w:val="18"/>
                <w:szCs w:val="18"/>
              </w:rPr>
              <w:t>POČETNA</w:t>
            </w:r>
            <w:r w:rsidRPr="009C7DA5">
              <w:rPr>
                <w:rFonts w:ascii="Arial" w:hAnsi="Arial" w:cs="Arial"/>
                <w:spacing w:val="-6"/>
                <w:sz w:val="18"/>
                <w:szCs w:val="18"/>
              </w:rPr>
              <w:t xml:space="preserve"> </w:t>
            </w:r>
            <w:r w:rsidRPr="009C7DA5">
              <w:rPr>
                <w:rFonts w:ascii="Arial" w:hAnsi="Arial" w:cs="Arial"/>
                <w:spacing w:val="-2"/>
                <w:sz w:val="18"/>
                <w:szCs w:val="18"/>
              </w:rPr>
              <w:t>STEČAJNA</w:t>
            </w:r>
            <w:r w:rsidRPr="009C7DA5">
              <w:rPr>
                <w:rFonts w:ascii="Arial" w:hAnsi="Arial" w:cs="Arial"/>
                <w:spacing w:val="-6"/>
                <w:sz w:val="18"/>
                <w:szCs w:val="18"/>
              </w:rPr>
              <w:t xml:space="preserve"> </w:t>
            </w:r>
            <w:r w:rsidRPr="009C7DA5">
              <w:rPr>
                <w:rFonts w:ascii="Arial" w:hAnsi="Arial" w:cs="Arial"/>
                <w:spacing w:val="-2"/>
                <w:sz w:val="18"/>
                <w:szCs w:val="18"/>
              </w:rPr>
              <w:t>BILANCA</w:t>
            </w:r>
            <w:r w:rsidRPr="009C7DA5">
              <w:rPr>
                <w:rFonts w:ascii="Arial" w:hAnsi="Arial" w:cs="Arial"/>
                <w:spacing w:val="-6"/>
                <w:sz w:val="18"/>
                <w:szCs w:val="18"/>
              </w:rPr>
              <w:t xml:space="preserve"> </w:t>
            </w:r>
            <w:r w:rsidRPr="009C7DA5">
              <w:rPr>
                <w:rFonts w:ascii="Arial" w:hAnsi="Arial" w:cs="Arial"/>
                <w:spacing w:val="-2"/>
                <w:sz w:val="18"/>
                <w:szCs w:val="18"/>
              </w:rPr>
              <w:t>NA</w:t>
            </w:r>
            <w:r w:rsidRPr="009C7DA5">
              <w:rPr>
                <w:rFonts w:ascii="Arial" w:hAnsi="Arial" w:cs="Arial"/>
                <w:spacing w:val="-6"/>
                <w:sz w:val="18"/>
                <w:szCs w:val="18"/>
              </w:rPr>
              <w:t xml:space="preserve"> </w:t>
            </w:r>
            <w:r w:rsidRPr="009C7DA5">
              <w:rPr>
                <w:rFonts w:ascii="Arial" w:hAnsi="Arial" w:cs="Arial"/>
                <w:spacing w:val="-2"/>
                <w:sz w:val="18"/>
                <w:szCs w:val="18"/>
              </w:rPr>
              <w:t>DAN</w:t>
            </w:r>
            <w:r w:rsidRPr="009C7DA5">
              <w:rPr>
                <w:rFonts w:ascii="Arial" w:hAnsi="Arial" w:cs="Arial"/>
                <w:spacing w:val="-5"/>
                <w:sz w:val="18"/>
                <w:szCs w:val="18"/>
              </w:rPr>
              <w:t xml:space="preserve"> </w:t>
            </w:r>
            <w:r w:rsidRPr="009C7DA5">
              <w:rPr>
                <w:rFonts w:ascii="Arial" w:hAnsi="Arial" w:cs="Arial"/>
                <w:spacing w:val="-2"/>
                <w:sz w:val="18"/>
                <w:szCs w:val="18"/>
              </w:rPr>
              <w:t>18.03.2024.</w:t>
            </w:r>
          </w:p>
        </w:tc>
      </w:tr>
      <w:tr w:rsidRPr="009C7DA5" w:rsidR="009C7DA5" w:rsidTr="007A2F4A">
        <w:trPr>
          <w:trHeight w:val="757"/>
        </w:trPr>
        <w:tc>
          <w:tcPr>
            <w:tcW w:w="4426"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z w:val="18"/>
                <w:szCs w:val="18"/>
              </w:rPr>
              <w:t>NAZIV</w:t>
            </w:r>
            <w:r w:rsidRPr="009C7DA5">
              <w:rPr>
                <w:rFonts w:ascii="Arial" w:hAnsi="Arial" w:cs="Arial"/>
                <w:spacing w:val="-12"/>
                <w:sz w:val="18"/>
                <w:szCs w:val="18"/>
              </w:rPr>
              <w:t xml:space="preserve"> </w:t>
            </w:r>
            <w:r w:rsidRPr="009C7DA5">
              <w:rPr>
                <w:rFonts w:ascii="Arial" w:hAnsi="Arial" w:cs="Arial"/>
                <w:spacing w:val="-2"/>
                <w:sz w:val="18"/>
                <w:szCs w:val="18"/>
              </w:rPr>
              <w:t>POZICIJE</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z w:val="18"/>
                <w:szCs w:val="18"/>
              </w:rPr>
              <w:t>AOP</w:t>
            </w:r>
            <w:r w:rsidRPr="009C7DA5">
              <w:rPr>
                <w:rFonts w:ascii="Arial" w:hAnsi="Arial" w:cs="Arial"/>
                <w:spacing w:val="-14"/>
                <w:sz w:val="18"/>
                <w:szCs w:val="18"/>
              </w:rPr>
              <w:t xml:space="preserve"> </w:t>
            </w:r>
            <w:r w:rsidRPr="009C7DA5">
              <w:rPr>
                <w:rFonts w:ascii="Arial" w:hAnsi="Arial" w:cs="Arial"/>
                <w:spacing w:val="-2"/>
                <w:sz w:val="18"/>
                <w:szCs w:val="18"/>
              </w:rPr>
              <w:t>OZNAKA</w:t>
            </w:r>
          </w:p>
        </w:tc>
        <w:tc>
          <w:tcPr>
            <w:tcW w:w="2669" w:type="dxa"/>
          </w:tcPr>
          <w:p w:rsidRPr="009C7DA5" w:rsidR="00F94ED1" w:rsidP="009C7DA5" w:rsidRDefault="00F94ED1">
            <w:pPr>
              <w:pStyle w:val="TableParagraph"/>
              <w:tabs>
                <w:tab w:val="left" w:pos="142"/>
              </w:tabs>
              <w:ind w:left="109"/>
              <w:rPr>
                <w:rFonts w:ascii="Arial" w:hAnsi="Arial" w:cs="Arial"/>
                <w:sz w:val="18"/>
                <w:szCs w:val="18"/>
              </w:rPr>
            </w:pPr>
            <w:r w:rsidRPr="009C7DA5">
              <w:rPr>
                <w:rFonts w:ascii="Arial" w:hAnsi="Arial" w:cs="Arial"/>
                <w:spacing w:val="-2"/>
                <w:sz w:val="18"/>
                <w:szCs w:val="18"/>
              </w:rPr>
              <w:t>TEKUĆA</w:t>
            </w:r>
            <w:r w:rsidRPr="009C7DA5">
              <w:rPr>
                <w:rFonts w:ascii="Arial" w:hAnsi="Arial" w:cs="Arial"/>
                <w:spacing w:val="-7"/>
                <w:sz w:val="18"/>
                <w:szCs w:val="18"/>
              </w:rPr>
              <w:t xml:space="preserve"> </w:t>
            </w:r>
            <w:r w:rsidRPr="009C7DA5">
              <w:rPr>
                <w:rFonts w:ascii="Arial" w:hAnsi="Arial" w:cs="Arial"/>
                <w:spacing w:val="-2"/>
                <w:sz w:val="18"/>
                <w:szCs w:val="18"/>
              </w:rPr>
              <w:t>GODINA</w:t>
            </w:r>
          </w:p>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2"/>
                <w:sz w:val="18"/>
                <w:szCs w:val="18"/>
              </w:rPr>
              <w:t>/NETO/</w:t>
            </w:r>
          </w:p>
        </w:tc>
      </w:tr>
      <w:tr w:rsidRPr="009C7DA5" w:rsidR="009C7DA5" w:rsidTr="007A2F4A">
        <w:trPr>
          <w:trHeight w:val="393"/>
        </w:trPr>
        <w:tc>
          <w:tcPr>
            <w:tcW w:w="9075" w:type="dxa"/>
            <w:gridSpan w:val="3"/>
          </w:tcPr>
          <w:p w:rsidRPr="009C7DA5" w:rsidR="00F94ED1" w:rsidP="009C7DA5" w:rsidRDefault="00F94ED1">
            <w:pPr>
              <w:pStyle w:val="TableParagraph"/>
              <w:tabs>
                <w:tab w:val="left" w:pos="142"/>
              </w:tabs>
              <w:ind w:right="42"/>
              <w:jc w:val="right"/>
              <w:rPr>
                <w:rFonts w:ascii="Arial" w:hAnsi="Arial" w:cs="Arial"/>
                <w:sz w:val="18"/>
                <w:szCs w:val="18"/>
              </w:rPr>
            </w:pPr>
            <w:r w:rsidRPr="009C7DA5">
              <w:rPr>
                <w:rFonts w:ascii="Arial" w:hAnsi="Arial" w:cs="Arial"/>
                <w:spacing w:val="-2"/>
                <w:sz w:val="18"/>
                <w:szCs w:val="18"/>
              </w:rPr>
              <w:t>AKTIVA</w:t>
            </w:r>
          </w:p>
        </w:tc>
      </w:tr>
      <w:tr w:rsidRPr="009C7DA5" w:rsidR="009C7DA5" w:rsidTr="007A2F4A">
        <w:trPr>
          <w:trHeight w:val="683"/>
        </w:trPr>
        <w:tc>
          <w:tcPr>
            <w:tcW w:w="4426" w:type="dxa"/>
          </w:tcPr>
          <w:p w:rsidRPr="009C7DA5" w:rsidR="00F94ED1" w:rsidP="009C7DA5" w:rsidRDefault="00F94ED1">
            <w:pPr>
              <w:pStyle w:val="TableParagraph"/>
              <w:tabs>
                <w:tab w:val="left" w:pos="142"/>
              </w:tabs>
              <w:ind w:left="54" w:right="1168"/>
              <w:rPr>
                <w:rFonts w:ascii="Arial" w:hAnsi="Arial" w:cs="Arial"/>
                <w:sz w:val="18"/>
                <w:szCs w:val="18"/>
              </w:rPr>
            </w:pPr>
            <w:r w:rsidRPr="009C7DA5">
              <w:rPr>
                <w:rFonts w:ascii="Arial" w:hAnsi="Arial" w:cs="Arial"/>
                <w:sz w:val="18"/>
                <w:szCs w:val="18"/>
              </w:rPr>
              <w:t>A)</w:t>
            </w:r>
            <w:r w:rsidRPr="009C7DA5">
              <w:rPr>
                <w:rFonts w:ascii="Arial" w:hAnsi="Arial" w:cs="Arial"/>
                <w:spacing w:val="-15"/>
                <w:sz w:val="18"/>
                <w:szCs w:val="18"/>
              </w:rPr>
              <w:t xml:space="preserve"> </w:t>
            </w:r>
            <w:r w:rsidRPr="009C7DA5">
              <w:rPr>
                <w:rFonts w:ascii="Arial" w:hAnsi="Arial" w:cs="Arial"/>
                <w:sz w:val="18"/>
                <w:szCs w:val="18"/>
              </w:rPr>
              <w:t>POTRAŽIVANJA</w:t>
            </w:r>
            <w:r w:rsidRPr="009C7DA5">
              <w:rPr>
                <w:rFonts w:ascii="Arial" w:hAnsi="Arial" w:cs="Arial"/>
                <w:spacing w:val="-15"/>
                <w:sz w:val="18"/>
                <w:szCs w:val="18"/>
              </w:rPr>
              <w:t xml:space="preserve"> </w:t>
            </w:r>
            <w:r w:rsidRPr="009C7DA5">
              <w:rPr>
                <w:rFonts w:ascii="Arial" w:hAnsi="Arial" w:cs="Arial"/>
                <w:sz w:val="18"/>
                <w:szCs w:val="18"/>
              </w:rPr>
              <w:t>ZA</w:t>
            </w:r>
            <w:r w:rsidRPr="009C7DA5">
              <w:rPr>
                <w:rFonts w:ascii="Arial" w:hAnsi="Arial" w:cs="Arial"/>
                <w:spacing w:val="-15"/>
                <w:sz w:val="18"/>
                <w:szCs w:val="18"/>
              </w:rPr>
              <w:t xml:space="preserve"> </w:t>
            </w:r>
            <w:r w:rsidRPr="009C7DA5">
              <w:rPr>
                <w:rFonts w:ascii="Arial" w:hAnsi="Arial" w:cs="Arial"/>
                <w:sz w:val="18"/>
                <w:szCs w:val="18"/>
              </w:rPr>
              <w:t>UPISANI</w:t>
            </w:r>
            <w:r w:rsidRPr="009C7DA5">
              <w:rPr>
                <w:rFonts w:ascii="Arial" w:hAnsi="Arial" w:cs="Arial"/>
                <w:spacing w:val="-15"/>
                <w:sz w:val="18"/>
                <w:szCs w:val="18"/>
              </w:rPr>
              <w:t xml:space="preserve"> </w:t>
            </w:r>
            <w:r w:rsidRPr="009C7DA5">
              <w:rPr>
                <w:rFonts w:ascii="Arial" w:hAnsi="Arial" w:cs="Arial"/>
                <w:sz w:val="18"/>
                <w:szCs w:val="18"/>
              </w:rPr>
              <w:t>A NEUPLAĆENI KAPITAL</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001</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2"/>
                <w:sz w:val="18"/>
                <w:szCs w:val="18"/>
              </w:rPr>
              <w:t>B)</w:t>
            </w:r>
            <w:r w:rsidRPr="009C7DA5">
              <w:rPr>
                <w:rFonts w:ascii="Arial" w:hAnsi="Arial" w:cs="Arial"/>
                <w:spacing w:val="-6"/>
                <w:sz w:val="18"/>
                <w:szCs w:val="18"/>
              </w:rPr>
              <w:t xml:space="preserve"> </w:t>
            </w:r>
            <w:r w:rsidRPr="009C7DA5">
              <w:rPr>
                <w:rFonts w:ascii="Arial" w:hAnsi="Arial" w:cs="Arial"/>
                <w:spacing w:val="-2"/>
                <w:sz w:val="18"/>
                <w:szCs w:val="18"/>
              </w:rPr>
              <w:t>DUGOTRAJNA</w:t>
            </w:r>
            <w:r w:rsidRPr="009C7DA5">
              <w:rPr>
                <w:rFonts w:ascii="Arial" w:hAnsi="Arial" w:cs="Arial"/>
                <w:spacing w:val="-4"/>
                <w:sz w:val="18"/>
                <w:szCs w:val="18"/>
              </w:rPr>
              <w:t xml:space="preserve"> </w:t>
            </w:r>
            <w:r w:rsidRPr="009C7DA5">
              <w:rPr>
                <w:rFonts w:ascii="Arial" w:hAnsi="Arial" w:cs="Arial"/>
                <w:spacing w:val="-2"/>
                <w:sz w:val="18"/>
                <w:szCs w:val="18"/>
              </w:rPr>
              <w:t>IMOVINA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002</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7.327.518,82</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4"/>
                <w:sz w:val="18"/>
                <w:szCs w:val="18"/>
              </w:rPr>
              <w:t>C)</w:t>
            </w:r>
            <w:r w:rsidRPr="009C7DA5">
              <w:rPr>
                <w:rFonts w:ascii="Arial" w:hAnsi="Arial" w:cs="Arial"/>
                <w:spacing w:val="-6"/>
                <w:sz w:val="18"/>
                <w:szCs w:val="18"/>
              </w:rPr>
              <w:t xml:space="preserve"> </w:t>
            </w:r>
            <w:r w:rsidRPr="009C7DA5">
              <w:rPr>
                <w:rFonts w:ascii="Arial" w:hAnsi="Arial" w:cs="Arial"/>
                <w:spacing w:val="-4"/>
                <w:sz w:val="18"/>
                <w:szCs w:val="18"/>
              </w:rPr>
              <w:t>KRATKOTRAJNA</w:t>
            </w:r>
            <w:r w:rsidRPr="009C7DA5">
              <w:rPr>
                <w:rFonts w:ascii="Arial" w:hAnsi="Arial" w:cs="Arial"/>
                <w:spacing w:val="-6"/>
                <w:sz w:val="18"/>
                <w:szCs w:val="18"/>
              </w:rPr>
              <w:t xml:space="preserve"> </w:t>
            </w:r>
            <w:r w:rsidRPr="009C7DA5">
              <w:rPr>
                <w:rFonts w:ascii="Arial" w:hAnsi="Arial" w:cs="Arial"/>
                <w:spacing w:val="-4"/>
                <w:sz w:val="18"/>
                <w:szCs w:val="18"/>
              </w:rPr>
              <w:t>IMOVINA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037</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867.239,49</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273"/>
              <w:rPr>
                <w:rFonts w:ascii="Arial" w:hAnsi="Arial" w:cs="Arial"/>
                <w:sz w:val="18"/>
                <w:szCs w:val="18"/>
              </w:rPr>
            </w:pPr>
            <w:r w:rsidRPr="009C7DA5">
              <w:rPr>
                <w:rFonts w:ascii="Arial" w:hAnsi="Arial" w:cs="Arial"/>
                <w:sz w:val="18"/>
                <w:szCs w:val="18"/>
              </w:rPr>
              <w:t>II.</w:t>
            </w:r>
            <w:r w:rsidRPr="009C7DA5">
              <w:rPr>
                <w:rFonts w:ascii="Arial" w:hAnsi="Arial" w:cs="Arial"/>
                <w:spacing w:val="-10"/>
                <w:sz w:val="18"/>
                <w:szCs w:val="18"/>
              </w:rPr>
              <w:t xml:space="preserve"> </w:t>
            </w:r>
            <w:r w:rsidRPr="009C7DA5">
              <w:rPr>
                <w:rFonts w:ascii="Arial" w:hAnsi="Arial" w:cs="Arial"/>
                <w:spacing w:val="-2"/>
                <w:sz w:val="18"/>
                <w:szCs w:val="18"/>
              </w:rPr>
              <w:t>POTRAŽIVANJA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046</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440.620,26</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491"/>
              <w:rPr>
                <w:rFonts w:ascii="Arial" w:hAnsi="Arial" w:cs="Arial"/>
                <w:sz w:val="18"/>
                <w:szCs w:val="18"/>
              </w:rPr>
            </w:pPr>
            <w:r w:rsidRPr="009C7DA5">
              <w:rPr>
                <w:rFonts w:ascii="Arial" w:hAnsi="Arial" w:cs="Arial"/>
                <w:spacing w:val="-2"/>
                <w:sz w:val="18"/>
                <w:szCs w:val="18"/>
              </w:rPr>
              <w:t>3.</w:t>
            </w:r>
            <w:r w:rsidRPr="009C7DA5">
              <w:rPr>
                <w:rFonts w:ascii="Arial" w:hAnsi="Arial" w:cs="Arial"/>
                <w:spacing w:val="-13"/>
                <w:sz w:val="18"/>
                <w:szCs w:val="18"/>
              </w:rPr>
              <w:t xml:space="preserve"> </w:t>
            </w:r>
            <w:r w:rsidRPr="009C7DA5">
              <w:rPr>
                <w:rFonts w:ascii="Arial" w:hAnsi="Arial" w:cs="Arial"/>
                <w:spacing w:val="-2"/>
                <w:sz w:val="18"/>
                <w:szCs w:val="18"/>
              </w:rPr>
              <w:t>POTRAŽIVANJA</w:t>
            </w:r>
            <w:r w:rsidRPr="009C7DA5">
              <w:rPr>
                <w:rFonts w:ascii="Arial" w:hAnsi="Arial" w:cs="Arial"/>
                <w:spacing w:val="-11"/>
                <w:sz w:val="18"/>
                <w:szCs w:val="18"/>
              </w:rPr>
              <w:t xml:space="preserve"> </w:t>
            </w:r>
            <w:r w:rsidRPr="009C7DA5">
              <w:rPr>
                <w:rFonts w:ascii="Arial" w:hAnsi="Arial" w:cs="Arial"/>
                <w:spacing w:val="-2"/>
                <w:sz w:val="18"/>
                <w:szCs w:val="18"/>
              </w:rPr>
              <w:t>OD</w:t>
            </w:r>
            <w:r w:rsidRPr="009C7DA5">
              <w:rPr>
                <w:rFonts w:ascii="Arial" w:hAnsi="Arial" w:cs="Arial"/>
                <w:spacing w:val="-10"/>
                <w:sz w:val="18"/>
                <w:szCs w:val="18"/>
              </w:rPr>
              <w:t xml:space="preserve"> </w:t>
            </w:r>
            <w:r w:rsidRPr="009C7DA5">
              <w:rPr>
                <w:rFonts w:ascii="Arial" w:hAnsi="Arial" w:cs="Arial"/>
                <w:spacing w:val="-2"/>
                <w:sz w:val="18"/>
                <w:szCs w:val="18"/>
              </w:rPr>
              <w:t>KUPACA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049</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387.504,28</w:t>
            </w:r>
          </w:p>
        </w:tc>
      </w:tr>
      <w:tr w:rsidRPr="009C7DA5" w:rsidR="009C7DA5" w:rsidTr="007A2F4A">
        <w:trPr>
          <w:trHeight w:val="685"/>
        </w:trPr>
        <w:tc>
          <w:tcPr>
            <w:tcW w:w="4426" w:type="dxa"/>
          </w:tcPr>
          <w:p w:rsidRPr="009C7DA5" w:rsidR="00F94ED1" w:rsidP="009C7DA5" w:rsidRDefault="00F94ED1">
            <w:pPr>
              <w:pStyle w:val="TableParagraph"/>
              <w:tabs>
                <w:tab w:val="left" w:pos="142"/>
              </w:tabs>
              <w:ind w:left="54" w:right="68" w:firstLine="436"/>
              <w:rPr>
                <w:rFonts w:ascii="Arial" w:hAnsi="Arial" w:cs="Arial"/>
                <w:sz w:val="18"/>
                <w:szCs w:val="18"/>
              </w:rPr>
            </w:pPr>
            <w:r w:rsidRPr="009C7DA5">
              <w:rPr>
                <w:rFonts w:ascii="Arial" w:hAnsi="Arial" w:cs="Arial"/>
                <w:sz w:val="18"/>
                <w:szCs w:val="18"/>
              </w:rPr>
              <w:t>5.</w:t>
            </w:r>
            <w:r w:rsidRPr="009C7DA5">
              <w:rPr>
                <w:rFonts w:ascii="Arial" w:hAnsi="Arial" w:cs="Arial"/>
                <w:spacing w:val="-15"/>
                <w:sz w:val="18"/>
                <w:szCs w:val="18"/>
              </w:rPr>
              <w:t xml:space="preserve"> </w:t>
            </w:r>
            <w:r w:rsidRPr="009C7DA5">
              <w:rPr>
                <w:rFonts w:ascii="Arial" w:hAnsi="Arial" w:cs="Arial"/>
                <w:sz w:val="18"/>
                <w:szCs w:val="18"/>
              </w:rPr>
              <w:t>POTRAŽIVANJA</w:t>
            </w:r>
            <w:r w:rsidRPr="009C7DA5">
              <w:rPr>
                <w:rFonts w:ascii="Arial" w:hAnsi="Arial" w:cs="Arial"/>
                <w:spacing w:val="-15"/>
                <w:sz w:val="18"/>
                <w:szCs w:val="18"/>
              </w:rPr>
              <w:t xml:space="preserve"> </w:t>
            </w:r>
            <w:r w:rsidRPr="009C7DA5">
              <w:rPr>
                <w:rFonts w:ascii="Arial" w:hAnsi="Arial" w:cs="Arial"/>
                <w:sz w:val="18"/>
                <w:szCs w:val="18"/>
              </w:rPr>
              <w:t>OD</w:t>
            </w:r>
            <w:r w:rsidRPr="009C7DA5">
              <w:rPr>
                <w:rFonts w:ascii="Arial" w:hAnsi="Arial" w:cs="Arial"/>
                <w:spacing w:val="-15"/>
                <w:sz w:val="18"/>
                <w:szCs w:val="18"/>
              </w:rPr>
              <w:t xml:space="preserve"> </w:t>
            </w:r>
            <w:r w:rsidRPr="009C7DA5">
              <w:rPr>
                <w:rFonts w:ascii="Arial" w:hAnsi="Arial" w:cs="Arial"/>
                <w:sz w:val="18"/>
                <w:szCs w:val="18"/>
              </w:rPr>
              <w:t>DRŽAVE</w:t>
            </w:r>
            <w:r w:rsidRPr="009C7DA5">
              <w:rPr>
                <w:rFonts w:ascii="Arial" w:hAnsi="Arial" w:cs="Arial"/>
                <w:spacing w:val="-15"/>
                <w:sz w:val="18"/>
                <w:szCs w:val="18"/>
              </w:rPr>
              <w:t xml:space="preserve"> </w:t>
            </w:r>
            <w:r w:rsidRPr="009C7DA5">
              <w:rPr>
                <w:rFonts w:ascii="Arial" w:hAnsi="Arial" w:cs="Arial"/>
                <w:sz w:val="18"/>
                <w:szCs w:val="18"/>
              </w:rPr>
              <w:t>I</w:t>
            </w:r>
            <w:r w:rsidRPr="009C7DA5">
              <w:rPr>
                <w:rFonts w:ascii="Arial" w:hAnsi="Arial" w:cs="Arial"/>
                <w:spacing w:val="-15"/>
                <w:sz w:val="18"/>
                <w:szCs w:val="18"/>
              </w:rPr>
              <w:t xml:space="preserve"> </w:t>
            </w:r>
            <w:r w:rsidRPr="009C7DA5">
              <w:rPr>
                <w:rFonts w:ascii="Arial" w:hAnsi="Arial" w:cs="Arial"/>
                <w:sz w:val="18"/>
                <w:szCs w:val="18"/>
              </w:rPr>
              <w:t xml:space="preserve">DRUGIH </w:t>
            </w:r>
            <w:r w:rsidRPr="009C7DA5">
              <w:rPr>
                <w:rFonts w:ascii="Arial" w:hAnsi="Arial" w:cs="Arial"/>
                <w:spacing w:val="-2"/>
                <w:sz w:val="18"/>
                <w:szCs w:val="18"/>
              </w:rPr>
              <w:t>INSTITUCIJA</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051</w:t>
            </w:r>
          </w:p>
        </w:tc>
        <w:tc>
          <w:tcPr>
            <w:tcW w:w="2669"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49.307,54</w:t>
            </w:r>
          </w:p>
        </w:tc>
      </w:tr>
      <w:tr w:rsidRPr="009C7DA5" w:rsidR="009C7DA5" w:rsidTr="007A2F4A">
        <w:trPr>
          <w:trHeight w:val="685"/>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z w:val="18"/>
                <w:szCs w:val="18"/>
              </w:rPr>
              <w:t xml:space="preserve">D) PLAĆENI TROŠKOVI BUDUĆEG </w:t>
            </w:r>
            <w:r w:rsidRPr="009C7DA5">
              <w:rPr>
                <w:rFonts w:ascii="Arial" w:hAnsi="Arial" w:cs="Arial"/>
                <w:spacing w:val="-2"/>
                <w:sz w:val="18"/>
                <w:szCs w:val="18"/>
              </w:rPr>
              <w:t>RAZDOBLJA</w:t>
            </w:r>
            <w:r w:rsidRPr="009C7DA5">
              <w:rPr>
                <w:rFonts w:ascii="Arial" w:hAnsi="Arial" w:cs="Arial"/>
                <w:spacing w:val="-9"/>
                <w:sz w:val="18"/>
                <w:szCs w:val="18"/>
              </w:rPr>
              <w:t xml:space="preserve"> </w:t>
            </w:r>
            <w:r w:rsidRPr="009C7DA5">
              <w:rPr>
                <w:rFonts w:ascii="Arial" w:hAnsi="Arial" w:cs="Arial"/>
                <w:spacing w:val="-2"/>
                <w:sz w:val="18"/>
                <w:szCs w:val="18"/>
              </w:rPr>
              <w:t>I</w:t>
            </w:r>
            <w:r w:rsidRPr="009C7DA5">
              <w:rPr>
                <w:rFonts w:ascii="Arial" w:hAnsi="Arial" w:cs="Arial"/>
                <w:spacing w:val="-9"/>
                <w:sz w:val="18"/>
                <w:szCs w:val="18"/>
              </w:rPr>
              <w:t xml:space="preserve"> </w:t>
            </w:r>
            <w:r w:rsidRPr="009C7DA5">
              <w:rPr>
                <w:rFonts w:ascii="Arial" w:hAnsi="Arial" w:cs="Arial"/>
                <w:spacing w:val="-2"/>
                <w:sz w:val="18"/>
                <w:szCs w:val="18"/>
              </w:rPr>
              <w:t>OBRAČUNATI</w:t>
            </w:r>
            <w:r w:rsidRPr="009C7DA5">
              <w:rPr>
                <w:rFonts w:ascii="Arial" w:hAnsi="Arial" w:cs="Arial"/>
                <w:spacing w:val="-6"/>
                <w:sz w:val="18"/>
                <w:szCs w:val="18"/>
              </w:rPr>
              <w:t xml:space="preserve"> </w:t>
            </w:r>
            <w:r w:rsidRPr="009C7DA5">
              <w:rPr>
                <w:rFonts w:ascii="Arial" w:hAnsi="Arial" w:cs="Arial"/>
                <w:spacing w:val="-2"/>
                <w:sz w:val="18"/>
                <w:szCs w:val="18"/>
              </w:rPr>
              <w:t>PRIHODI</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064</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z w:val="18"/>
                <w:szCs w:val="18"/>
              </w:rPr>
              <w:t>E)</w:t>
            </w:r>
            <w:r w:rsidRPr="009C7DA5">
              <w:rPr>
                <w:rFonts w:ascii="Arial" w:hAnsi="Arial" w:cs="Arial"/>
                <w:spacing w:val="-15"/>
                <w:sz w:val="18"/>
                <w:szCs w:val="18"/>
              </w:rPr>
              <w:t xml:space="preserve"> </w:t>
            </w:r>
            <w:r w:rsidRPr="009C7DA5">
              <w:rPr>
                <w:rFonts w:ascii="Arial" w:hAnsi="Arial" w:cs="Arial"/>
                <w:sz w:val="18"/>
                <w:szCs w:val="18"/>
              </w:rPr>
              <w:t>UKUPNO</w:t>
            </w:r>
            <w:r w:rsidRPr="009C7DA5">
              <w:rPr>
                <w:rFonts w:ascii="Arial" w:hAnsi="Arial" w:cs="Arial"/>
                <w:spacing w:val="-13"/>
                <w:sz w:val="18"/>
                <w:szCs w:val="18"/>
              </w:rPr>
              <w:t xml:space="preserve"> </w:t>
            </w:r>
            <w:r w:rsidRPr="009C7DA5">
              <w:rPr>
                <w:rFonts w:ascii="Arial" w:hAnsi="Arial" w:cs="Arial"/>
                <w:spacing w:val="-2"/>
                <w:sz w:val="18"/>
                <w:szCs w:val="18"/>
              </w:rPr>
              <w:t>AKTIVA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065</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8.194.758,31</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2"/>
                <w:sz w:val="18"/>
                <w:szCs w:val="18"/>
              </w:rPr>
              <w:t>F)</w:t>
            </w:r>
            <w:r w:rsidRPr="009C7DA5">
              <w:rPr>
                <w:rFonts w:ascii="Arial" w:hAnsi="Arial" w:cs="Arial"/>
                <w:spacing w:val="-9"/>
                <w:sz w:val="18"/>
                <w:szCs w:val="18"/>
              </w:rPr>
              <w:t xml:space="preserve"> </w:t>
            </w:r>
            <w:r w:rsidRPr="009C7DA5">
              <w:rPr>
                <w:rFonts w:ascii="Arial" w:hAnsi="Arial" w:cs="Arial"/>
                <w:spacing w:val="-2"/>
                <w:sz w:val="18"/>
                <w:szCs w:val="18"/>
              </w:rPr>
              <w:t>IZVANBILANČNI</w:t>
            </w:r>
            <w:r w:rsidRPr="009C7DA5">
              <w:rPr>
                <w:rFonts w:ascii="Arial" w:hAnsi="Arial" w:cs="Arial"/>
                <w:spacing w:val="-7"/>
                <w:sz w:val="18"/>
                <w:szCs w:val="18"/>
              </w:rPr>
              <w:t xml:space="preserve"> </w:t>
            </w:r>
            <w:r w:rsidRPr="009C7DA5">
              <w:rPr>
                <w:rFonts w:ascii="Arial" w:hAnsi="Arial" w:cs="Arial"/>
                <w:spacing w:val="-2"/>
                <w:sz w:val="18"/>
                <w:szCs w:val="18"/>
              </w:rPr>
              <w:t>ZAPISI</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066</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9075" w:type="dxa"/>
            <w:gridSpan w:val="3"/>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2"/>
                <w:sz w:val="18"/>
                <w:szCs w:val="18"/>
              </w:rPr>
              <w:t>A)</w:t>
            </w:r>
            <w:r w:rsidRPr="009C7DA5">
              <w:rPr>
                <w:rFonts w:ascii="Arial" w:hAnsi="Arial" w:cs="Arial"/>
                <w:spacing w:val="-10"/>
                <w:sz w:val="18"/>
                <w:szCs w:val="18"/>
              </w:rPr>
              <w:t xml:space="preserve"> </w:t>
            </w:r>
            <w:r w:rsidRPr="009C7DA5">
              <w:rPr>
                <w:rFonts w:ascii="Arial" w:hAnsi="Arial" w:cs="Arial"/>
                <w:spacing w:val="-2"/>
                <w:sz w:val="18"/>
                <w:szCs w:val="18"/>
              </w:rPr>
              <w:t>KAPITAL</w:t>
            </w:r>
            <w:r w:rsidRPr="009C7DA5">
              <w:rPr>
                <w:rFonts w:ascii="Arial" w:hAnsi="Arial" w:cs="Arial"/>
                <w:spacing w:val="-10"/>
                <w:sz w:val="18"/>
                <w:szCs w:val="18"/>
              </w:rPr>
              <w:t xml:space="preserve"> </w:t>
            </w:r>
            <w:r w:rsidRPr="009C7DA5">
              <w:rPr>
                <w:rFonts w:ascii="Arial" w:hAnsi="Arial" w:cs="Arial"/>
                <w:spacing w:val="-2"/>
                <w:sz w:val="18"/>
                <w:szCs w:val="18"/>
              </w:rPr>
              <w:t>I</w:t>
            </w:r>
            <w:r w:rsidRPr="009C7DA5">
              <w:rPr>
                <w:rFonts w:ascii="Arial" w:hAnsi="Arial" w:cs="Arial"/>
                <w:spacing w:val="-8"/>
                <w:sz w:val="18"/>
                <w:szCs w:val="18"/>
              </w:rPr>
              <w:t xml:space="preserve"> </w:t>
            </w:r>
            <w:r w:rsidRPr="009C7DA5">
              <w:rPr>
                <w:rFonts w:ascii="Arial" w:hAnsi="Arial" w:cs="Arial"/>
                <w:spacing w:val="-2"/>
                <w:sz w:val="18"/>
                <w:szCs w:val="18"/>
              </w:rPr>
              <w:t>REZERVE</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067</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750.301,90</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220"/>
              <w:rPr>
                <w:rFonts w:ascii="Arial" w:hAnsi="Arial" w:cs="Arial"/>
                <w:sz w:val="18"/>
                <w:szCs w:val="18"/>
              </w:rPr>
            </w:pPr>
            <w:r w:rsidRPr="009C7DA5">
              <w:rPr>
                <w:rFonts w:ascii="Arial" w:hAnsi="Arial" w:cs="Arial"/>
                <w:spacing w:val="-2"/>
                <w:sz w:val="18"/>
                <w:szCs w:val="18"/>
              </w:rPr>
              <w:t>I.</w:t>
            </w:r>
            <w:r w:rsidRPr="009C7DA5">
              <w:rPr>
                <w:rFonts w:ascii="Arial" w:hAnsi="Arial" w:cs="Arial"/>
                <w:spacing w:val="-3"/>
                <w:sz w:val="18"/>
                <w:szCs w:val="18"/>
              </w:rPr>
              <w:t xml:space="preserve"> </w:t>
            </w:r>
            <w:r w:rsidRPr="009C7DA5">
              <w:rPr>
                <w:rFonts w:ascii="Arial" w:hAnsi="Arial" w:cs="Arial"/>
                <w:spacing w:val="-2"/>
                <w:sz w:val="18"/>
                <w:szCs w:val="18"/>
              </w:rPr>
              <w:t>TEMELJNI</w:t>
            </w:r>
            <w:r w:rsidRPr="009C7DA5">
              <w:rPr>
                <w:rFonts w:ascii="Arial" w:hAnsi="Arial" w:cs="Arial"/>
                <w:spacing w:val="-3"/>
                <w:sz w:val="18"/>
                <w:szCs w:val="18"/>
              </w:rPr>
              <w:t xml:space="preserve"> </w:t>
            </w:r>
            <w:r w:rsidRPr="009C7DA5">
              <w:rPr>
                <w:rFonts w:ascii="Arial" w:hAnsi="Arial" w:cs="Arial"/>
                <w:spacing w:val="-2"/>
                <w:sz w:val="18"/>
                <w:szCs w:val="18"/>
              </w:rPr>
              <w:t>(UPISANI)</w:t>
            </w:r>
            <w:r w:rsidRPr="009C7DA5">
              <w:rPr>
                <w:rFonts w:ascii="Arial" w:hAnsi="Arial" w:cs="Arial"/>
                <w:spacing w:val="-5"/>
                <w:sz w:val="18"/>
                <w:szCs w:val="18"/>
              </w:rPr>
              <w:t xml:space="preserve"> </w:t>
            </w:r>
            <w:r w:rsidRPr="009C7DA5">
              <w:rPr>
                <w:rFonts w:ascii="Arial" w:hAnsi="Arial" w:cs="Arial"/>
                <w:spacing w:val="-2"/>
                <w:sz w:val="18"/>
                <w:szCs w:val="18"/>
              </w:rPr>
              <w:t>KAPITAL</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068</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99.542,11</w:t>
            </w:r>
          </w:p>
        </w:tc>
      </w:tr>
      <w:tr w:rsidRPr="009C7DA5" w:rsidR="009C7DA5" w:rsidTr="007A2F4A">
        <w:trPr>
          <w:trHeight w:val="685"/>
        </w:trPr>
        <w:tc>
          <w:tcPr>
            <w:tcW w:w="4426" w:type="dxa"/>
          </w:tcPr>
          <w:p w:rsidRPr="009C7DA5" w:rsidR="00F94ED1" w:rsidP="009C7DA5" w:rsidRDefault="00F94ED1">
            <w:pPr>
              <w:pStyle w:val="TableParagraph"/>
              <w:tabs>
                <w:tab w:val="left" w:pos="142"/>
              </w:tabs>
              <w:ind w:left="54" w:firstLine="110"/>
              <w:rPr>
                <w:rFonts w:ascii="Arial" w:hAnsi="Arial" w:cs="Arial"/>
                <w:sz w:val="18"/>
                <w:szCs w:val="18"/>
              </w:rPr>
            </w:pPr>
            <w:r w:rsidRPr="009C7DA5">
              <w:rPr>
                <w:rFonts w:ascii="Arial" w:hAnsi="Arial" w:cs="Arial"/>
                <w:sz w:val="18"/>
                <w:szCs w:val="18"/>
              </w:rPr>
              <w:t>VI.</w:t>
            </w:r>
            <w:r w:rsidRPr="009C7DA5">
              <w:rPr>
                <w:rFonts w:ascii="Arial" w:hAnsi="Arial" w:cs="Arial"/>
                <w:spacing w:val="-15"/>
                <w:sz w:val="18"/>
                <w:szCs w:val="18"/>
              </w:rPr>
              <w:t xml:space="preserve"> </w:t>
            </w:r>
            <w:r w:rsidRPr="009C7DA5">
              <w:rPr>
                <w:rFonts w:ascii="Arial" w:hAnsi="Arial" w:cs="Arial"/>
                <w:sz w:val="18"/>
                <w:szCs w:val="18"/>
              </w:rPr>
              <w:t>ZADRŽANA</w:t>
            </w:r>
            <w:r w:rsidRPr="009C7DA5">
              <w:rPr>
                <w:rFonts w:ascii="Arial" w:hAnsi="Arial" w:cs="Arial"/>
                <w:spacing w:val="-15"/>
                <w:sz w:val="18"/>
                <w:szCs w:val="18"/>
              </w:rPr>
              <w:t xml:space="preserve"> </w:t>
            </w:r>
            <w:r w:rsidRPr="009C7DA5">
              <w:rPr>
                <w:rFonts w:ascii="Arial" w:hAnsi="Arial" w:cs="Arial"/>
                <w:sz w:val="18"/>
                <w:szCs w:val="18"/>
              </w:rPr>
              <w:t>DOBIT</w:t>
            </w:r>
            <w:r w:rsidRPr="009C7DA5">
              <w:rPr>
                <w:rFonts w:ascii="Arial" w:hAnsi="Arial" w:cs="Arial"/>
                <w:spacing w:val="-15"/>
                <w:sz w:val="18"/>
                <w:szCs w:val="18"/>
              </w:rPr>
              <w:t xml:space="preserve"> </w:t>
            </w:r>
            <w:r w:rsidRPr="009C7DA5">
              <w:rPr>
                <w:rFonts w:ascii="Arial" w:hAnsi="Arial" w:cs="Arial"/>
                <w:sz w:val="18"/>
                <w:szCs w:val="18"/>
              </w:rPr>
              <w:t>ILI</w:t>
            </w:r>
            <w:r w:rsidRPr="009C7DA5">
              <w:rPr>
                <w:rFonts w:ascii="Arial" w:hAnsi="Arial" w:cs="Arial"/>
                <w:spacing w:val="-15"/>
                <w:sz w:val="18"/>
                <w:szCs w:val="18"/>
              </w:rPr>
              <w:t xml:space="preserve"> </w:t>
            </w:r>
            <w:r w:rsidRPr="009C7DA5">
              <w:rPr>
                <w:rFonts w:ascii="Arial" w:hAnsi="Arial" w:cs="Arial"/>
                <w:sz w:val="18"/>
                <w:szCs w:val="18"/>
              </w:rPr>
              <w:t xml:space="preserve">PRENESENI </w:t>
            </w:r>
            <w:r w:rsidRPr="009C7DA5">
              <w:rPr>
                <w:rFonts w:ascii="Arial" w:hAnsi="Arial" w:cs="Arial"/>
                <w:spacing w:val="-2"/>
                <w:sz w:val="18"/>
                <w:szCs w:val="18"/>
              </w:rPr>
              <w:t>GUBITAK</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084</w:t>
            </w:r>
          </w:p>
        </w:tc>
        <w:tc>
          <w:tcPr>
            <w:tcW w:w="2669"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-195.072,08</w:t>
            </w:r>
          </w:p>
        </w:tc>
      </w:tr>
      <w:tr w:rsidRPr="009C7DA5" w:rsidR="009C7DA5" w:rsidTr="007A2F4A">
        <w:trPr>
          <w:trHeight w:val="390"/>
        </w:trPr>
        <w:tc>
          <w:tcPr>
            <w:tcW w:w="4426" w:type="dxa"/>
          </w:tcPr>
          <w:p w:rsidRPr="009C7DA5" w:rsidR="00F94ED1" w:rsidP="009C7DA5" w:rsidRDefault="00F94ED1">
            <w:pPr>
              <w:pStyle w:val="TableParagraph"/>
              <w:tabs>
                <w:tab w:val="left" w:pos="142"/>
              </w:tabs>
              <w:ind w:left="328"/>
              <w:rPr>
                <w:rFonts w:ascii="Arial" w:hAnsi="Arial" w:cs="Arial"/>
                <w:sz w:val="18"/>
                <w:szCs w:val="18"/>
              </w:rPr>
            </w:pPr>
            <w:r w:rsidRPr="009C7DA5">
              <w:rPr>
                <w:rFonts w:ascii="Arial" w:hAnsi="Arial" w:cs="Arial"/>
                <w:spacing w:val="-2"/>
                <w:sz w:val="18"/>
                <w:szCs w:val="18"/>
              </w:rPr>
              <w:lastRenderedPageBreak/>
              <w:t>2.PRENESENI</w:t>
            </w:r>
            <w:r w:rsidRPr="009C7DA5">
              <w:rPr>
                <w:rFonts w:ascii="Arial" w:hAnsi="Arial" w:cs="Arial"/>
                <w:spacing w:val="-3"/>
                <w:sz w:val="18"/>
                <w:szCs w:val="18"/>
              </w:rPr>
              <w:t xml:space="preserve"> </w:t>
            </w:r>
            <w:r w:rsidRPr="009C7DA5">
              <w:rPr>
                <w:rFonts w:ascii="Arial" w:hAnsi="Arial" w:cs="Arial"/>
                <w:spacing w:val="-2"/>
                <w:sz w:val="18"/>
                <w:szCs w:val="18"/>
              </w:rPr>
              <w:t>GUBITAK</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086</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195.072,08</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165"/>
              <w:rPr>
                <w:rFonts w:ascii="Arial" w:hAnsi="Arial" w:cs="Arial"/>
                <w:sz w:val="18"/>
                <w:szCs w:val="18"/>
              </w:rPr>
            </w:pPr>
            <w:r w:rsidRPr="009C7DA5">
              <w:rPr>
                <w:rFonts w:ascii="Arial" w:hAnsi="Arial" w:cs="Arial"/>
                <w:spacing w:val="-2"/>
                <w:sz w:val="18"/>
                <w:szCs w:val="18"/>
              </w:rPr>
              <w:t>VII.</w:t>
            </w:r>
            <w:r w:rsidRPr="009C7DA5">
              <w:rPr>
                <w:rFonts w:ascii="Arial" w:hAnsi="Arial" w:cs="Arial"/>
                <w:spacing w:val="-9"/>
                <w:sz w:val="18"/>
                <w:szCs w:val="18"/>
              </w:rPr>
              <w:t xml:space="preserve"> </w:t>
            </w:r>
            <w:r w:rsidRPr="009C7DA5">
              <w:rPr>
                <w:rFonts w:ascii="Arial" w:hAnsi="Arial" w:cs="Arial"/>
                <w:spacing w:val="-2"/>
                <w:sz w:val="18"/>
                <w:szCs w:val="18"/>
              </w:rPr>
              <w:t>DOBIT</w:t>
            </w:r>
            <w:r w:rsidRPr="009C7DA5">
              <w:rPr>
                <w:rFonts w:ascii="Arial" w:hAnsi="Arial" w:cs="Arial"/>
                <w:spacing w:val="-8"/>
                <w:sz w:val="18"/>
                <w:szCs w:val="18"/>
              </w:rPr>
              <w:t xml:space="preserve"> </w:t>
            </w:r>
            <w:r w:rsidRPr="009C7DA5">
              <w:rPr>
                <w:rFonts w:ascii="Arial" w:hAnsi="Arial" w:cs="Arial"/>
                <w:spacing w:val="-2"/>
                <w:sz w:val="18"/>
                <w:szCs w:val="18"/>
              </w:rPr>
              <w:t>ILI</w:t>
            </w:r>
            <w:r w:rsidRPr="009C7DA5">
              <w:rPr>
                <w:rFonts w:ascii="Arial" w:hAnsi="Arial" w:cs="Arial"/>
                <w:spacing w:val="-9"/>
                <w:sz w:val="18"/>
                <w:szCs w:val="18"/>
              </w:rPr>
              <w:t xml:space="preserve"> </w:t>
            </w:r>
            <w:r w:rsidRPr="009C7DA5">
              <w:rPr>
                <w:rFonts w:ascii="Arial" w:hAnsi="Arial" w:cs="Arial"/>
                <w:spacing w:val="-2"/>
                <w:sz w:val="18"/>
                <w:szCs w:val="18"/>
              </w:rPr>
              <w:t>GUBITAK</w:t>
            </w:r>
            <w:r w:rsidRPr="009C7DA5">
              <w:rPr>
                <w:rFonts w:ascii="Arial" w:hAnsi="Arial" w:cs="Arial"/>
                <w:spacing w:val="-11"/>
                <w:sz w:val="18"/>
                <w:szCs w:val="18"/>
              </w:rPr>
              <w:t xml:space="preserve"> </w:t>
            </w:r>
            <w:r w:rsidRPr="009C7DA5">
              <w:rPr>
                <w:rFonts w:ascii="Arial" w:hAnsi="Arial" w:cs="Arial"/>
                <w:spacing w:val="-2"/>
                <w:sz w:val="18"/>
                <w:szCs w:val="18"/>
              </w:rPr>
              <w:t>POSLOVNE</w:t>
            </w:r>
            <w:r w:rsidRPr="009C7DA5">
              <w:rPr>
                <w:rFonts w:ascii="Arial" w:hAnsi="Arial" w:cs="Arial"/>
                <w:spacing w:val="-9"/>
                <w:sz w:val="18"/>
                <w:szCs w:val="18"/>
              </w:rPr>
              <w:t xml:space="preserve"> </w:t>
            </w:r>
            <w:r w:rsidRPr="009C7DA5">
              <w:rPr>
                <w:rFonts w:ascii="Arial" w:hAnsi="Arial" w:cs="Arial"/>
                <w:spacing w:val="-2"/>
                <w:sz w:val="18"/>
                <w:szCs w:val="18"/>
              </w:rPr>
              <w:t>GODINE</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087</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328"/>
              <w:rPr>
                <w:rFonts w:ascii="Arial" w:hAnsi="Arial" w:cs="Arial"/>
                <w:sz w:val="18"/>
                <w:szCs w:val="18"/>
              </w:rPr>
            </w:pPr>
            <w:r w:rsidRPr="009C7DA5">
              <w:rPr>
                <w:rFonts w:ascii="Arial" w:hAnsi="Arial" w:cs="Arial"/>
                <w:spacing w:val="-4"/>
                <w:sz w:val="18"/>
                <w:szCs w:val="18"/>
              </w:rPr>
              <w:t>2.</w:t>
            </w:r>
            <w:r w:rsidRPr="009C7DA5">
              <w:rPr>
                <w:rFonts w:ascii="Arial" w:hAnsi="Arial" w:cs="Arial"/>
                <w:spacing w:val="-2"/>
                <w:sz w:val="18"/>
                <w:szCs w:val="18"/>
              </w:rPr>
              <w:t xml:space="preserve"> </w:t>
            </w:r>
            <w:r w:rsidRPr="009C7DA5">
              <w:rPr>
                <w:rFonts w:ascii="Arial" w:hAnsi="Arial" w:cs="Arial"/>
                <w:spacing w:val="-4"/>
                <w:sz w:val="18"/>
                <w:szCs w:val="18"/>
              </w:rPr>
              <w:t>GUBITAK POSLOVNE</w:t>
            </w:r>
            <w:r w:rsidRPr="009C7DA5">
              <w:rPr>
                <w:rFonts w:ascii="Arial" w:hAnsi="Arial" w:cs="Arial"/>
                <w:spacing w:val="-1"/>
                <w:sz w:val="18"/>
                <w:szCs w:val="18"/>
              </w:rPr>
              <w:t xml:space="preserve"> </w:t>
            </w:r>
            <w:r w:rsidRPr="009C7DA5">
              <w:rPr>
                <w:rFonts w:ascii="Arial" w:hAnsi="Arial" w:cs="Arial"/>
                <w:spacing w:val="-4"/>
                <w:sz w:val="18"/>
                <w:szCs w:val="18"/>
              </w:rPr>
              <w:t>GODINE</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089</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52.996,20</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z w:val="18"/>
                <w:szCs w:val="18"/>
              </w:rPr>
              <w:t>B)</w:t>
            </w:r>
            <w:r w:rsidRPr="009C7DA5">
              <w:rPr>
                <w:rFonts w:ascii="Arial" w:hAnsi="Arial" w:cs="Arial"/>
                <w:spacing w:val="-10"/>
                <w:sz w:val="18"/>
                <w:szCs w:val="18"/>
              </w:rPr>
              <w:t xml:space="preserve"> </w:t>
            </w:r>
            <w:r w:rsidRPr="009C7DA5">
              <w:rPr>
                <w:rFonts w:ascii="Arial" w:hAnsi="Arial" w:cs="Arial"/>
                <w:spacing w:val="-2"/>
                <w:sz w:val="18"/>
                <w:szCs w:val="18"/>
              </w:rPr>
              <w:t>REZERVIRANJA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091</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2"/>
                <w:sz w:val="18"/>
                <w:szCs w:val="18"/>
              </w:rPr>
              <w:t>C)</w:t>
            </w:r>
            <w:r w:rsidRPr="009C7DA5">
              <w:rPr>
                <w:rFonts w:ascii="Arial" w:hAnsi="Arial" w:cs="Arial"/>
                <w:spacing w:val="-5"/>
                <w:sz w:val="18"/>
                <w:szCs w:val="18"/>
              </w:rPr>
              <w:t xml:space="preserve"> </w:t>
            </w:r>
            <w:r w:rsidRPr="009C7DA5">
              <w:rPr>
                <w:rFonts w:ascii="Arial" w:hAnsi="Arial" w:cs="Arial"/>
                <w:spacing w:val="-2"/>
                <w:sz w:val="18"/>
                <w:szCs w:val="18"/>
              </w:rPr>
              <w:t>DUGOROČNE</w:t>
            </w:r>
            <w:r w:rsidRPr="009C7DA5">
              <w:rPr>
                <w:rFonts w:ascii="Arial" w:hAnsi="Arial" w:cs="Arial"/>
                <w:spacing w:val="-5"/>
                <w:sz w:val="18"/>
                <w:szCs w:val="18"/>
              </w:rPr>
              <w:t xml:space="preserve"> </w:t>
            </w:r>
            <w:r w:rsidRPr="009C7DA5">
              <w:rPr>
                <w:rFonts w:ascii="Arial" w:hAnsi="Arial" w:cs="Arial"/>
                <w:spacing w:val="-2"/>
                <w:sz w:val="18"/>
                <w:szCs w:val="18"/>
              </w:rPr>
              <w:t>OBVEZE</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098</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5.331.022,71</w:t>
            </w:r>
          </w:p>
        </w:tc>
      </w:tr>
      <w:tr w:rsidRPr="009C7DA5" w:rsidR="009C7DA5" w:rsidTr="007A2F4A">
        <w:trPr>
          <w:trHeight w:val="686"/>
        </w:trPr>
        <w:tc>
          <w:tcPr>
            <w:tcW w:w="4426" w:type="dxa"/>
          </w:tcPr>
          <w:p w:rsidRPr="009C7DA5" w:rsidR="00F94ED1" w:rsidP="009C7DA5" w:rsidRDefault="00F94ED1">
            <w:pPr>
              <w:pStyle w:val="TableParagraph"/>
              <w:tabs>
                <w:tab w:val="left" w:pos="142"/>
              </w:tabs>
              <w:ind w:left="54" w:right="68" w:firstLine="165"/>
              <w:rPr>
                <w:rFonts w:ascii="Arial" w:hAnsi="Arial" w:cs="Arial"/>
                <w:sz w:val="18"/>
                <w:szCs w:val="18"/>
              </w:rPr>
            </w:pPr>
            <w:r w:rsidRPr="009C7DA5">
              <w:rPr>
                <w:rFonts w:ascii="Arial" w:hAnsi="Arial" w:cs="Arial"/>
                <w:sz w:val="18"/>
                <w:szCs w:val="18"/>
              </w:rPr>
              <w:t>5.</w:t>
            </w:r>
            <w:r w:rsidRPr="009C7DA5">
              <w:rPr>
                <w:rFonts w:ascii="Arial" w:hAnsi="Arial" w:cs="Arial"/>
                <w:spacing w:val="-15"/>
                <w:sz w:val="18"/>
                <w:szCs w:val="18"/>
              </w:rPr>
              <w:t xml:space="preserve"> </w:t>
            </w:r>
            <w:r w:rsidRPr="009C7DA5">
              <w:rPr>
                <w:rFonts w:ascii="Arial" w:hAnsi="Arial" w:cs="Arial"/>
                <w:sz w:val="18"/>
                <w:szCs w:val="18"/>
              </w:rPr>
              <w:t>OBVEZE</w:t>
            </w:r>
            <w:r w:rsidRPr="009C7DA5">
              <w:rPr>
                <w:rFonts w:ascii="Arial" w:hAnsi="Arial" w:cs="Arial"/>
                <w:spacing w:val="-15"/>
                <w:sz w:val="18"/>
                <w:szCs w:val="18"/>
              </w:rPr>
              <w:t xml:space="preserve"> </w:t>
            </w:r>
            <w:r w:rsidRPr="009C7DA5">
              <w:rPr>
                <w:rFonts w:ascii="Arial" w:hAnsi="Arial" w:cs="Arial"/>
                <w:sz w:val="18"/>
                <w:szCs w:val="18"/>
              </w:rPr>
              <w:t>ZA</w:t>
            </w:r>
            <w:r w:rsidRPr="009C7DA5">
              <w:rPr>
                <w:rFonts w:ascii="Arial" w:hAnsi="Arial" w:cs="Arial"/>
                <w:spacing w:val="-15"/>
                <w:sz w:val="18"/>
                <w:szCs w:val="18"/>
              </w:rPr>
              <w:t xml:space="preserve"> </w:t>
            </w:r>
            <w:r w:rsidRPr="009C7DA5">
              <w:rPr>
                <w:rFonts w:ascii="Arial" w:hAnsi="Arial" w:cs="Arial"/>
                <w:sz w:val="18"/>
                <w:szCs w:val="18"/>
              </w:rPr>
              <w:t>ZAJMOVE,</w:t>
            </w:r>
            <w:r w:rsidRPr="009C7DA5">
              <w:rPr>
                <w:rFonts w:ascii="Arial" w:hAnsi="Arial" w:cs="Arial"/>
                <w:spacing w:val="-15"/>
                <w:sz w:val="18"/>
                <w:szCs w:val="18"/>
              </w:rPr>
              <w:t xml:space="preserve"> </w:t>
            </w:r>
            <w:r w:rsidRPr="009C7DA5">
              <w:rPr>
                <w:rFonts w:ascii="Arial" w:hAnsi="Arial" w:cs="Arial"/>
                <w:sz w:val="18"/>
                <w:szCs w:val="18"/>
              </w:rPr>
              <w:t>DEPOZITE</w:t>
            </w:r>
            <w:r w:rsidRPr="009C7DA5">
              <w:rPr>
                <w:rFonts w:ascii="Arial" w:hAnsi="Arial" w:cs="Arial"/>
                <w:spacing w:val="-15"/>
                <w:sz w:val="18"/>
                <w:szCs w:val="18"/>
              </w:rPr>
              <w:t xml:space="preserve"> </w:t>
            </w:r>
            <w:r w:rsidRPr="009C7DA5">
              <w:rPr>
                <w:rFonts w:ascii="Arial" w:hAnsi="Arial" w:cs="Arial"/>
                <w:sz w:val="18"/>
                <w:szCs w:val="18"/>
              </w:rPr>
              <w:t xml:space="preserve">I </w:t>
            </w:r>
            <w:r w:rsidRPr="009C7DA5">
              <w:rPr>
                <w:rFonts w:ascii="Arial" w:hAnsi="Arial" w:cs="Arial"/>
                <w:spacing w:val="-2"/>
                <w:sz w:val="18"/>
                <w:szCs w:val="18"/>
              </w:rPr>
              <w:t>SLIČNO</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103</w:t>
            </w:r>
          </w:p>
        </w:tc>
        <w:tc>
          <w:tcPr>
            <w:tcW w:w="2669"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116.775,25</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4"/>
                <w:sz w:val="18"/>
                <w:szCs w:val="18"/>
              </w:rPr>
              <w:t>D)</w:t>
            </w:r>
            <w:r w:rsidRPr="009C7DA5">
              <w:rPr>
                <w:rFonts w:ascii="Arial" w:hAnsi="Arial" w:cs="Arial"/>
                <w:spacing w:val="-6"/>
                <w:sz w:val="18"/>
                <w:szCs w:val="18"/>
              </w:rPr>
              <w:t xml:space="preserve"> </w:t>
            </w:r>
            <w:r w:rsidRPr="009C7DA5">
              <w:rPr>
                <w:rFonts w:ascii="Arial" w:hAnsi="Arial" w:cs="Arial"/>
                <w:spacing w:val="-4"/>
                <w:sz w:val="18"/>
                <w:szCs w:val="18"/>
              </w:rPr>
              <w:t>KRATKOROČNE</w:t>
            </w:r>
            <w:r w:rsidRPr="009C7DA5">
              <w:rPr>
                <w:rFonts w:ascii="Arial" w:hAnsi="Arial" w:cs="Arial"/>
                <w:spacing w:val="-6"/>
                <w:sz w:val="18"/>
                <w:szCs w:val="18"/>
              </w:rPr>
              <w:t xml:space="preserve"> </w:t>
            </w:r>
            <w:r w:rsidRPr="009C7DA5">
              <w:rPr>
                <w:rFonts w:ascii="Arial" w:hAnsi="Arial" w:cs="Arial"/>
                <w:spacing w:val="-4"/>
                <w:sz w:val="18"/>
                <w:szCs w:val="18"/>
              </w:rPr>
              <w:t>OBVEZE</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110</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2.113.433,70</w:t>
            </w:r>
          </w:p>
        </w:tc>
      </w:tr>
    </w:tbl>
    <w:p w:rsidRPr="009C7DA5" w:rsidR="00F94ED1" w:rsidP="009C7DA5" w:rsidRDefault="00F94ED1">
      <w:pPr>
        <w:tabs>
          <w:tab w:val="left" w:pos="142"/>
        </w:tabs>
        <w:jc w:val="right"/>
        <w:rPr>
          <w:sz w:val="24"/>
        </w:rPr>
        <w:sectPr w:rsidRPr="009C7DA5" w:rsidR="00F94ED1" w:rsidSect="009C7DA5">
          <w:type w:val="continuous"/>
          <w:pgSz w:w="11900" w:h="16840"/>
          <w:pgMar w:top="1418" w:right="1418" w:bottom="1418" w:left="1418" w:header="1644" w:footer="0" w:gutter="0"/>
          <w:cols w:space="720"/>
        </w:sectPr>
      </w:pPr>
    </w:p>
    <w:p w:rsidRPr="009C7DA5" w:rsidR="00F94ED1" w:rsidP="009C7DA5" w:rsidRDefault="00F94ED1">
      <w:pPr>
        <w:pStyle w:val="Tijeloteksta"/>
        <w:tabs>
          <w:tab w:val="left" w:pos="142"/>
        </w:tabs>
        <w:rPr>
          <w:sz w:val="20"/>
        </w:rPr>
      </w:pPr>
    </w:p>
    <w:tbl>
      <w:tblPr>
        <w:tblStyle w:val="TableNormal"/>
        <w:tblW w:w="0" w:type="auto"/>
        <w:tblInd w:w="4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426"/>
        <w:gridCol w:w="1980"/>
        <w:gridCol w:w="2669"/>
      </w:tblGrid>
      <w:tr w:rsidRPr="009C7DA5" w:rsidR="009C7DA5" w:rsidTr="007A2F4A">
        <w:trPr>
          <w:trHeight w:val="988"/>
        </w:trPr>
        <w:tc>
          <w:tcPr>
            <w:tcW w:w="4426" w:type="dxa"/>
            <w:tcBorders>
              <w:top w:val="nil"/>
            </w:tcBorders>
          </w:tcPr>
          <w:p w:rsidRPr="009C7DA5" w:rsidR="00F94ED1" w:rsidP="009C7DA5" w:rsidRDefault="00F94ED1">
            <w:pPr>
              <w:pStyle w:val="TableParagraph"/>
              <w:tabs>
                <w:tab w:val="left" w:pos="142"/>
              </w:tabs>
              <w:ind w:left="54" w:right="68" w:firstLine="165"/>
              <w:rPr>
                <w:rFonts w:ascii="Arial" w:hAnsi="Arial" w:cs="Arial"/>
                <w:sz w:val="18"/>
                <w:szCs w:val="18"/>
              </w:rPr>
            </w:pPr>
            <w:r w:rsidRPr="009C7DA5">
              <w:rPr>
                <w:rFonts w:ascii="Arial" w:hAnsi="Arial" w:cs="Arial"/>
                <w:sz w:val="18"/>
                <w:szCs w:val="18"/>
              </w:rPr>
              <w:t>4.</w:t>
            </w:r>
            <w:r w:rsidRPr="009C7DA5">
              <w:rPr>
                <w:rFonts w:ascii="Arial" w:hAnsi="Arial" w:cs="Arial"/>
                <w:spacing w:val="-15"/>
                <w:sz w:val="18"/>
                <w:szCs w:val="18"/>
              </w:rPr>
              <w:t xml:space="preserve"> </w:t>
            </w:r>
            <w:r w:rsidRPr="009C7DA5">
              <w:rPr>
                <w:rFonts w:ascii="Arial" w:hAnsi="Arial" w:cs="Arial"/>
                <w:sz w:val="18"/>
                <w:szCs w:val="18"/>
              </w:rPr>
              <w:t>OBVEZE</w:t>
            </w:r>
            <w:r w:rsidRPr="009C7DA5">
              <w:rPr>
                <w:rFonts w:ascii="Arial" w:hAnsi="Arial" w:cs="Arial"/>
                <w:spacing w:val="-14"/>
                <w:sz w:val="18"/>
                <w:szCs w:val="18"/>
              </w:rPr>
              <w:t xml:space="preserve"> </w:t>
            </w:r>
            <w:r w:rsidRPr="009C7DA5">
              <w:rPr>
                <w:rFonts w:ascii="Arial" w:hAnsi="Arial" w:cs="Arial"/>
                <w:sz w:val="18"/>
                <w:szCs w:val="18"/>
              </w:rPr>
              <w:t>ZA</w:t>
            </w:r>
            <w:r w:rsidRPr="009C7DA5">
              <w:rPr>
                <w:rFonts w:ascii="Arial" w:hAnsi="Arial" w:cs="Arial"/>
                <w:spacing w:val="-14"/>
                <w:sz w:val="18"/>
                <w:szCs w:val="18"/>
              </w:rPr>
              <w:t xml:space="preserve"> </w:t>
            </w:r>
            <w:r w:rsidRPr="009C7DA5">
              <w:rPr>
                <w:rFonts w:ascii="Arial" w:hAnsi="Arial" w:cs="Arial"/>
                <w:sz w:val="18"/>
                <w:szCs w:val="18"/>
              </w:rPr>
              <w:t>ZAJMOVE,</w:t>
            </w:r>
            <w:r w:rsidRPr="009C7DA5">
              <w:rPr>
                <w:rFonts w:ascii="Arial" w:hAnsi="Arial" w:cs="Arial"/>
                <w:spacing w:val="-14"/>
                <w:sz w:val="18"/>
                <w:szCs w:val="18"/>
              </w:rPr>
              <w:t xml:space="preserve"> </w:t>
            </w:r>
            <w:r w:rsidRPr="009C7DA5">
              <w:rPr>
                <w:rFonts w:ascii="Arial" w:hAnsi="Arial" w:cs="Arial"/>
                <w:sz w:val="18"/>
                <w:szCs w:val="18"/>
              </w:rPr>
              <w:t>DEPOZITE</w:t>
            </w:r>
            <w:r w:rsidRPr="009C7DA5">
              <w:rPr>
                <w:rFonts w:ascii="Arial" w:hAnsi="Arial" w:cs="Arial"/>
                <w:spacing w:val="33"/>
                <w:sz w:val="18"/>
                <w:szCs w:val="18"/>
              </w:rPr>
              <w:t xml:space="preserve"> </w:t>
            </w:r>
            <w:r w:rsidRPr="009C7DA5">
              <w:rPr>
                <w:rFonts w:ascii="Arial" w:hAnsi="Arial" w:cs="Arial"/>
                <w:sz w:val="18"/>
                <w:szCs w:val="18"/>
              </w:rPr>
              <w:t>I SLIČNO DRUŠTVA POVEZANIH SUDJELUJUĆIM INTERESOM</w:t>
            </w:r>
          </w:p>
        </w:tc>
        <w:tc>
          <w:tcPr>
            <w:tcW w:w="1980" w:type="dxa"/>
            <w:tcBorders>
              <w:top w:val="nil"/>
            </w:tcBorders>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114</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685"/>
        </w:trPr>
        <w:tc>
          <w:tcPr>
            <w:tcW w:w="4426" w:type="dxa"/>
          </w:tcPr>
          <w:p w:rsidRPr="009C7DA5" w:rsidR="00F94ED1" w:rsidP="009C7DA5" w:rsidRDefault="00F94ED1">
            <w:pPr>
              <w:pStyle w:val="TableParagraph"/>
              <w:tabs>
                <w:tab w:val="left" w:pos="142"/>
              </w:tabs>
              <w:ind w:left="54" w:right="68" w:firstLine="165"/>
              <w:rPr>
                <w:rFonts w:ascii="Arial" w:hAnsi="Arial" w:cs="Arial"/>
                <w:sz w:val="18"/>
                <w:szCs w:val="18"/>
              </w:rPr>
            </w:pPr>
            <w:r w:rsidRPr="009C7DA5">
              <w:rPr>
                <w:rFonts w:ascii="Arial" w:hAnsi="Arial" w:cs="Arial"/>
                <w:sz w:val="18"/>
                <w:szCs w:val="18"/>
              </w:rPr>
              <w:t>5.</w:t>
            </w:r>
            <w:r w:rsidRPr="009C7DA5">
              <w:rPr>
                <w:rFonts w:ascii="Arial" w:hAnsi="Arial" w:cs="Arial"/>
                <w:spacing w:val="-15"/>
                <w:sz w:val="18"/>
                <w:szCs w:val="18"/>
              </w:rPr>
              <w:t xml:space="preserve"> </w:t>
            </w:r>
            <w:r w:rsidRPr="009C7DA5">
              <w:rPr>
                <w:rFonts w:ascii="Arial" w:hAnsi="Arial" w:cs="Arial"/>
                <w:sz w:val="18"/>
                <w:szCs w:val="18"/>
              </w:rPr>
              <w:t>OBVEZE</w:t>
            </w:r>
            <w:r w:rsidRPr="009C7DA5">
              <w:rPr>
                <w:rFonts w:ascii="Arial" w:hAnsi="Arial" w:cs="Arial"/>
                <w:spacing w:val="-14"/>
                <w:sz w:val="18"/>
                <w:szCs w:val="18"/>
              </w:rPr>
              <w:t xml:space="preserve"> </w:t>
            </w:r>
            <w:r w:rsidRPr="009C7DA5">
              <w:rPr>
                <w:rFonts w:ascii="Arial" w:hAnsi="Arial" w:cs="Arial"/>
                <w:sz w:val="18"/>
                <w:szCs w:val="18"/>
              </w:rPr>
              <w:t>ZA</w:t>
            </w:r>
            <w:r w:rsidRPr="009C7DA5">
              <w:rPr>
                <w:rFonts w:ascii="Arial" w:hAnsi="Arial" w:cs="Arial"/>
                <w:spacing w:val="-14"/>
                <w:sz w:val="18"/>
                <w:szCs w:val="18"/>
              </w:rPr>
              <w:t xml:space="preserve"> </w:t>
            </w:r>
            <w:r w:rsidRPr="009C7DA5">
              <w:rPr>
                <w:rFonts w:ascii="Arial" w:hAnsi="Arial" w:cs="Arial"/>
                <w:sz w:val="18"/>
                <w:szCs w:val="18"/>
              </w:rPr>
              <w:t>ZAJMOVE,</w:t>
            </w:r>
            <w:r w:rsidRPr="009C7DA5">
              <w:rPr>
                <w:rFonts w:ascii="Arial" w:hAnsi="Arial" w:cs="Arial"/>
                <w:spacing w:val="-14"/>
                <w:sz w:val="18"/>
                <w:szCs w:val="18"/>
              </w:rPr>
              <w:t xml:space="preserve"> </w:t>
            </w:r>
            <w:r w:rsidRPr="009C7DA5">
              <w:rPr>
                <w:rFonts w:ascii="Arial" w:hAnsi="Arial" w:cs="Arial"/>
                <w:sz w:val="18"/>
                <w:szCs w:val="18"/>
              </w:rPr>
              <w:t>DEPOZITE</w:t>
            </w:r>
            <w:r w:rsidRPr="009C7DA5">
              <w:rPr>
                <w:rFonts w:ascii="Arial" w:hAnsi="Arial" w:cs="Arial"/>
                <w:spacing w:val="33"/>
                <w:sz w:val="18"/>
                <w:szCs w:val="18"/>
              </w:rPr>
              <w:t xml:space="preserve"> </w:t>
            </w:r>
            <w:r w:rsidRPr="009C7DA5">
              <w:rPr>
                <w:rFonts w:ascii="Arial" w:hAnsi="Arial" w:cs="Arial"/>
                <w:sz w:val="18"/>
                <w:szCs w:val="18"/>
              </w:rPr>
              <w:t xml:space="preserve">I </w:t>
            </w:r>
            <w:r w:rsidRPr="009C7DA5">
              <w:rPr>
                <w:rFonts w:ascii="Arial" w:hAnsi="Arial" w:cs="Arial"/>
                <w:spacing w:val="-2"/>
                <w:sz w:val="18"/>
                <w:szCs w:val="18"/>
              </w:rPr>
              <w:t>SLIČNO</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115</w:t>
            </w:r>
          </w:p>
        </w:tc>
        <w:tc>
          <w:tcPr>
            <w:tcW w:w="2669"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127.884,69</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right="704"/>
              <w:jc w:val="right"/>
              <w:rPr>
                <w:rFonts w:ascii="Arial" w:hAnsi="Arial" w:cs="Arial"/>
                <w:sz w:val="18"/>
                <w:szCs w:val="18"/>
              </w:rPr>
            </w:pPr>
            <w:r w:rsidRPr="009C7DA5">
              <w:rPr>
                <w:rFonts w:ascii="Arial" w:hAnsi="Arial" w:cs="Arial"/>
                <w:sz w:val="18"/>
                <w:szCs w:val="18"/>
              </w:rPr>
              <w:t>8.</w:t>
            </w:r>
            <w:r w:rsidRPr="009C7DA5">
              <w:rPr>
                <w:rFonts w:ascii="Arial" w:hAnsi="Arial" w:cs="Arial"/>
                <w:spacing w:val="-15"/>
                <w:sz w:val="18"/>
                <w:szCs w:val="18"/>
              </w:rPr>
              <w:t xml:space="preserve"> </w:t>
            </w:r>
            <w:r w:rsidRPr="009C7DA5">
              <w:rPr>
                <w:rFonts w:ascii="Arial" w:hAnsi="Arial" w:cs="Arial"/>
                <w:sz w:val="18"/>
                <w:szCs w:val="18"/>
              </w:rPr>
              <w:t>OBEVEZE</w:t>
            </w:r>
            <w:r w:rsidRPr="009C7DA5">
              <w:rPr>
                <w:rFonts w:ascii="Arial" w:hAnsi="Arial" w:cs="Arial"/>
                <w:spacing w:val="-15"/>
                <w:sz w:val="18"/>
                <w:szCs w:val="18"/>
              </w:rPr>
              <w:t xml:space="preserve"> </w:t>
            </w:r>
            <w:r w:rsidRPr="009C7DA5">
              <w:rPr>
                <w:rFonts w:ascii="Arial" w:hAnsi="Arial" w:cs="Arial"/>
                <w:sz w:val="18"/>
                <w:szCs w:val="18"/>
              </w:rPr>
              <w:t>PREMA</w:t>
            </w:r>
            <w:r w:rsidRPr="009C7DA5">
              <w:rPr>
                <w:rFonts w:ascii="Arial" w:hAnsi="Arial" w:cs="Arial"/>
                <w:spacing w:val="-15"/>
                <w:sz w:val="18"/>
                <w:szCs w:val="18"/>
              </w:rPr>
              <w:t xml:space="preserve"> </w:t>
            </w:r>
            <w:r w:rsidRPr="009C7DA5">
              <w:rPr>
                <w:rFonts w:ascii="Arial" w:hAnsi="Arial" w:cs="Arial"/>
                <w:spacing w:val="-2"/>
                <w:sz w:val="18"/>
                <w:szCs w:val="18"/>
              </w:rPr>
              <w:t>DOBAVLJAČIMA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118</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1.813.044,38</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right="692"/>
              <w:jc w:val="right"/>
              <w:rPr>
                <w:rFonts w:ascii="Arial" w:hAnsi="Arial" w:cs="Arial"/>
                <w:sz w:val="18"/>
                <w:szCs w:val="18"/>
              </w:rPr>
            </w:pPr>
            <w:r w:rsidRPr="009C7DA5">
              <w:rPr>
                <w:rFonts w:ascii="Arial" w:hAnsi="Arial" w:cs="Arial"/>
                <w:spacing w:val="-2"/>
                <w:sz w:val="18"/>
                <w:szCs w:val="18"/>
              </w:rPr>
              <w:t>10.</w:t>
            </w:r>
            <w:r w:rsidRPr="009C7DA5">
              <w:rPr>
                <w:rFonts w:ascii="Arial" w:hAnsi="Arial" w:cs="Arial"/>
                <w:spacing w:val="-8"/>
                <w:sz w:val="18"/>
                <w:szCs w:val="18"/>
              </w:rPr>
              <w:t xml:space="preserve"> </w:t>
            </w:r>
            <w:r w:rsidRPr="009C7DA5">
              <w:rPr>
                <w:rFonts w:ascii="Arial" w:hAnsi="Arial" w:cs="Arial"/>
                <w:spacing w:val="-2"/>
                <w:sz w:val="18"/>
                <w:szCs w:val="18"/>
              </w:rPr>
              <w:t>OBVEZE</w:t>
            </w:r>
            <w:r w:rsidRPr="009C7DA5">
              <w:rPr>
                <w:rFonts w:ascii="Arial" w:hAnsi="Arial" w:cs="Arial"/>
                <w:spacing w:val="-5"/>
                <w:sz w:val="18"/>
                <w:szCs w:val="18"/>
              </w:rPr>
              <w:t xml:space="preserve"> </w:t>
            </w:r>
            <w:r w:rsidRPr="009C7DA5">
              <w:rPr>
                <w:rFonts w:ascii="Arial" w:hAnsi="Arial" w:cs="Arial"/>
                <w:spacing w:val="-2"/>
                <w:sz w:val="18"/>
                <w:szCs w:val="18"/>
              </w:rPr>
              <w:t>PREMA</w:t>
            </w:r>
            <w:r w:rsidRPr="009C7DA5">
              <w:rPr>
                <w:rFonts w:ascii="Arial" w:hAnsi="Arial" w:cs="Arial"/>
                <w:spacing w:val="-5"/>
                <w:sz w:val="18"/>
                <w:szCs w:val="18"/>
              </w:rPr>
              <w:t xml:space="preserve"> </w:t>
            </w:r>
            <w:r w:rsidRPr="009C7DA5">
              <w:rPr>
                <w:rFonts w:ascii="Arial" w:hAnsi="Arial" w:cs="Arial"/>
                <w:spacing w:val="-2"/>
                <w:sz w:val="18"/>
                <w:szCs w:val="18"/>
              </w:rPr>
              <w:t>ZAPOSLENICIMA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120</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49.530,57</w:t>
            </w:r>
          </w:p>
        </w:tc>
      </w:tr>
      <w:tr w:rsidRPr="009C7DA5" w:rsidR="009C7DA5" w:rsidTr="007A2F4A">
        <w:trPr>
          <w:trHeight w:val="685"/>
        </w:trPr>
        <w:tc>
          <w:tcPr>
            <w:tcW w:w="4426" w:type="dxa"/>
          </w:tcPr>
          <w:p w:rsidRPr="009C7DA5" w:rsidR="00F94ED1" w:rsidP="009C7DA5" w:rsidRDefault="00F94ED1">
            <w:pPr>
              <w:pStyle w:val="TableParagraph"/>
              <w:tabs>
                <w:tab w:val="left" w:pos="142"/>
              </w:tabs>
              <w:ind w:left="54" w:firstLine="110"/>
              <w:rPr>
                <w:rFonts w:ascii="Arial" w:hAnsi="Arial" w:cs="Arial"/>
                <w:sz w:val="18"/>
                <w:szCs w:val="18"/>
              </w:rPr>
            </w:pPr>
            <w:r w:rsidRPr="009C7DA5">
              <w:rPr>
                <w:rFonts w:ascii="Arial" w:hAnsi="Arial" w:cs="Arial"/>
                <w:sz w:val="18"/>
                <w:szCs w:val="18"/>
              </w:rPr>
              <w:t>11.</w:t>
            </w:r>
            <w:r w:rsidRPr="009C7DA5">
              <w:rPr>
                <w:rFonts w:ascii="Arial" w:hAnsi="Arial" w:cs="Arial"/>
                <w:spacing w:val="-15"/>
                <w:sz w:val="18"/>
                <w:szCs w:val="18"/>
              </w:rPr>
              <w:t xml:space="preserve"> </w:t>
            </w:r>
            <w:r w:rsidRPr="009C7DA5">
              <w:rPr>
                <w:rFonts w:ascii="Arial" w:hAnsi="Arial" w:cs="Arial"/>
                <w:sz w:val="18"/>
                <w:szCs w:val="18"/>
              </w:rPr>
              <w:t>OBEVEZE</w:t>
            </w:r>
            <w:r w:rsidRPr="009C7DA5">
              <w:rPr>
                <w:rFonts w:ascii="Arial" w:hAnsi="Arial" w:cs="Arial"/>
                <w:spacing w:val="-12"/>
                <w:sz w:val="18"/>
                <w:szCs w:val="18"/>
              </w:rPr>
              <w:t xml:space="preserve"> </w:t>
            </w:r>
            <w:r w:rsidRPr="009C7DA5">
              <w:rPr>
                <w:rFonts w:ascii="Arial" w:hAnsi="Arial" w:cs="Arial"/>
                <w:sz w:val="18"/>
                <w:szCs w:val="18"/>
              </w:rPr>
              <w:t>ZA</w:t>
            </w:r>
            <w:r w:rsidRPr="009C7DA5">
              <w:rPr>
                <w:rFonts w:ascii="Arial" w:hAnsi="Arial" w:cs="Arial"/>
                <w:spacing w:val="-12"/>
                <w:sz w:val="18"/>
                <w:szCs w:val="18"/>
              </w:rPr>
              <w:t xml:space="preserve"> </w:t>
            </w:r>
            <w:r w:rsidRPr="009C7DA5">
              <w:rPr>
                <w:rFonts w:ascii="Arial" w:hAnsi="Arial" w:cs="Arial"/>
                <w:sz w:val="18"/>
                <w:szCs w:val="18"/>
              </w:rPr>
              <w:t>POREZE,</w:t>
            </w:r>
            <w:r w:rsidRPr="009C7DA5">
              <w:rPr>
                <w:rFonts w:ascii="Arial" w:hAnsi="Arial" w:cs="Arial"/>
                <w:spacing w:val="-12"/>
                <w:sz w:val="18"/>
                <w:szCs w:val="18"/>
              </w:rPr>
              <w:t xml:space="preserve"> </w:t>
            </w:r>
            <w:r w:rsidRPr="009C7DA5">
              <w:rPr>
                <w:rFonts w:ascii="Arial" w:hAnsi="Arial" w:cs="Arial"/>
                <w:sz w:val="18"/>
                <w:szCs w:val="18"/>
              </w:rPr>
              <w:t>DOPRINOSE</w:t>
            </w:r>
            <w:r w:rsidRPr="009C7DA5">
              <w:rPr>
                <w:rFonts w:ascii="Arial" w:hAnsi="Arial" w:cs="Arial"/>
                <w:spacing w:val="34"/>
                <w:sz w:val="18"/>
                <w:szCs w:val="18"/>
              </w:rPr>
              <w:t xml:space="preserve"> </w:t>
            </w:r>
            <w:r w:rsidRPr="009C7DA5">
              <w:rPr>
                <w:rFonts w:ascii="Arial" w:hAnsi="Arial" w:cs="Arial"/>
                <w:sz w:val="18"/>
                <w:szCs w:val="18"/>
              </w:rPr>
              <w:t>I SLIČNA DAVANJA</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121</w:t>
            </w:r>
          </w:p>
        </w:tc>
        <w:tc>
          <w:tcPr>
            <w:tcW w:w="2669"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8.553,40</w:t>
            </w:r>
          </w:p>
        </w:tc>
      </w:tr>
      <w:tr w:rsidRPr="009C7DA5" w:rsidR="009C7DA5" w:rsidTr="007A2F4A">
        <w:trPr>
          <w:trHeight w:val="685"/>
        </w:trPr>
        <w:tc>
          <w:tcPr>
            <w:tcW w:w="4426" w:type="dxa"/>
          </w:tcPr>
          <w:p w:rsidRPr="009C7DA5" w:rsidR="00F94ED1" w:rsidP="009C7DA5" w:rsidRDefault="00F94ED1">
            <w:pPr>
              <w:pStyle w:val="TableParagraph"/>
              <w:tabs>
                <w:tab w:val="left" w:pos="142"/>
              </w:tabs>
              <w:ind w:left="54" w:right="574"/>
              <w:rPr>
                <w:rFonts w:ascii="Arial" w:hAnsi="Arial" w:cs="Arial"/>
                <w:sz w:val="18"/>
                <w:szCs w:val="18"/>
              </w:rPr>
            </w:pPr>
            <w:r w:rsidRPr="009C7DA5">
              <w:rPr>
                <w:rFonts w:ascii="Arial" w:hAnsi="Arial" w:cs="Arial"/>
                <w:sz w:val="18"/>
                <w:szCs w:val="18"/>
              </w:rPr>
              <w:t>E)</w:t>
            </w:r>
            <w:r w:rsidRPr="009C7DA5">
              <w:rPr>
                <w:rFonts w:ascii="Arial" w:hAnsi="Arial" w:cs="Arial"/>
                <w:spacing w:val="-15"/>
                <w:sz w:val="18"/>
                <w:szCs w:val="18"/>
              </w:rPr>
              <w:t xml:space="preserve"> </w:t>
            </w:r>
            <w:r w:rsidRPr="009C7DA5">
              <w:rPr>
                <w:rFonts w:ascii="Arial" w:hAnsi="Arial" w:cs="Arial"/>
                <w:sz w:val="18"/>
                <w:szCs w:val="18"/>
              </w:rPr>
              <w:t>ODGOĐENO</w:t>
            </w:r>
            <w:r w:rsidRPr="009C7DA5">
              <w:rPr>
                <w:rFonts w:ascii="Arial" w:hAnsi="Arial" w:cs="Arial"/>
                <w:spacing w:val="-15"/>
                <w:sz w:val="18"/>
                <w:szCs w:val="18"/>
              </w:rPr>
              <w:t xml:space="preserve"> </w:t>
            </w:r>
            <w:r w:rsidRPr="009C7DA5">
              <w:rPr>
                <w:rFonts w:ascii="Arial" w:hAnsi="Arial" w:cs="Arial"/>
                <w:sz w:val="18"/>
                <w:szCs w:val="18"/>
              </w:rPr>
              <w:t>PLAĆANJE</w:t>
            </w:r>
            <w:r w:rsidRPr="009C7DA5">
              <w:rPr>
                <w:rFonts w:ascii="Arial" w:hAnsi="Arial" w:cs="Arial"/>
                <w:spacing w:val="-15"/>
                <w:sz w:val="18"/>
                <w:szCs w:val="18"/>
              </w:rPr>
              <w:t xml:space="preserve"> </w:t>
            </w:r>
            <w:r w:rsidRPr="009C7DA5">
              <w:rPr>
                <w:rFonts w:ascii="Arial" w:hAnsi="Arial" w:cs="Arial"/>
                <w:sz w:val="18"/>
                <w:szCs w:val="18"/>
              </w:rPr>
              <w:t>TROŠKOVA</w:t>
            </w:r>
            <w:r w:rsidRPr="009C7DA5">
              <w:rPr>
                <w:rFonts w:ascii="Arial" w:hAnsi="Arial" w:cs="Arial"/>
                <w:spacing w:val="-15"/>
                <w:sz w:val="18"/>
                <w:szCs w:val="18"/>
              </w:rPr>
              <w:t xml:space="preserve"> </w:t>
            </w:r>
            <w:r w:rsidRPr="009C7DA5">
              <w:rPr>
                <w:rFonts w:ascii="Arial" w:hAnsi="Arial" w:cs="Arial"/>
                <w:sz w:val="18"/>
                <w:szCs w:val="18"/>
              </w:rPr>
              <w:t>I PRIHOD BUDUĆEGA RAZDOBLJA</w:t>
            </w:r>
          </w:p>
        </w:tc>
        <w:tc>
          <w:tcPr>
            <w:tcW w:w="1980" w:type="dxa"/>
          </w:tcPr>
          <w:p w:rsidRPr="009C7DA5" w:rsidR="00F94ED1" w:rsidP="009C7DA5" w:rsidRDefault="00F94ED1">
            <w:pPr>
              <w:pStyle w:val="TableParagraph"/>
              <w:tabs>
                <w:tab w:val="left" w:pos="142"/>
              </w:tabs>
              <w:rPr>
                <w:rFonts w:ascii="Arial" w:hAnsi="Arial" w:cs="Arial"/>
                <w:sz w:val="18"/>
                <w:szCs w:val="18"/>
              </w:rPr>
            </w:pPr>
          </w:p>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125</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z w:val="18"/>
                <w:szCs w:val="18"/>
              </w:rPr>
              <w:t>F)</w:t>
            </w:r>
            <w:r w:rsidRPr="009C7DA5">
              <w:rPr>
                <w:rFonts w:ascii="Arial" w:hAnsi="Arial" w:cs="Arial"/>
                <w:spacing w:val="-13"/>
                <w:sz w:val="18"/>
                <w:szCs w:val="18"/>
              </w:rPr>
              <w:t xml:space="preserve"> </w:t>
            </w:r>
            <w:r w:rsidRPr="009C7DA5">
              <w:rPr>
                <w:rFonts w:ascii="Arial" w:hAnsi="Arial" w:cs="Arial"/>
                <w:sz w:val="18"/>
                <w:szCs w:val="18"/>
              </w:rPr>
              <w:t>UKUPNO</w:t>
            </w:r>
            <w:r w:rsidRPr="009C7DA5">
              <w:rPr>
                <w:rFonts w:ascii="Arial" w:hAnsi="Arial" w:cs="Arial"/>
                <w:spacing w:val="-10"/>
                <w:sz w:val="18"/>
                <w:szCs w:val="18"/>
              </w:rPr>
              <w:t xml:space="preserve"> </w:t>
            </w:r>
            <w:r w:rsidRPr="009C7DA5">
              <w:rPr>
                <w:rFonts w:ascii="Arial" w:hAnsi="Arial" w:cs="Arial"/>
                <w:sz w:val="18"/>
                <w:szCs w:val="18"/>
              </w:rPr>
              <w:t>–</w:t>
            </w:r>
            <w:r w:rsidRPr="009C7DA5">
              <w:rPr>
                <w:rFonts w:ascii="Arial" w:hAnsi="Arial" w:cs="Arial"/>
                <w:spacing w:val="-11"/>
                <w:sz w:val="18"/>
                <w:szCs w:val="18"/>
              </w:rPr>
              <w:t xml:space="preserve"> </w:t>
            </w:r>
            <w:r w:rsidRPr="009C7DA5">
              <w:rPr>
                <w:rFonts w:ascii="Arial" w:hAnsi="Arial" w:cs="Arial"/>
                <w:spacing w:val="-2"/>
                <w:sz w:val="18"/>
                <w:szCs w:val="18"/>
              </w:rPr>
              <w:t>PASIVA</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126</w:t>
            </w:r>
          </w:p>
        </w:tc>
        <w:tc>
          <w:tcPr>
            <w:tcW w:w="2669" w:type="dxa"/>
          </w:tcPr>
          <w:p w:rsidRPr="009C7DA5" w:rsidR="00F94ED1" w:rsidP="009C7DA5" w:rsidRDefault="00F94ED1">
            <w:pPr>
              <w:pStyle w:val="TableParagraph"/>
              <w:tabs>
                <w:tab w:val="left" w:pos="142"/>
              </w:tabs>
              <w:ind w:right="40"/>
              <w:jc w:val="right"/>
              <w:rPr>
                <w:rFonts w:ascii="Arial" w:hAnsi="Arial" w:cs="Arial"/>
                <w:sz w:val="18"/>
                <w:szCs w:val="18"/>
              </w:rPr>
            </w:pPr>
            <w:r w:rsidRPr="009C7DA5">
              <w:rPr>
                <w:rFonts w:ascii="Arial" w:hAnsi="Arial" w:cs="Arial"/>
                <w:spacing w:val="-2"/>
                <w:sz w:val="18"/>
                <w:szCs w:val="18"/>
              </w:rPr>
              <w:t>8.194.758,31</w:t>
            </w:r>
          </w:p>
        </w:tc>
      </w:tr>
      <w:tr w:rsidRPr="009C7DA5" w:rsidR="009C7DA5" w:rsidTr="007A2F4A">
        <w:trPr>
          <w:trHeight w:val="393"/>
        </w:trPr>
        <w:tc>
          <w:tcPr>
            <w:tcW w:w="4426" w:type="dxa"/>
          </w:tcPr>
          <w:p w:rsidRPr="009C7DA5" w:rsidR="00F94ED1" w:rsidP="009C7DA5" w:rsidRDefault="00F94ED1">
            <w:pPr>
              <w:pStyle w:val="TableParagraph"/>
              <w:tabs>
                <w:tab w:val="left" w:pos="142"/>
              </w:tabs>
              <w:ind w:left="54"/>
              <w:rPr>
                <w:rFonts w:ascii="Arial" w:hAnsi="Arial" w:cs="Arial"/>
                <w:sz w:val="18"/>
                <w:szCs w:val="18"/>
              </w:rPr>
            </w:pPr>
            <w:r w:rsidRPr="009C7DA5">
              <w:rPr>
                <w:rFonts w:ascii="Arial" w:hAnsi="Arial" w:cs="Arial"/>
                <w:spacing w:val="-2"/>
                <w:sz w:val="18"/>
                <w:szCs w:val="18"/>
              </w:rPr>
              <w:t>G)</w:t>
            </w:r>
            <w:r w:rsidRPr="009C7DA5">
              <w:rPr>
                <w:rFonts w:ascii="Arial" w:hAnsi="Arial" w:cs="Arial"/>
                <w:spacing w:val="-9"/>
                <w:sz w:val="18"/>
                <w:szCs w:val="18"/>
              </w:rPr>
              <w:t xml:space="preserve"> </w:t>
            </w:r>
            <w:r w:rsidRPr="009C7DA5">
              <w:rPr>
                <w:rFonts w:ascii="Arial" w:hAnsi="Arial" w:cs="Arial"/>
                <w:spacing w:val="-2"/>
                <w:sz w:val="18"/>
                <w:szCs w:val="18"/>
              </w:rPr>
              <w:t>IZVANBILANČNI</w:t>
            </w:r>
            <w:r w:rsidRPr="009C7DA5">
              <w:rPr>
                <w:rFonts w:ascii="Arial" w:hAnsi="Arial" w:cs="Arial"/>
                <w:spacing w:val="-7"/>
                <w:sz w:val="18"/>
                <w:szCs w:val="18"/>
              </w:rPr>
              <w:t xml:space="preserve"> </w:t>
            </w:r>
            <w:r w:rsidRPr="009C7DA5">
              <w:rPr>
                <w:rFonts w:ascii="Arial" w:hAnsi="Arial" w:cs="Arial"/>
                <w:spacing w:val="-2"/>
                <w:sz w:val="18"/>
                <w:szCs w:val="18"/>
              </w:rPr>
              <w:t>ZAPISI</w:t>
            </w:r>
          </w:p>
        </w:tc>
        <w:tc>
          <w:tcPr>
            <w:tcW w:w="1980" w:type="dxa"/>
          </w:tcPr>
          <w:p w:rsidRPr="009C7DA5" w:rsidR="00F94ED1" w:rsidP="009C7DA5" w:rsidRDefault="00F94ED1">
            <w:pPr>
              <w:pStyle w:val="TableParagraph"/>
              <w:tabs>
                <w:tab w:val="left" w:pos="142"/>
              </w:tabs>
              <w:ind w:left="7"/>
              <w:jc w:val="center"/>
              <w:rPr>
                <w:rFonts w:ascii="Arial" w:hAnsi="Arial" w:cs="Arial"/>
                <w:sz w:val="18"/>
                <w:szCs w:val="18"/>
              </w:rPr>
            </w:pPr>
            <w:r w:rsidRPr="009C7DA5">
              <w:rPr>
                <w:rFonts w:ascii="Arial" w:hAnsi="Arial" w:cs="Arial"/>
                <w:spacing w:val="-5"/>
                <w:sz w:val="18"/>
                <w:szCs w:val="18"/>
              </w:rPr>
              <w:t>127</w:t>
            </w:r>
          </w:p>
        </w:tc>
        <w:tc>
          <w:tcPr>
            <w:tcW w:w="2669" w:type="dxa"/>
          </w:tcPr>
          <w:p w:rsidRPr="009C7DA5" w:rsidR="00F94ED1" w:rsidP="009C7DA5" w:rsidRDefault="00F94ED1">
            <w:pPr>
              <w:pStyle w:val="TableParagraph"/>
              <w:tabs>
                <w:tab w:val="left" w:pos="142"/>
              </w:tabs>
              <w:rPr>
                <w:rFonts w:ascii="Arial" w:hAnsi="Arial" w:cs="Arial"/>
                <w:sz w:val="18"/>
                <w:szCs w:val="18"/>
              </w:rPr>
            </w:pPr>
          </w:p>
        </w:tc>
      </w:tr>
    </w:tbl>
    <w:p w:rsidRPr="009C7DA5" w:rsidR="00F94ED1" w:rsidP="009C7DA5" w:rsidRDefault="00F94ED1">
      <w:pPr>
        <w:pStyle w:val="Tijeloteksta"/>
        <w:tabs>
          <w:tab w:val="left" w:pos="142"/>
        </w:tabs>
        <w:rPr>
          <w:sz w:val="20"/>
        </w:rPr>
      </w:pPr>
    </w:p>
    <w:p w:rsidRPr="009C7DA5" w:rsidR="00F94ED1" w:rsidP="009C7DA5" w:rsidRDefault="00F94ED1">
      <w:pPr>
        <w:pStyle w:val="Tijeloteksta"/>
        <w:tabs>
          <w:tab w:val="left" w:pos="142"/>
        </w:tabs>
        <w:rPr>
          <w:sz w:val="20"/>
        </w:rPr>
      </w:pPr>
    </w:p>
    <w:p w:rsidRPr="009C7DA5" w:rsidR="00F94ED1" w:rsidP="009C7DA5" w:rsidRDefault="00F94ED1">
      <w:pPr>
        <w:pStyle w:val="Tijeloteksta"/>
        <w:tabs>
          <w:tab w:val="left" w:pos="142"/>
        </w:tabs>
        <w:rPr>
          <w:sz w:val="20"/>
        </w:rPr>
      </w:pPr>
    </w:p>
    <w:p w:rsidRPr="009C7DA5" w:rsidR="00F94ED1" w:rsidP="009C7DA5" w:rsidRDefault="00F94ED1">
      <w:pPr>
        <w:tabs>
          <w:tab w:val="left" w:pos="142"/>
        </w:tabs>
        <w:ind w:left="435"/>
      </w:pPr>
      <w:r w:rsidRPr="009C7DA5">
        <w:rPr>
          <w:spacing w:val="-2"/>
        </w:rPr>
        <w:t>Izvor:</w:t>
      </w:r>
    </w:p>
    <w:p w:rsidRPr="009C7DA5" w:rsidR="00F94ED1" w:rsidP="009C7DA5" w:rsidRDefault="00F94ED1">
      <w:pPr>
        <w:pStyle w:val="Odlomakpopisa"/>
        <w:widowControl w:val="false"/>
        <w:numPr>
          <w:ilvl w:val="0"/>
          <w:numId w:val="25"/>
        </w:numPr>
        <w:tabs>
          <w:tab w:val="left" w:pos="142"/>
          <w:tab w:val="left" w:pos="1155"/>
        </w:tabs>
        <w:autoSpaceDE w:val="false"/>
        <w:autoSpaceDN w:val="false"/>
        <w:spacing w:after="0" w:line="240" w:lineRule="auto"/>
        <w:ind w:left="1155" w:hanging="359"/>
        <w:contextualSpacing w:val="false"/>
        <w:rPr>
          <w:sz w:val="20"/>
        </w:rPr>
      </w:pPr>
      <w:r w:rsidRPr="009C7DA5">
        <w:rPr>
          <w:spacing w:val="-2"/>
          <w:sz w:val="20"/>
        </w:rPr>
        <w:t>Godišnji</w:t>
      </w:r>
      <w:r w:rsidRPr="009C7DA5">
        <w:rPr>
          <w:rFonts w:ascii="Times New Roman" w:hAnsi="Times New Roman"/>
          <w:spacing w:val="3"/>
          <w:sz w:val="20"/>
        </w:rPr>
        <w:t xml:space="preserve"> </w:t>
      </w:r>
      <w:r w:rsidRPr="009C7DA5">
        <w:rPr>
          <w:spacing w:val="-2"/>
          <w:sz w:val="20"/>
        </w:rPr>
        <w:t>financijski</w:t>
      </w:r>
      <w:r w:rsidRPr="009C7DA5">
        <w:rPr>
          <w:rFonts w:ascii="Times New Roman" w:hAnsi="Times New Roman"/>
          <w:spacing w:val="4"/>
          <w:sz w:val="20"/>
        </w:rPr>
        <w:t xml:space="preserve"> </w:t>
      </w:r>
      <w:r w:rsidRPr="009C7DA5">
        <w:rPr>
          <w:spacing w:val="-2"/>
          <w:sz w:val="20"/>
        </w:rPr>
        <w:t>izvještaj</w:t>
      </w:r>
      <w:r w:rsidRPr="009C7DA5">
        <w:rPr>
          <w:rFonts w:ascii="Times New Roman" w:hAnsi="Times New Roman"/>
          <w:spacing w:val="5"/>
          <w:sz w:val="20"/>
        </w:rPr>
        <w:t xml:space="preserve"> </w:t>
      </w:r>
      <w:r w:rsidRPr="009C7DA5">
        <w:rPr>
          <w:spacing w:val="-2"/>
          <w:sz w:val="20"/>
        </w:rPr>
        <w:t>poduzetnika</w:t>
      </w:r>
      <w:r w:rsidRPr="009C7DA5">
        <w:rPr>
          <w:rFonts w:ascii="Times New Roman" w:hAnsi="Times New Roman"/>
          <w:spacing w:val="5"/>
          <w:sz w:val="20"/>
        </w:rPr>
        <w:t xml:space="preserve"> </w:t>
      </w:r>
      <w:r w:rsidRPr="009C7DA5">
        <w:rPr>
          <w:spacing w:val="-2"/>
          <w:sz w:val="20"/>
        </w:rPr>
        <w:t>sa</w:t>
      </w:r>
      <w:r w:rsidRPr="009C7DA5">
        <w:rPr>
          <w:rFonts w:ascii="Times New Roman" w:hAnsi="Times New Roman"/>
          <w:spacing w:val="6"/>
          <w:sz w:val="20"/>
        </w:rPr>
        <w:t xml:space="preserve"> </w:t>
      </w:r>
      <w:r w:rsidRPr="009C7DA5">
        <w:rPr>
          <w:spacing w:val="-2"/>
          <w:sz w:val="20"/>
        </w:rPr>
        <w:t>24.7.2024..</w:t>
      </w:r>
      <w:r w:rsidRPr="009C7DA5">
        <w:rPr>
          <w:rFonts w:ascii="Times New Roman" w:hAnsi="Times New Roman"/>
          <w:spacing w:val="3"/>
          <w:sz w:val="20"/>
        </w:rPr>
        <w:t xml:space="preserve"> </w:t>
      </w:r>
      <w:r w:rsidRPr="009C7DA5">
        <w:rPr>
          <w:spacing w:val="-4"/>
          <w:sz w:val="20"/>
        </w:rPr>
        <w:t>god.</w:t>
      </w:r>
    </w:p>
    <w:p w:rsidRPr="009C7DA5" w:rsidR="00F94ED1" w:rsidP="009C7DA5" w:rsidRDefault="00F94ED1">
      <w:pPr>
        <w:pStyle w:val="Odlomakpopisa"/>
        <w:widowControl w:val="false"/>
        <w:numPr>
          <w:ilvl w:val="0"/>
          <w:numId w:val="25"/>
        </w:numPr>
        <w:tabs>
          <w:tab w:val="left" w:pos="142"/>
          <w:tab w:val="left" w:pos="1155"/>
        </w:tabs>
        <w:autoSpaceDE w:val="false"/>
        <w:autoSpaceDN w:val="false"/>
        <w:spacing w:after="0" w:line="240" w:lineRule="auto"/>
        <w:ind w:left="1155" w:hanging="359"/>
        <w:contextualSpacing w:val="false"/>
        <w:rPr>
          <w:sz w:val="20"/>
        </w:rPr>
      </w:pPr>
      <w:r w:rsidRPr="009C7DA5">
        <w:rPr>
          <w:sz w:val="20"/>
        </w:rPr>
        <w:t>Glavna</w:t>
      </w:r>
      <w:r w:rsidRPr="009C7DA5">
        <w:rPr>
          <w:rFonts w:ascii="Times New Roman"/>
          <w:spacing w:val="-13"/>
          <w:sz w:val="20"/>
        </w:rPr>
        <w:t xml:space="preserve"> </w:t>
      </w:r>
      <w:r w:rsidRPr="009C7DA5">
        <w:rPr>
          <w:sz w:val="20"/>
        </w:rPr>
        <w:t>knjiga</w:t>
      </w:r>
      <w:r w:rsidRPr="009C7DA5">
        <w:rPr>
          <w:rFonts w:ascii="Times New Roman"/>
          <w:spacing w:val="-12"/>
          <w:sz w:val="20"/>
        </w:rPr>
        <w:t xml:space="preserve"> </w:t>
      </w:r>
      <w:r w:rsidRPr="009C7DA5">
        <w:rPr>
          <w:sz w:val="20"/>
        </w:rPr>
        <w:t>01.01.2024-24.7.2024.</w:t>
      </w:r>
      <w:r w:rsidRPr="009C7DA5">
        <w:rPr>
          <w:rFonts w:ascii="Times New Roman"/>
          <w:spacing w:val="19"/>
          <w:sz w:val="20"/>
        </w:rPr>
        <w:t xml:space="preserve"> </w:t>
      </w:r>
      <w:r w:rsidRPr="009C7DA5">
        <w:rPr>
          <w:spacing w:val="-4"/>
          <w:sz w:val="20"/>
        </w:rPr>
        <w:t>god.</w:t>
      </w:r>
    </w:p>
    <w:p w:rsidRPr="009C7DA5" w:rsidR="00F94ED1" w:rsidP="009C7DA5" w:rsidRDefault="00F94ED1">
      <w:pPr>
        <w:pStyle w:val="Tijeloteksta"/>
        <w:tabs>
          <w:tab w:val="left" w:pos="142"/>
        </w:tabs>
        <w:rPr>
          <w:rFonts w:cs="Arial"/>
          <w:sz w:val="20"/>
        </w:rPr>
      </w:pPr>
    </w:p>
    <w:p w:rsidRPr="009C7DA5" w:rsidR="00F94ED1" w:rsidP="009C7DA5" w:rsidRDefault="00F94ED1">
      <w:pPr>
        <w:pStyle w:val="Tijeloteksta"/>
        <w:tabs>
          <w:tab w:val="left" w:pos="142"/>
        </w:tabs>
        <w:ind w:left="435" w:right="1167"/>
        <w:rPr>
          <w:rFonts w:cs="Arial"/>
        </w:rPr>
      </w:pPr>
      <w:r w:rsidRPr="009C7DA5">
        <w:rPr>
          <w:rFonts w:cs="Arial"/>
        </w:rPr>
        <w:t>Na poziciji dugotrajne imovine dužnik iskazuje 7,3 mil. eura koja se odnosi na proizvodni pogon, opremu i robu , kao i kratkotrajnu imovinu u iznosu od 867.239 eura, a koju čine potraživanja u iznosu od 440.620 eura.</w:t>
      </w:r>
    </w:p>
    <w:p w:rsidRPr="009C7DA5" w:rsidR="00F94ED1" w:rsidP="009C7DA5" w:rsidRDefault="00F94ED1">
      <w:pPr>
        <w:pStyle w:val="Tijeloteksta"/>
        <w:tabs>
          <w:tab w:val="left" w:pos="142"/>
        </w:tabs>
        <w:ind w:left="435" w:right="1165"/>
        <w:rPr>
          <w:rFonts w:cs="Arial"/>
        </w:rPr>
      </w:pPr>
      <w:r w:rsidRPr="009C7DA5">
        <w:rPr>
          <w:rFonts w:cs="Arial"/>
        </w:rPr>
        <w:t>Ovi podaci nisu niti približno točni, jer je stanje inventure sasvim drugačije i pola pogona opreme nedostaje. Uz izvješće se dostavlja foto dokumentacija pogona kako je izgledao u početku proizvodnje.</w:t>
      </w:r>
    </w:p>
    <w:p w:rsidRPr="009C7DA5" w:rsidR="00F94ED1" w:rsidP="009C7DA5" w:rsidRDefault="00F94ED1">
      <w:pPr>
        <w:pStyle w:val="Tijeloteksta"/>
        <w:tabs>
          <w:tab w:val="left" w:pos="142"/>
        </w:tabs>
        <w:ind w:left="435" w:right="1165"/>
        <w:rPr>
          <w:rFonts w:cs="Arial"/>
        </w:rPr>
      </w:pPr>
      <w:r w:rsidRPr="009C7DA5">
        <w:rPr>
          <w:rFonts w:cs="Arial"/>
        </w:rPr>
        <w:t>Stečajni upravitelj je u tu svrhu angažirao ovlaštenog sudskog vještaka Mr. sc. Đuru Šarića, dipl. inž.</w:t>
      </w:r>
      <w:r w:rsidRPr="009C7DA5">
        <w:rPr>
          <w:rFonts w:cs="Arial"/>
          <w:spacing w:val="-1"/>
        </w:rPr>
        <w:t xml:space="preserve"> </w:t>
      </w:r>
      <w:r w:rsidRPr="009C7DA5">
        <w:rPr>
          <w:rFonts w:cs="Arial"/>
        </w:rPr>
        <w:t>radi procjene imovine i identifikacije iste, te će se nastavno izraditi nalaz i mišljenje vještaka prema zatečenom stanju.</w:t>
      </w:r>
    </w:p>
    <w:p w:rsidR="008A649E" w:rsidP="003D7E3C" w:rsidRDefault="00F94ED1">
      <w:pPr>
        <w:pStyle w:val="Tijeloteksta"/>
        <w:tabs>
          <w:tab w:val="left" w:pos="142"/>
        </w:tabs>
        <w:ind w:left="435" w:right="1165"/>
        <w:rPr>
          <w:rFonts w:cs="Arial"/>
        </w:rPr>
      </w:pPr>
      <w:r w:rsidRPr="009C7DA5">
        <w:rPr>
          <w:rFonts w:cs="Arial"/>
        </w:rPr>
        <w:lastRenderedPageBreak/>
        <w:t xml:space="preserve">Vezano za potraživanja stečajnog dužnika također postoji sumnja da ista nisu naplativa, odnosno da su naplaćena na neki drugi način, a nisu provedena knjiženja. Također postoji potreba utvrđivanja stvarnog </w:t>
      </w:r>
    </w:p>
    <w:p w:rsidRPr="009C7DA5" w:rsidR="00F94ED1" w:rsidP="009C7DA5" w:rsidRDefault="00F94ED1">
      <w:pPr>
        <w:pStyle w:val="Tijeloteksta"/>
        <w:tabs>
          <w:tab w:val="left" w:pos="142"/>
        </w:tabs>
        <w:ind w:left="435" w:right="1165"/>
        <w:rPr>
          <w:rFonts w:cs="Arial"/>
        </w:rPr>
        <w:sectPr w:rsidRPr="009C7DA5" w:rsidR="00F94ED1" w:rsidSect="009C7DA5">
          <w:type w:val="continuous"/>
          <w:pgSz w:w="11900" w:h="16840"/>
          <w:pgMar w:top="1418" w:right="1418" w:bottom="1418" w:left="1418" w:header="1644" w:footer="0" w:gutter="0"/>
          <w:cols w:space="720"/>
        </w:sectPr>
      </w:pPr>
      <w:r w:rsidRPr="009C7DA5">
        <w:rPr>
          <w:rFonts w:cs="Arial"/>
        </w:rPr>
        <w:t>stanja putem punomoćnika, a radi se uglavnom o stranim (Talijanskim) kupcima</w:t>
      </w:r>
    </w:p>
    <w:p w:rsidRPr="009C7DA5" w:rsidR="00F94ED1" w:rsidP="009C7DA5" w:rsidRDefault="00F94ED1">
      <w:pPr>
        <w:pStyle w:val="Tijeloteksta"/>
        <w:tabs>
          <w:tab w:val="left" w:pos="142"/>
        </w:tabs>
        <w:ind w:left="435" w:right="940"/>
        <w:rPr>
          <w:rFonts w:cs="Arial"/>
        </w:rPr>
      </w:pPr>
      <w:r w:rsidRPr="009C7DA5">
        <w:rPr>
          <w:rFonts w:cs="Arial"/>
        </w:rPr>
        <w:t>U</w:t>
      </w:r>
      <w:r w:rsidRPr="009C7DA5">
        <w:rPr>
          <w:rFonts w:cs="Arial"/>
          <w:spacing w:val="-5"/>
        </w:rPr>
        <w:t xml:space="preserve"> </w:t>
      </w:r>
      <w:r w:rsidRPr="009C7DA5">
        <w:rPr>
          <w:rFonts w:cs="Arial"/>
        </w:rPr>
        <w:t>privitku</w:t>
      </w:r>
      <w:r w:rsidRPr="009C7DA5">
        <w:rPr>
          <w:rFonts w:cs="Arial"/>
          <w:spacing w:val="-4"/>
        </w:rPr>
        <w:t xml:space="preserve"> </w:t>
      </w:r>
      <w:r w:rsidRPr="009C7DA5">
        <w:rPr>
          <w:rFonts w:cs="Arial"/>
        </w:rPr>
        <w:t>je</w:t>
      </w:r>
      <w:r w:rsidRPr="009C7DA5">
        <w:rPr>
          <w:rFonts w:cs="Arial"/>
          <w:spacing w:val="-4"/>
        </w:rPr>
        <w:t xml:space="preserve"> </w:t>
      </w:r>
      <w:r w:rsidRPr="009C7DA5">
        <w:rPr>
          <w:rFonts w:cs="Arial"/>
        </w:rPr>
        <w:t>i</w:t>
      </w:r>
      <w:r w:rsidRPr="009C7DA5">
        <w:rPr>
          <w:rFonts w:cs="Arial"/>
          <w:spacing w:val="-7"/>
        </w:rPr>
        <w:t xml:space="preserve"> </w:t>
      </w:r>
      <w:r w:rsidRPr="009C7DA5">
        <w:rPr>
          <w:rFonts w:cs="Arial"/>
        </w:rPr>
        <w:t>bilanca</w:t>
      </w:r>
      <w:r w:rsidRPr="009C7DA5">
        <w:rPr>
          <w:rFonts w:cs="Arial"/>
          <w:spacing w:val="-5"/>
        </w:rPr>
        <w:t xml:space="preserve"> </w:t>
      </w:r>
      <w:r w:rsidRPr="009C7DA5">
        <w:rPr>
          <w:rFonts w:cs="Arial"/>
        </w:rPr>
        <w:t>sa</w:t>
      </w:r>
      <w:r w:rsidRPr="009C7DA5">
        <w:rPr>
          <w:rFonts w:cs="Arial"/>
          <w:spacing w:val="-5"/>
        </w:rPr>
        <w:t xml:space="preserve"> </w:t>
      </w:r>
      <w:r w:rsidRPr="009C7DA5">
        <w:rPr>
          <w:rFonts w:cs="Arial"/>
        </w:rPr>
        <w:t>24.7.2024.</w:t>
      </w:r>
      <w:r w:rsidRPr="009C7DA5">
        <w:rPr>
          <w:rFonts w:cs="Arial"/>
          <w:spacing w:val="-5"/>
        </w:rPr>
        <w:t xml:space="preserve"> </w:t>
      </w:r>
      <w:r w:rsidRPr="009C7DA5">
        <w:rPr>
          <w:rFonts w:cs="Arial"/>
        </w:rPr>
        <w:t>godine</w:t>
      </w:r>
      <w:r w:rsidRPr="009C7DA5">
        <w:rPr>
          <w:rFonts w:cs="Arial"/>
          <w:spacing w:val="-4"/>
        </w:rPr>
        <w:t xml:space="preserve"> </w:t>
      </w:r>
      <w:r w:rsidRPr="009C7DA5">
        <w:rPr>
          <w:rFonts w:cs="Arial"/>
        </w:rPr>
        <w:t>kako</w:t>
      </w:r>
      <w:r w:rsidRPr="009C7DA5">
        <w:rPr>
          <w:rFonts w:cs="Arial"/>
          <w:spacing w:val="-4"/>
        </w:rPr>
        <w:t xml:space="preserve"> </w:t>
      </w:r>
      <w:r w:rsidRPr="009C7DA5">
        <w:rPr>
          <w:rFonts w:cs="Arial"/>
        </w:rPr>
        <w:t>je</w:t>
      </w:r>
      <w:r w:rsidRPr="009C7DA5">
        <w:rPr>
          <w:rFonts w:cs="Arial"/>
          <w:spacing w:val="-4"/>
        </w:rPr>
        <w:t xml:space="preserve"> </w:t>
      </w:r>
      <w:r w:rsidRPr="009C7DA5">
        <w:rPr>
          <w:rFonts w:cs="Arial"/>
        </w:rPr>
        <w:t>to</w:t>
      </w:r>
      <w:r w:rsidRPr="009C7DA5">
        <w:rPr>
          <w:rFonts w:cs="Arial"/>
          <w:spacing w:val="-7"/>
        </w:rPr>
        <w:t xml:space="preserve"> </w:t>
      </w:r>
      <w:r w:rsidRPr="009C7DA5">
        <w:rPr>
          <w:rFonts w:cs="Arial"/>
        </w:rPr>
        <w:t>propisano</w:t>
      </w:r>
      <w:r w:rsidRPr="009C7DA5">
        <w:rPr>
          <w:rFonts w:cs="Arial"/>
          <w:spacing w:val="-7"/>
        </w:rPr>
        <w:t xml:space="preserve"> </w:t>
      </w:r>
      <w:r w:rsidRPr="009C7DA5">
        <w:rPr>
          <w:rFonts w:cs="Arial"/>
        </w:rPr>
        <w:t>zakonom,</w:t>
      </w:r>
      <w:r w:rsidRPr="009C7DA5">
        <w:rPr>
          <w:rFonts w:cs="Arial"/>
          <w:spacing w:val="-7"/>
        </w:rPr>
        <w:t xml:space="preserve"> </w:t>
      </w:r>
      <w:r w:rsidRPr="009C7DA5">
        <w:rPr>
          <w:rFonts w:cs="Arial"/>
        </w:rPr>
        <w:t>a</w:t>
      </w:r>
      <w:r w:rsidRPr="009C7DA5">
        <w:rPr>
          <w:rFonts w:cs="Arial"/>
          <w:spacing w:val="-5"/>
        </w:rPr>
        <w:t xml:space="preserve"> </w:t>
      </w:r>
      <w:r w:rsidRPr="009C7DA5">
        <w:rPr>
          <w:rFonts w:cs="Arial"/>
        </w:rPr>
        <w:t>odnosi</w:t>
      </w:r>
      <w:r w:rsidRPr="009C7DA5">
        <w:rPr>
          <w:rFonts w:cs="Arial"/>
          <w:spacing w:val="-5"/>
        </w:rPr>
        <w:t xml:space="preserve"> </w:t>
      </w:r>
      <w:r w:rsidRPr="009C7DA5">
        <w:rPr>
          <w:rFonts w:cs="Arial"/>
        </w:rPr>
        <w:t>se</w:t>
      </w:r>
      <w:r w:rsidRPr="009C7DA5">
        <w:rPr>
          <w:rFonts w:cs="Arial"/>
          <w:spacing w:val="-4"/>
        </w:rPr>
        <w:t xml:space="preserve"> </w:t>
      </w:r>
      <w:r w:rsidRPr="009C7DA5">
        <w:rPr>
          <w:rFonts w:cs="Arial"/>
        </w:rPr>
        <w:t>na</w:t>
      </w:r>
      <w:r w:rsidRPr="009C7DA5">
        <w:rPr>
          <w:rFonts w:cs="Arial"/>
          <w:spacing w:val="-7"/>
        </w:rPr>
        <w:t xml:space="preserve"> </w:t>
      </w:r>
      <w:r w:rsidRPr="009C7DA5">
        <w:rPr>
          <w:rFonts w:cs="Arial"/>
        </w:rPr>
        <w:t>dan koji je prethodio danu otvaranja stečajnog postupka.</w:t>
      </w:r>
    </w:p>
    <w:p w:rsidRPr="009C7DA5" w:rsidR="00F94ED1" w:rsidP="009C7DA5" w:rsidRDefault="00F94ED1">
      <w:pPr>
        <w:pStyle w:val="Tijeloteksta"/>
        <w:tabs>
          <w:tab w:val="left" w:pos="142"/>
        </w:tabs>
        <w:ind w:left="435" w:right="940"/>
        <w:rPr>
          <w:rFonts w:cs="Arial"/>
        </w:rPr>
      </w:pPr>
      <w:r w:rsidRPr="009C7DA5">
        <w:rPr>
          <w:rFonts w:cs="Arial"/>
          <w:spacing w:val="-2"/>
        </w:rPr>
        <w:t>Kratkoročne</w:t>
      </w:r>
      <w:r w:rsidRPr="009C7DA5">
        <w:rPr>
          <w:rFonts w:cs="Arial"/>
          <w:spacing w:val="-7"/>
        </w:rPr>
        <w:t xml:space="preserve"> </w:t>
      </w:r>
      <w:r w:rsidRPr="009C7DA5">
        <w:rPr>
          <w:rFonts w:cs="Arial"/>
          <w:spacing w:val="-2"/>
        </w:rPr>
        <w:t>obveze</w:t>
      </w:r>
      <w:r w:rsidRPr="009C7DA5">
        <w:rPr>
          <w:rFonts w:cs="Arial"/>
          <w:spacing w:val="-7"/>
        </w:rPr>
        <w:t xml:space="preserve"> </w:t>
      </w:r>
      <w:r w:rsidRPr="009C7DA5">
        <w:rPr>
          <w:rFonts w:cs="Arial"/>
          <w:spacing w:val="-2"/>
        </w:rPr>
        <w:t>dužnika</w:t>
      </w:r>
      <w:r w:rsidRPr="009C7DA5">
        <w:rPr>
          <w:rFonts w:cs="Arial"/>
          <w:spacing w:val="-4"/>
        </w:rPr>
        <w:t xml:space="preserve"> </w:t>
      </w:r>
      <w:r w:rsidRPr="009C7DA5">
        <w:rPr>
          <w:rFonts w:cs="Arial"/>
          <w:spacing w:val="-2"/>
        </w:rPr>
        <w:t>prema</w:t>
      </w:r>
      <w:r w:rsidRPr="009C7DA5">
        <w:rPr>
          <w:rFonts w:cs="Arial"/>
          <w:spacing w:val="-7"/>
        </w:rPr>
        <w:t xml:space="preserve"> </w:t>
      </w:r>
      <w:r w:rsidRPr="009C7DA5">
        <w:rPr>
          <w:rFonts w:cs="Arial"/>
          <w:spacing w:val="-2"/>
        </w:rPr>
        <w:t>početnoj</w:t>
      </w:r>
      <w:r w:rsidRPr="009C7DA5">
        <w:rPr>
          <w:rFonts w:cs="Arial"/>
          <w:spacing w:val="-7"/>
        </w:rPr>
        <w:t xml:space="preserve"> </w:t>
      </w:r>
      <w:r w:rsidRPr="009C7DA5">
        <w:rPr>
          <w:rFonts w:cs="Arial"/>
          <w:spacing w:val="-2"/>
        </w:rPr>
        <w:t>stečajnoj</w:t>
      </w:r>
      <w:r w:rsidRPr="009C7DA5">
        <w:rPr>
          <w:rFonts w:cs="Arial"/>
          <w:spacing w:val="-7"/>
        </w:rPr>
        <w:t xml:space="preserve"> </w:t>
      </w:r>
      <w:r w:rsidRPr="009C7DA5">
        <w:rPr>
          <w:rFonts w:cs="Arial"/>
          <w:spacing w:val="-2"/>
        </w:rPr>
        <w:t>bilanci</w:t>
      </w:r>
      <w:r w:rsidRPr="009C7DA5">
        <w:rPr>
          <w:rFonts w:cs="Arial"/>
          <w:spacing w:val="-4"/>
        </w:rPr>
        <w:t xml:space="preserve"> </w:t>
      </w:r>
      <w:r w:rsidRPr="009C7DA5">
        <w:rPr>
          <w:rFonts w:cs="Arial"/>
          <w:spacing w:val="-2"/>
        </w:rPr>
        <w:t>iznose</w:t>
      </w:r>
      <w:r w:rsidRPr="009C7DA5">
        <w:rPr>
          <w:rFonts w:cs="Arial"/>
          <w:spacing w:val="-7"/>
        </w:rPr>
        <w:t xml:space="preserve"> </w:t>
      </w:r>
      <w:r w:rsidRPr="009C7DA5">
        <w:rPr>
          <w:rFonts w:cs="Arial"/>
          <w:spacing w:val="-2"/>
        </w:rPr>
        <w:t>2,1</w:t>
      </w:r>
      <w:r w:rsidRPr="009C7DA5">
        <w:rPr>
          <w:rFonts w:cs="Arial"/>
          <w:spacing w:val="-5"/>
        </w:rPr>
        <w:t xml:space="preserve"> </w:t>
      </w:r>
      <w:r w:rsidRPr="009C7DA5">
        <w:rPr>
          <w:rFonts w:cs="Arial"/>
          <w:spacing w:val="-2"/>
        </w:rPr>
        <w:t>mi.</w:t>
      </w:r>
      <w:r w:rsidRPr="009C7DA5">
        <w:rPr>
          <w:rFonts w:cs="Arial"/>
          <w:spacing w:val="-10"/>
        </w:rPr>
        <w:t xml:space="preserve"> </w:t>
      </w:r>
      <w:r w:rsidRPr="009C7DA5">
        <w:rPr>
          <w:rFonts w:cs="Arial"/>
          <w:spacing w:val="-2"/>
        </w:rPr>
        <w:t>eura,</w:t>
      </w:r>
      <w:r w:rsidRPr="009C7DA5">
        <w:rPr>
          <w:rFonts w:cs="Arial"/>
          <w:spacing w:val="-7"/>
        </w:rPr>
        <w:t xml:space="preserve"> </w:t>
      </w:r>
      <w:r w:rsidRPr="009C7DA5">
        <w:rPr>
          <w:rFonts w:cs="Arial"/>
          <w:spacing w:val="-2"/>
        </w:rPr>
        <w:t>a</w:t>
      </w:r>
      <w:r w:rsidRPr="009C7DA5">
        <w:rPr>
          <w:rFonts w:cs="Arial"/>
          <w:spacing w:val="-7"/>
        </w:rPr>
        <w:t xml:space="preserve"> </w:t>
      </w:r>
      <w:r w:rsidRPr="009C7DA5">
        <w:rPr>
          <w:rFonts w:cs="Arial"/>
          <w:spacing w:val="-2"/>
        </w:rPr>
        <w:t xml:space="preserve">dugoročne </w:t>
      </w:r>
      <w:r w:rsidRPr="009C7DA5">
        <w:rPr>
          <w:rFonts w:cs="Arial"/>
        </w:rPr>
        <w:t>obveze iznose 5,3 mil. eura.</w:t>
      </w:r>
    </w:p>
    <w:p w:rsidRPr="009C7DA5" w:rsidR="00F94ED1" w:rsidP="009C7DA5" w:rsidRDefault="00F94ED1">
      <w:pPr>
        <w:pStyle w:val="Tijeloteksta"/>
        <w:tabs>
          <w:tab w:val="left" w:pos="142"/>
        </w:tabs>
        <w:ind w:left="435"/>
        <w:rPr>
          <w:rFonts w:cs="Arial"/>
        </w:rPr>
      </w:pPr>
      <w:r w:rsidRPr="009C7DA5">
        <w:rPr>
          <w:rFonts w:cs="Arial"/>
          <w:spacing w:val="-2"/>
        </w:rPr>
        <w:t>Prema</w:t>
      </w:r>
      <w:r w:rsidRPr="009C7DA5">
        <w:rPr>
          <w:rFonts w:cs="Arial"/>
          <w:spacing w:val="-3"/>
        </w:rPr>
        <w:t xml:space="preserve"> </w:t>
      </w:r>
      <w:r w:rsidRPr="009C7DA5">
        <w:rPr>
          <w:rFonts w:cs="Arial"/>
          <w:spacing w:val="-2"/>
        </w:rPr>
        <w:t>pristiglim</w:t>
      </w:r>
      <w:r w:rsidRPr="009C7DA5">
        <w:rPr>
          <w:rFonts w:cs="Arial"/>
          <w:spacing w:val="1"/>
        </w:rPr>
        <w:t xml:space="preserve"> </w:t>
      </w:r>
      <w:r w:rsidRPr="009C7DA5">
        <w:rPr>
          <w:rFonts w:cs="Arial"/>
          <w:spacing w:val="-2"/>
        </w:rPr>
        <w:t>prijavama</w:t>
      </w:r>
      <w:r w:rsidRPr="009C7DA5">
        <w:rPr>
          <w:rFonts w:cs="Arial"/>
        </w:rPr>
        <w:t xml:space="preserve"> </w:t>
      </w:r>
      <w:r w:rsidRPr="009C7DA5">
        <w:rPr>
          <w:rFonts w:cs="Arial"/>
          <w:spacing w:val="-2"/>
        </w:rPr>
        <w:t>vjerovnika ukupne obveze</w:t>
      </w:r>
      <w:r w:rsidRPr="009C7DA5">
        <w:rPr>
          <w:rFonts w:cs="Arial"/>
          <w:spacing w:val="-3"/>
        </w:rPr>
        <w:t xml:space="preserve"> </w:t>
      </w:r>
      <w:r w:rsidRPr="009C7DA5">
        <w:rPr>
          <w:rFonts w:cs="Arial"/>
          <w:spacing w:val="-2"/>
        </w:rPr>
        <w:t>stečajnog</w:t>
      </w:r>
      <w:r w:rsidRPr="009C7DA5">
        <w:rPr>
          <w:rFonts w:cs="Arial"/>
          <w:spacing w:val="-3"/>
        </w:rPr>
        <w:t xml:space="preserve"> </w:t>
      </w:r>
      <w:r w:rsidRPr="009C7DA5">
        <w:rPr>
          <w:rFonts w:cs="Arial"/>
          <w:spacing w:val="-2"/>
        </w:rPr>
        <w:t>dužnika iznose</w:t>
      </w:r>
    </w:p>
    <w:p w:rsidRPr="009C7DA5" w:rsidR="00F94ED1" w:rsidP="009C7DA5" w:rsidRDefault="00F94ED1">
      <w:pPr>
        <w:pStyle w:val="Tijeloteksta"/>
        <w:tabs>
          <w:tab w:val="left" w:pos="142"/>
        </w:tabs>
        <w:ind w:left="435"/>
        <w:rPr>
          <w:rFonts w:cs="Arial"/>
        </w:rPr>
      </w:pPr>
      <w:r w:rsidRPr="009C7DA5">
        <w:rPr>
          <w:rFonts w:cs="Arial"/>
        </w:rPr>
        <w:t>I</w:t>
      </w:r>
      <w:r w:rsidRPr="009C7DA5">
        <w:rPr>
          <w:rFonts w:cs="Arial"/>
          <w:spacing w:val="-12"/>
        </w:rPr>
        <w:t xml:space="preserve"> </w:t>
      </w:r>
      <w:r w:rsidRPr="009C7DA5">
        <w:rPr>
          <w:rFonts w:cs="Arial"/>
        </w:rPr>
        <w:t>VIŠI</w:t>
      </w:r>
      <w:r w:rsidRPr="009C7DA5">
        <w:rPr>
          <w:rFonts w:cs="Arial"/>
          <w:spacing w:val="-11"/>
        </w:rPr>
        <w:t xml:space="preserve"> </w:t>
      </w:r>
      <w:r w:rsidRPr="009C7DA5">
        <w:rPr>
          <w:rFonts w:cs="Arial"/>
        </w:rPr>
        <w:t>ISPLATNI</w:t>
      </w:r>
      <w:r w:rsidRPr="009C7DA5">
        <w:rPr>
          <w:rFonts w:cs="Arial"/>
          <w:spacing w:val="-14"/>
        </w:rPr>
        <w:t xml:space="preserve"> </w:t>
      </w:r>
      <w:r w:rsidRPr="009C7DA5">
        <w:rPr>
          <w:rFonts w:cs="Arial"/>
        </w:rPr>
        <w:t>RED</w:t>
      </w:r>
      <w:r w:rsidRPr="009C7DA5">
        <w:rPr>
          <w:rFonts w:cs="Arial"/>
          <w:spacing w:val="38"/>
        </w:rPr>
        <w:t xml:space="preserve"> </w:t>
      </w:r>
      <w:r w:rsidRPr="009C7DA5">
        <w:rPr>
          <w:rFonts w:cs="Arial"/>
        </w:rPr>
        <w:t>41.823,38</w:t>
      </w:r>
      <w:r w:rsidRPr="009C7DA5">
        <w:rPr>
          <w:rFonts w:cs="Arial"/>
          <w:spacing w:val="-12"/>
        </w:rPr>
        <w:t xml:space="preserve"> </w:t>
      </w:r>
      <w:r w:rsidRPr="009C7DA5">
        <w:rPr>
          <w:rFonts w:cs="Arial"/>
          <w:spacing w:val="-4"/>
        </w:rPr>
        <w:t>eura</w:t>
      </w:r>
    </w:p>
    <w:p w:rsidRPr="009C7DA5" w:rsidR="00F94ED1" w:rsidP="009C7DA5" w:rsidRDefault="00F94ED1">
      <w:pPr>
        <w:pStyle w:val="Tijeloteksta"/>
        <w:tabs>
          <w:tab w:val="left" w:pos="142"/>
        </w:tabs>
        <w:ind w:left="435"/>
        <w:rPr>
          <w:rFonts w:cs="Arial"/>
        </w:rPr>
      </w:pPr>
      <w:r w:rsidRPr="009C7DA5">
        <w:rPr>
          <w:rFonts w:cs="Arial"/>
        </w:rPr>
        <w:t>II</w:t>
      </w:r>
      <w:r w:rsidRPr="009C7DA5">
        <w:rPr>
          <w:rFonts w:cs="Arial"/>
          <w:spacing w:val="-14"/>
        </w:rPr>
        <w:t xml:space="preserve"> </w:t>
      </w:r>
      <w:r w:rsidRPr="009C7DA5">
        <w:rPr>
          <w:rFonts w:cs="Arial"/>
        </w:rPr>
        <w:t>VIŠI</w:t>
      </w:r>
      <w:r w:rsidRPr="009C7DA5">
        <w:rPr>
          <w:rFonts w:cs="Arial"/>
          <w:spacing w:val="-14"/>
        </w:rPr>
        <w:t xml:space="preserve"> </w:t>
      </w:r>
      <w:r w:rsidRPr="009C7DA5">
        <w:rPr>
          <w:rFonts w:cs="Arial"/>
        </w:rPr>
        <w:t>ISPLATNI</w:t>
      </w:r>
      <w:r w:rsidRPr="009C7DA5">
        <w:rPr>
          <w:rFonts w:cs="Arial"/>
          <w:spacing w:val="-14"/>
        </w:rPr>
        <w:t xml:space="preserve"> </w:t>
      </w:r>
      <w:r w:rsidRPr="009C7DA5">
        <w:rPr>
          <w:rFonts w:cs="Arial"/>
        </w:rPr>
        <w:t>RED</w:t>
      </w:r>
      <w:r w:rsidRPr="009C7DA5">
        <w:rPr>
          <w:rFonts w:cs="Arial"/>
          <w:spacing w:val="-14"/>
        </w:rPr>
        <w:t xml:space="preserve"> </w:t>
      </w:r>
      <w:r w:rsidRPr="009C7DA5">
        <w:rPr>
          <w:rFonts w:cs="Arial"/>
        </w:rPr>
        <w:t>844.459,85</w:t>
      </w:r>
      <w:r w:rsidRPr="009C7DA5">
        <w:rPr>
          <w:rFonts w:cs="Arial"/>
          <w:spacing w:val="-12"/>
        </w:rPr>
        <w:t xml:space="preserve"> </w:t>
      </w:r>
      <w:r w:rsidRPr="009C7DA5">
        <w:rPr>
          <w:rFonts w:cs="Arial"/>
          <w:spacing w:val="-4"/>
        </w:rPr>
        <w:t>eura</w:t>
      </w:r>
    </w:p>
    <w:p w:rsidRPr="009C7DA5" w:rsidR="00F94ED1" w:rsidP="009C7DA5" w:rsidRDefault="00F94ED1">
      <w:pPr>
        <w:pStyle w:val="Tijeloteksta"/>
        <w:tabs>
          <w:tab w:val="left" w:pos="142"/>
        </w:tabs>
      </w:pPr>
    </w:p>
    <w:p w:rsidRPr="009C7DA5" w:rsidR="00F94ED1" w:rsidP="009C7DA5" w:rsidRDefault="00F94ED1">
      <w:pPr>
        <w:pStyle w:val="Odlomakpopisa"/>
        <w:widowControl w:val="false"/>
        <w:numPr>
          <w:ilvl w:val="0"/>
          <w:numId w:val="27"/>
        </w:numPr>
        <w:tabs>
          <w:tab w:val="left" w:pos="142"/>
          <w:tab w:val="left" w:pos="1154"/>
        </w:tabs>
        <w:autoSpaceDE w:val="false"/>
        <w:autoSpaceDN w:val="false"/>
        <w:spacing w:after="0" w:line="240" w:lineRule="auto"/>
        <w:ind w:left="1154" w:hanging="359"/>
        <w:contextualSpacing w:val="false"/>
        <w:rPr>
          <w:rFonts w:ascii="Arial" w:hAnsi="Arial" w:cs="Arial"/>
          <w:sz w:val="24"/>
          <w:szCs w:val="24"/>
        </w:rPr>
      </w:pPr>
      <w:r w:rsidRPr="009C7DA5">
        <w:rPr>
          <w:rFonts w:ascii="Arial" w:hAnsi="Arial" w:cs="Arial"/>
          <w:sz w:val="24"/>
          <w:szCs w:val="24"/>
        </w:rPr>
        <w:t>Izvješće</w:t>
      </w:r>
      <w:r w:rsidRPr="009C7DA5">
        <w:rPr>
          <w:rFonts w:ascii="Arial" w:hAnsi="Arial" w:cs="Arial"/>
          <w:spacing w:val="-15"/>
          <w:sz w:val="24"/>
          <w:szCs w:val="24"/>
        </w:rPr>
        <w:t xml:space="preserve"> </w:t>
      </w:r>
      <w:r w:rsidRPr="009C7DA5">
        <w:rPr>
          <w:rFonts w:ascii="Arial" w:hAnsi="Arial" w:cs="Arial"/>
          <w:sz w:val="24"/>
          <w:szCs w:val="24"/>
        </w:rPr>
        <w:t>o</w:t>
      </w:r>
      <w:r w:rsidRPr="009C7DA5">
        <w:rPr>
          <w:rFonts w:ascii="Arial" w:hAnsi="Arial" w:cs="Arial"/>
          <w:spacing w:val="-14"/>
          <w:sz w:val="24"/>
          <w:szCs w:val="24"/>
        </w:rPr>
        <w:t xml:space="preserve"> </w:t>
      </w:r>
      <w:r w:rsidRPr="009C7DA5">
        <w:rPr>
          <w:rFonts w:ascii="Arial" w:hAnsi="Arial" w:cs="Arial"/>
          <w:sz w:val="24"/>
          <w:szCs w:val="24"/>
        </w:rPr>
        <w:t>mogućnostima</w:t>
      </w:r>
      <w:r w:rsidRPr="009C7DA5">
        <w:rPr>
          <w:rFonts w:ascii="Arial" w:hAnsi="Arial" w:cs="Arial"/>
          <w:spacing w:val="-15"/>
          <w:sz w:val="24"/>
          <w:szCs w:val="24"/>
        </w:rPr>
        <w:t xml:space="preserve"> </w:t>
      </w:r>
      <w:r w:rsidRPr="009C7DA5">
        <w:rPr>
          <w:rFonts w:ascii="Arial" w:hAnsi="Arial" w:cs="Arial"/>
          <w:sz w:val="24"/>
          <w:szCs w:val="24"/>
        </w:rPr>
        <w:t>za</w:t>
      </w:r>
      <w:r w:rsidRPr="009C7DA5">
        <w:rPr>
          <w:rFonts w:ascii="Arial" w:hAnsi="Arial" w:cs="Arial"/>
          <w:spacing w:val="-15"/>
          <w:sz w:val="24"/>
          <w:szCs w:val="24"/>
        </w:rPr>
        <w:t xml:space="preserve"> </w:t>
      </w:r>
      <w:r w:rsidRPr="009C7DA5">
        <w:rPr>
          <w:rFonts w:ascii="Arial" w:hAnsi="Arial" w:cs="Arial"/>
          <w:sz w:val="24"/>
          <w:szCs w:val="24"/>
        </w:rPr>
        <w:t>namirenje</w:t>
      </w:r>
      <w:r w:rsidRPr="009C7DA5">
        <w:rPr>
          <w:rFonts w:ascii="Arial" w:hAnsi="Arial" w:cs="Arial"/>
          <w:spacing w:val="-15"/>
          <w:sz w:val="24"/>
          <w:szCs w:val="24"/>
        </w:rPr>
        <w:t xml:space="preserve"> </w:t>
      </w:r>
      <w:r w:rsidRPr="009C7DA5">
        <w:rPr>
          <w:rFonts w:ascii="Arial" w:hAnsi="Arial" w:cs="Arial"/>
          <w:spacing w:val="-2"/>
          <w:sz w:val="24"/>
          <w:szCs w:val="24"/>
        </w:rPr>
        <w:t>vjerovnika</w:t>
      </w:r>
    </w:p>
    <w:p w:rsidRPr="009C7DA5" w:rsidR="00F94ED1" w:rsidP="009C7DA5" w:rsidRDefault="00F94ED1">
      <w:pPr>
        <w:pStyle w:val="Naslov3"/>
        <w:tabs>
          <w:tab w:val="left" w:pos="142"/>
        </w:tabs>
        <w:ind w:left="3320"/>
        <w:rPr>
          <w:rFonts w:ascii="Arial" w:hAnsi="Arial" w:cs="Arial"/>
          <w:b w:val="false"/>
          <w:szCs w:val="24"/>
        </w:rPr>
      </w:pPr>
      <w:r w:rsidRPr="009C7DA5">
        <w:rPr>
          <w:rFonts w:ascii="Arial" w:hAnsi="Arial" w:cs="Arial"/>
          <w:b w:val="false"/>
          <w:szCs w:val="24"/>
        </w:rPr>
        <w:t>PREGLED</w:t>
      </w:r>
      <w:r w:rsidRPr="009C7DA5">
        <w:rPr>
          <w:rFonts w:ascii="Arial" w:hAnsi="Arial" w:cs="Arial"/>
          <w:b w:val="false"/>
          <w:spacing w:val="-15"/>
          <w:szCs w:val="24"/>
        </w:rPr>
        <w:t xml:space="preserve"> </w:t>
      </w:r>
      <w:r w:rsidRPr="009C7DA5">
        <w:rPr>
          <w:rFonts w:ascii="Arial" w:hAnsi="Arial" w:cs="Arial"/>
          <w:b w:val="false"/>
          <w:szCs w:val="24"/>
        </w:rPr>
        <w:t>IMOVINE</w:t>
      </w:r>
      <w:r w:rsidRPr="009C7DA5">
        <w:rPr>
          <w:rFonts w:ascii="Arial" w:hAnsi="Arial" w:cs="Arial"/>
          <w:b w:val="false"/>
          <w:spacing w:val="-13"/>
          <w:szCs w:val="24"/>
        </w:rPr>
        <w:t xml:space="preserve"> </w:t>
      </w:r>
      <w:r w:rsidRPr="009C7DA5">
        <w:rPr>
          <w:rFonts w:ascii="Arial" w:hAnsi="Arial" w:cs="Arial"/>
          <w:b w:val="false"/>
          <w:szCs w:val="24"/>
        </w:rPr>
        <w:t>I</w:t>
      </w:r>
      <w:r w:rsidRPr="009C7DA5">
        <w:rPr>
          <w:rFonts w:ascii="Arial" w:hAnsi="Arial" w:cs="Arial"/>
          <w:b w:val="false"/>
          <w:spacing w:val="-14"/>
          <w:szCs w:val="24"/>
        </w:rPr>
        <w:t xml:space="preserve"> </w:t>
      </w:r>
      <w:r w:rsidRPr="009C7DA5">
        <w:rPr>
          <w:rFonts w:ascii="Arial" w:hAnsi="Arial" w:cs="Arial"/>
          <w:b w:val="false"/>
          <w:spacing w:val="-2"/>
          <w:szCs w:val="24"/>
        </w:rPr>
        <w:t>OBVEZA</w:t>
      </w:r>
    </w:p>
    <w:p w:rsidRPr="009C7DA5" w:rsidR="00F94ED1" w:rsidP="009C7DA5" w:rsidRDefault="00F94ED1">
      <w:pPr>
        <w:pStyle w:val="Tijeloteksta"/>
        <w:tabs>
          <w:tab w:val="left" w:pos="142"/>
        </w:tabs>
        <w:ind w:right="1709"/>
        <w:jc w:val="center"/>
        <w:rPr>
          <w:rFonts w:cs="Arial"/>
          <w:szCs w:val="24"/>
        </w:rPr>
      </w:pPr>
      <w:r w:rsidRPr="009C7DA5">
        <w:rPr>
          <w:rFonts w:cs="Arial"/>
          <w:szCs w:val="24"/>
        </w:rPr>
        <w:t>/članak</w:t>
      </w:r>
      <w:r w:rsidRPr="009C7DA5">
        <w:rPr>
          <w:rFonts w:cs="Arial"/>
          <w:spacing w:val="-13"/>
          <w:szCs w:val="24"/>
        </w:rPr>
        <w:t xml:space="preserve"> </w:t>
      </w:r>
      <w:r w:rsidRPr="009C7DA5">
        <w:rPr>
          <w:rFonts w:cs="Arial"/>
          <w:szCs w:val="24"/>
        </w:rPr>
        <w:t>223.</w:t>
      </w:r>
      <w:r w:rsidRPr="009C7DA5">
        <w:rPr>
          <w:rFonts w:cs="Arial"/>
          <w:spacing w:val="-13"/>
          <w:szCs w:val="24"/>
        </w:rPr>
        <w:t xml:space="preserve"> </w:t>
      </w:r>
      <w:r w:rsidRPr="009C7DA5">
        <w:rPr>
          <w:rFonts w:cs="Arial"/>
          <w:spacing w:val="-5"/>
          <w:szCs w:val="24"/>
        </w:rPr>
        <w:t>SZ/</w:t>
      </w:r>
    </w:p>
    <w:p w:rsidRPr="009C7DA5" w:rsidR="00F94ED1" w:rsidP="009C7DA5" w:rsidRDefault="00F94ED1">
      <w:pPr>
        <w:pStyle w:val="Tijeloteksta"/>
        <w:tabs>
          <w:tab w:val="left" w:pos="142"/>
        </w:tabs>
        <w:rPr>
          <w:rFonts w:cs="Arial"/>
          <w:sz w:val="18"/>
          <w:szCs w:val="18"/>
        </w:rPr>
      </w:pPr>
    </w:p>
    <w:p w:rsidRPr="009C7DA5" w:rsidR="00F94ED1" w:rsidP="009C7DA5" w:rsidRDefault="00F94ED1">
      <w:pPr>
        <w:pStyle w:val="Tijeloteksta"/>
        <w:tabs>
          <w:tab w:val="left" w:pos="142"/>
        </w:tabs>
        <w:rPr>
          <w:rFonts w:cs="Arial"/>
          <w:sz w:val="18"/>
          <w:szCs w:val="18"/>
        </w:rPr>
      </w:pPr>
    </w:p>
    <w:tbl>
      <w:tblPr>
        <w:tblStyle w:val="TableNormal"/>
        <w:tblW w:w="4577"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903"/>
        <w:gridCol w:w="3338"/>
        <w:gridCol w:w="1990"/>
        <w:gridCol w:w="2057"/>
      </w:tblGrid>
      <w:tr w:rsidRPr="009C7DA5" w:rsidR="009C7DA5" w:rsidTr="007A2F4A">
        <w:trPr>
          <w:trHeight w:val="1024"/>
        </w:trPr>
        <w:tc>
          <w:tcPr>
            <w:tcW w:w="519" w:type="pct"/>
          </w:tcPr>
          <w:p w:rsidRPr="009C7DA5" w:rsidR="00F94ED1" w:rsidP="009C7DA5" w:rsidRDefault="00F94ED1">
            <w:pPr>
              <w:pStyle w:val="TableParagraph"/>
              <w:tabs>
                <w:tab w:val="left" w:pos="142"/>
              </w:tabs>
              <w:ind w:left="107" w:right="421"/>
              <w:rPr>
                <w:rFonts w:ascii="Arial" w:hAnsi="Arial" w:cs="Arial"/>
                <w:sz w:val="18"/>
                <w:szCs w:val="18"/>
              </w:rPr>
            </w:pPr>
            <w:r w:rsidRPr="009C7DA5">
              <w:rPr>
                <w:rFonts w:ascii="Arial" w:hAnsi="Arial" w:cs="Arial"/>
                <w:spacing w:val="-4"/>
                <w:sz w:val="18"/>
                <w:szCs w:val="18"/>
              </w:rPr>
              <w:t>Red. Br.</w:t>
            </w:r>
          </w:p>
        </w:tc>
        <w:tc>
          <w:tcPr>
            <w:tcW w:w="2076" w:type="pct"/>
          </w:tcPr>
          <w:p w:rsidRPr="009C7DA5" w:rsidR="00F94ED1" w:rsidP="009C7DA5" w:rsidRDefault="00F94ED1">
            <w:pPr>
              <w:pStyle w:val="TableParagraph"/>
              <w:tabs>
                <w:tab w:val="left" w:pos="142"/>
              </w:tabs>
              <w:ind w:left="707"/>
              <w:rPr>
                <w:rFonts w:ascii="Arial" w:hAnsi="Arial" w:cs="Arial"/>
                <w:sz w:val="18"/>
                <w:szCs w:val="18"/>
              </w:rPr>
            </w:pPr>
            <w:r w:rsidRPr="009C7DA5">
              <w:rPr>
                <w:rFonts w:ascii="Arial" w:hAnsi="Arial" w:cs="Arial"/>
                <w:sz w:val="18"/>
                <w:szCs w:val="18"/>
              </w:rPr>
              <w:t>O</w:t>
            </w:r>
            <w:r w:rsidRPr="009C7DA5">
              <w:rPr>
                <w:rFonts w:ascii="Arial" w:hAnsi="Arial" w:cs="Arial"/>
                <w:spacing w:val="-6"/>
                <w:sz w:val="18"/>
                <w:szCs w:val="18"/>
              </w:rPr>
              <w:t xml:space="preserve"> </w:t>
            </w:r>
            <w:r w:rsidRPr="009C7DA5">
              <w:rPr>
                <w:rFonts w:ascii="Arial" w:hAnsi="Arial" w:cs="Arial"/>
                <w:sz w:val="18"/>
                <w:szCs w:val="18"/>
              </w:rPr>
              <w:t>P</w:t>
            </w:r>
            <w:r w:rsidRPr="009C7DA5">
              <w:rPr>
                <w:rFonts w:ascii="Arial" w:hAnsi="Arial" w:cs="Arial"/>
                <w:spacing w:val="-9"/>
                <w:sz w:val="18"/>
                <w:szCs w:val="18"/>
              </w:rPr>
              <w:t xml:space="preserve"> </w:t>
            </w:r>
            <w:r w:rsidRPr="009C7DA5">
              <w:rPr>
                <w:rFonts w:ascii="Arial" w:hAnsi="Arial" w:cs="Arial"/>
                <w:sz w:val="18"/>
                <w:szCs w:val="18"/>
              </w:rPr>
              <w:t>I</w:t>
            </w:r>
            <w:r w:rsidRPr="009C7DA5">
              <w:rPr>
                <w:rFonts w:ascii="Arial" w:hAnsi="Arial" w:cs="Arial"/>
                <w:spacing w:val="-5"/>
                <w:sz w:val="18"/>
                <w:szCs w:val="18"/>
              </w:rPr>
              <w:t xml:space="preserve"> </w:t>
            </w:r>
            <w:r w:rsidRPr="009C7DA5">
              <w:rPr>
                <w:rFonts w:ascii="Arial" w:hAnsi="Arial" w:cs="Arial"/>
                <w:spacing w:val="-10"/>
                <w:sz w:val="18"/>
                <w:szCs w:val="18"/>
              </w:rPr>
              <w:t>S</w:t>
            </w:r>
          </w:p>
        </w:tc>
        <w:tc>
          <w:tcPr>
            <w:tcW w:w="1101" w:type="pct"/>
          </w:tcPr>
          <w:p w:rsidRPr="009C7DA5" w:rsidR="00F94ED1" w:rsidP="009C7DA5" w:rsidRDefault="00F94ED1">
            <w:pPr>
              <w:pStyle w:val="TableParagraph"/>
              <w:tabs>
                <w:tab w:val="left" w:pos="142"/>
              </w:tabs>
              <w:ind w:left="437" w:hanging="329"/>
              <w:rPr>
                <w:rFonts w:ascii="Arial" w:hAnsi="Arial" w:cs="Arial"/>
                <w:sz w:val="18"/>
                <w:szCs w:val="18"/>
              </w:rPr>
            </w:pPr>
            <w:r w:rsidRPr="009C7DA5">
              <w:rPr>
                <w:rFonts w:ascii="Arial" w:hAnsi="Arial" w:cs="Arial"/>
                <w:spacing w:val="-2"/>
                <w:sz w:val="18"/>
                <w:szCs w:val="18"/>
              </w:rPr>
              <w:t>KNJIGOVODSTVENA VRIJEDNOST/EUR</w:t>
            </w:r>
          </w:p>
        </w:tc>
        <w:tc>
          <w:tcPr>
            <w:tcW w:w="1303" w:type="pct"/>
          </w:tcPr>
          <w:p w:rsidRPr="009C7DA5" w:rsidR="00F94ED1" w:rsidP="009C7DA5" w:rsidRDefault="00F94ED1">
            <w:pPr>
              <w:pStyle w:val="TableParagraph"/>
              <w:tabs>
                <w:tab w:val="left" w:pos="142"/>
              </w:tabs>
              <w:ind w:left="545"/>
              <w:rPr>
                <w:rFonts w:ascii="Arial" w:hAnsi="Arial" w:cs="Arial"/>
                <w:sz w:val="18"/>
                <w:szCs w:val="18"/>
              </w:rPr>
            </w:pPr>
            <w:r w:rsidRPr="009C7DA5">
              <w:rPr>
                <w:rFonts w:ascii="Arial" w:hAnsi="Arial" w:cs="Arial"/>
                <w:spacing w:val="-2"/>
                <w:sz w:val="18"/>
                <w:szCs w:val="18"/>
              </w:rPr>
              <w:t>PROCJENA/EUR</w:t>
            </w:r>
          </w:p>
        </w:tc>
      </w:tr>
      <w:tr w:rsidRPr="009C7DA5" w:rsidR="009C7DA5" w:rsidTr="007A2F4A">
        <w:trPr>
          <w:trHeight w:val="292"/>
        </w:trPr>
        <w:tc>
          <w:tcPr>
            <w:tcW w:w="519" w:type="pct"/>
          </w:tcPr>
          <w:p w:rsidRPr="009C7DA5" w:rsidR="00F94ED1" w:rsidP="009C7DA5" w:rsidRDefault="00F94ED1">
            <w:pPr>
              <w:pStyle w:val="TableParagraph"/>
              <w:tabs>
                <w:tab w:val="left" w:pos="142"/>
              </w:tabs>
              <w:rPr>
                <w:rFonts w:ascii="Arial" w:hAnsi="Arial" w:cs="Arial"/>
                <w:sz w:val="18"/>
                <w:szCs w:val="18"/>
              </w:rPr>
            </w:pPr>
          </w:p>
        </w:tc>
        <w:tc>
          <w:tcPr>
            <w:tcW w:w="2076" w:type="pct"/>
          </w:tcPr>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z w:val="18"/>
                <w:szCs w:val="18"/>
              </w:rPr>
              <w:t>A:</w:t>
            </w:r>
            <w:r w:rsidRPr="009C7DA5">
              <w:rPr>
                <w:rFonts w:ascii="Arial" w:hAnsi="Arial" w:cs="Arial"/>
                <w:spacing w:val="-13"/>
                <w:sz w:val="18"/>
                <w:szCs w:val="18"/>
              </w:rPr>
              <w:t xml:space="preserve"> </w:t>
            </w:r>
            <w:r w:rsidRPr="009C7DA5">
              <w:rPr>
                <w:rFonts w:ascii="Arial" w:hAnsi="Arial" w:cs="Arial"/>
                <w:sz w:val="18"/>
                <w:szCs w:val="18"/>
              </w:rPr>
              <w:t>IMOVINA</w:t>
            </w:r>
            <w:r w:rsidRPr="009C7DA5">
              <w:rPr>
                <w:rFonts w:ascii="Arial" w:hAnsi="Arial" w:cs="Arial"/>
                <w:spacing w:val="-13"/>
                <w:sz w:val="18"/>
                <w:szCs w:val="18"/>
              </w:rPr>
              <w:t xml:space="preserve"> </w:t>
            </w:r>
            <w:r w:rsidRPr="009C7DA5">
              <w:rPr>
                <w:rFonts w:ascii="Arial" w:hAnsi="Arial" w:cs="Arial"/>
                <w:spacing w:val="-2"/>
                <w:sz w:val="18"/>
                <w:szCs w:val="18"/>
              </w:rPr>
              <w:t>DUŽNIKA</w:t>
            </w:r>
          </w:p>
        </w:tc>
        <w:tc>
          <w:tcPr>
            <w:tcW w:w="1101" w:type="pct"/>
          </w:tcPr>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8.194.758</w:t>
            </w:r>
          </w:p>
        </w:tc>
        <w:tc>
          <w:tcPr>
            <w:tcW w:w="1303" w:type="pct"/>
          </w:tcPr>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2.500.000</w:t>
            </w:r>
          </w:p>
        </w:tc>
      </w:tr>
      <w:tr w:rsidRPr="009C7DA5" w:rsidR="009C7DA5" w:rsidTr="007A2F4A">
        <w:trPr>
          <w:trHeight w:val="587"/>
        </w:trPr>
        <w:tc>
          <w:tcPr>
            <w:tcW w:w="519" w:type="pct"/>
          </w:tcPr>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1.</w:t>
            </w:r>
          </w:p>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2.</w:t>
            </w:r>
          </w:p>
        </w:tc>
        <w:tc>
          <w:tcPr>
            <w:tcW w:w="2076" w:type="pct"/>
          </w:tcPr>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pacing w:val="-2"/>
                <w:sz w:val="18"/>
                <w:szCs w:val="18"/>
              </w:rPr>
              <w:t>Dugotrajna</w:t>
            </w:r>
            <w:r w:rsidRPr="009C7DA5">
              <w:rPr>
                <w:rFonts w:ascii="Arial" w:hAnsi="Arial" w:cs="Arial"/>
                <w:spacing w:val="3"/>
                <w:sz w:val="18"/>
                <w:szCs w:val="18"/>
              </w:rPr>
              <w:t xml:space="preserve"> </w:t>
            </w:r>
            <w:r w:rsidRPr="009C7DA5">
              <w:rPr>
                <w:rFonts w:ascii="Arial" w:hAnsi="Arial" w:cs="Arial"/>
                <w:spacing w:val="-2"/>
                <w:sz w:val="18"/>
                <w:szCs w:val="18"/>
              </w:rPr>
              <w:t>imovina</w:t>
            </w:r>
          </w:p>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pacing w:val="-2"/>
                <w:sz w:val="18"/>
                <w:szCs w:val="18"/>
              </w:rPr>
              <w:t>Kratkotrajna</w:t>
            </w:r>
            <w:r w:rsidRPr="009C7DA5">
              <w:rPr>
                <w:rFonts w:ascii="Arial" w:hAnsi="Arial" w:cs="Arial"/>
                <w:spacing w:val="4"/>
                <w:sz w:val="18"/>
                <w:szCs w:val="18"/>
              </w:rPr>
              <w:t xml:space="preserve"> </w:t>
            </w:r>
            <w:r w:rsidRPr="009C7DA5">
              <w:rPr>
                <w:rFonts w:ascii="Arial" w:hAnsi="Arial" w:cs="Arial"/>
                <w:spacing w:val="-2"/>
                <w:sz w:val="18"/>
                <w:szCs w:val="18"/>
              </w:rPr>
              <w:t>imovina</w:t>
            </w:r>
          </w:p>
        </w:tc>
        <w:tc>
          <w:tcPr>
            <w:tcW w:w="1101" w:type="pct"/>
          </w:tcPr>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7.327.518,82</w:t>
            </w:r>
          </w:p>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867.239,49</w:t>
            </w:r>
          </w:p>
        </w:tc>
        <w:tc>
          <w:tcPr>
            <w:tcW w:w="1303" w:type="pct"/>
          </w:tcPr>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2.400.000</w:t>
            </w:r>
          </w:p>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100.000</w:t>
            </w:r>
          </w:p>
        </w:tc>
      </w:tr>
      <w:tr w:rsidRPr="009C7DA5" w:rsidR="009C7DA5" w:rsidTr="007A2F4A">
        <w:trPr>
          <w:trHeight w:val="292"/>
        </w:trPr>
        <w:tc>
          <w:tcPr>
            <w:tcW w:w="519" w:type="pct"/>
          </w:tcPr>
          <w:p w:rsidRPr="009C7DA5" w:rsidR="00F94ED1" w:rsidP="009C7DA5" w:rsidRDefault="00F94ED1">
            <w:pPr>
              <w:pStyle w:val="TableParagraph"/>
              <w:tabs>
                <w:tab w:val="left" w:pos="142"/>
              </w:tabs>
              <w:rPr>
                <w:rFonts w:ascii="Arial" w:hAnsi="Arial" w:cs="Arial"/>
                <w:sz w:val="18"/>
                <w:szCs w:val="18"/>
              </w:rPr>
            </w:pPr>
          </w:p>
        </w:tc>
        <w:tc>
          <w:tcPr>
            <w:tcW w:w="2076" w:type="pct"/>
          </w:tcPr>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pacing w:val="-2"/>
                <w:sz w:val="18"/>
                <w:szCs w:val="18"/>
              </w:rPr>
              <w:t>B:obveze dužnika</w:t>
            </w:r>
          </w:p>
        </w:tc>
        <w:tc>
          <w:tcPr>
            <w:tcW w:w="1101" w:type="pct"/>
          </w:tcPr>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914.183</w:t>
            </w:r>
          </w:p>
        </w:tc>
        <w:tc>
          <w:tcPr>
            <w:tcW w:w="1303" w:type="pct"/>
          </w:tcPr>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914.183</w:t>
            </w:r>
          </w:p>
        </w:tc>
      </w:tr>
      <w:tr w:rsidRPr="009C7DA5" w:rsidR="009C7DA5" w:rsidTr="007A2F4A">
        <w:trPr>
          <w:trHeight w:val="1756"/>
        </w:trPr>
        <w:tc>
          <w:tcPr>
            <w:tcW w:w="519" w:type="pct"/>
          </w:tcPr>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3.</w:t>
            </w:r>
          </w:p>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4.</w:t>
            </w:r>
          </w:p>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5.</w:t>
            </w:r>
          </w:p>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6.</w:t>
            </w:r>
          </w:p>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7.</w:t>
            </w:r>
          </w:p>
        </w:tc>
        <w:tc>
          <w:tcPr>
            <w:tcW w:w="2076" w:type="pct"/>
          </w:tcPr>
          <w:p w:rsidRPr="009C7DA5" w:rsidR="00F94ED1" w:rsidP="009C7DA5" w:rsidRDefault="00F94ED1">
            <w:pPr>
              <w:pStyle w:val="TableParagraph"/>
              <w:tabs>
                <w:tab w:val="left" w:pos="142"/>
              </w:tabs>
              <w:ind w:left="110" w:right="123"/>
              <w:rPr>
                <w:rFonts w:ascii="Arial" w:hAnsi="Arial" w:cs="Arial"/>
                <w:sz w:val="18"/>
                <w:szCs w:val="18"/>
              </w:rPr>
            </w:pPr>
            <w:r w:rsidRPr="009C7DA5">
              <w:rPr>
                <w:rFonts w:ascii="Arial" w:hAnsi="Arial" w:cs="Arial"/>
                <w:sz w:val="18"/>
                <w:szCs w:val="18"/>
              </w:rPr>
              <w:t>Troškovi stečajnog postupka Vjerovnici</w:t>
            </w:r>
            <w:r w:rsidRPr="009C7DA5">
              <w:rPr>
                <w:rFonts w:ascii="Arial" w:hAnsi="Arial" w:cs="Arial"/>
                <w:spacing w:val="-15"/>
                <w:sz w:val="18"/>
                <w:szCs w:val="18"/>
              </w:rPr>
              <w:t xml:space="preserve"> </w:t>
            </w:r>
            <w:r w:rsidRPr="009C7DA5">
              <w:rPr>
                <w:rFonts w:ascii="Arial" w:hAnsi="Arial" w:cs="Arial"/>
                <w:sz w:val="18"/>
                <w:szCs w:val="18"/>
              </w:rPr>
              <w:t>1.višeg</w:t>
            </w:r>
            <w:r w:rsidRPr="009C7DA5">
              <w:rPr>
                <w:rFonts w:ascii="Arial" w:hAnsi="Arial" w:cs="Arial"/>
                <w:spacing w:val="-15"/>
                <w:sz w:val="18"/>
                <w:szCs w:val="18"/>
              </w:rPr>
              <w:t xml:space="preserve"> </w:t>
            </w:r>
            <w:r w:rsidRPr="009C7DA5">
              <w:rPr>
                <w:rFonts w:ascii="Arial" w:hAnsi="Arial" w:cs="Arial"/>
                <w:sz w:val="18"/>
                <w:szCs w:val="18"/>
              </w:rPr>
              <w:t>isplatnog</w:t>
            </w:r>
            <w:r w:rsidRPr="009C7DA5">
              <w:rPr>
                <w:rFonts w:ascii="Arial" w:hAnsi="Arial" w:cs="Arial"/>
                <w:spacing w:val="-15"/>
                <w:sz w:val="18"/>
                <w:szCs w:val="18"/>
              </w:rPr>
              <w:t xml:space="preserve"> </w:t>
            </w:r>
            <w:r w:rsidRPr="009C7DA5">
              <w:rPr>
                <w:rFonts w:ascii="Arial" w:hAnsi="Arial" w:cs="Arial"/>
                <w:sz w:val="18"/>
                <w:szCs w:val="18"/>
              </w:rPr>
              <w:t>reda Vjerovnici</w:t>
            </w:r>
            <w:r w:rsidRPr="009C7DA5">
              <w:rPr>
                <w:rFonts w:ascii="Arial" w:hAnsi="Arial" w:cs="Arial"/>
                <w:spacing w:val="-15"/>
                <w:sz w:val="18"/>
                <w:szCs w:val="18"/>
              </w:rPr>
              <w:t xml:space="preserve"> </w:t>
            </w:r>
            <w:r w:rsidRPr="009C7DA5">
              <w:rPr>
                <w:rFonts w:ascii="Arial" w:hAnsi="Arial" w:cs="Arial"/>
                <w:sz w:val="18"/>
                <w:szCs w:val="18"/>
              </w:rPr>
              <w:t>2.višeg</w:t>
            </w:r>
            <w:r w:rsidRPr="009C7DA5">
              <w:rPr>
                <w:rFonts w:ascii="Arial" w:hAnsi="Arial" w:cs="Arial"/>
                <w:spacing w:val="-15"/>
                <w:sz w:val="18"/>
                <w:szCs w:val="18"/>
              </w:rPr>
              <w:t xml:space="preserve"> </w:t>
            </w:r>
            <w:r w:rsidRPr="009C7DA5">
              <w:rPr>
                <w:rFonts w:ascii="Arial" w:hAnsi="Arial" w:cs="Arial"/>
                <w:sz w:val="18"/>
                <w:szCs w:val="18"/>
              </w:rPr>
              <w:t>isplatnog</w:t>
            </w:r>
            <w:r w:rsidRPr="009C7DA5">
              <w:rPr>
                <w:rFonts w:ascii="Arial" w:hAnsi="Arial" w:cs="Arial"/>
                <w:spacing w:val="-15"/>
                <w:sz w:val="18"/>
                <w:szCs w:val="18"/>
              </w:rPr>
              <w:t xml:space="preserve"> </w:t>
            </w:r>
            <w:r w:rsidRPr="009C7DA5">
              <w:rPr>
                <w:rFonts w:ascii="Arial" w:hAnsi="Arial" w:cs="Arial"/>
                <w:sz w:val="18"/>
                <w:szCs w:val="18"/>
              </w:rPr>
              <w:t>reda Razlučni vjerovnici</w:t>
            </w:r>
          </w:p>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z w:val="18"/>
                <w:szCs w:val="18"/>
              </w:rPr>
              <w:t>Izlučni</w:t>
            </w:r>
            <w:r w:rsidRPr="009C7DA5">
              <w:rPr>
                <w:rFonts w:ascii="Arial" w:hAnsi="Arial" w:cs="Arial"/>
                <w:spacing w:val="-11"/>
                <w:sz w:val="18"/>
                <w:szCs w:val="18"/>
              </w:rPr>
              <w:t xml:space="preserve"> </w:t>
            </w:r>
            <w:r w:rsidRPr="009C7DA5">
              <w:rPr>
                <w:rFonts w:ascii="Arial" w:hAnsi="Arial" w:cs="Arial"/>
                <w:spacing w:val="-2"/>
                <w:sz w:val="18"/>
                <w:szCs w:val="18"/>
              </w:rPr>
              <w:t>vjerovnici</w:t>
            </w:r>
          </w:p>
        </w:tc>
        <w:tc>
          <w:tcPr>
            <w:tcW w:w="1101" w:type="pct"/>
          </w:tcPr>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27.900</w:t>
            </w:r>
          </w:p>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41.823.,38</w:t>
            </w:r>
          </w:p>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844.459,85</w:t>
            </w:r>
          </w:p>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164.669,02</w:t>
            </w:r>
          </w:p>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w:t>
            </w:r>
            <w:r w:rsidRPr="009C7DA5">
              <w:rPr>
                <w:rFonts w:ascii="Arial" w:hAnsi="Arial" w:cs="Arial"/>
                <w:spacing w:val="-10"/>
                <w:sz w:val="18"/>
                <w:szCs w:val="18"/>
              </w:rPr>
              <w:t>-</w:t>
            </w:r>
          </w:p>
        </w:tc>
        <w:tc>
          <w:tcPr>
            <w:tcW w:w="1303" w:type="pct"/>
          </w:tcPr>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27.900</w:t>
            </w:r>
          </w:p>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41.823.,38</w:t>
            </w:r>
          </w:p>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844.459,85</w:t>
            </w:r>
          </w:p>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164.669,02</w:t>
            </w:r>
          </w:p>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w:t>
            </w:r>
            <w:r w:rsidRPr="009C7DA5">
              <w:rPr>
                <w:rFonts w:ascii="Arial" w:hAnsi="Arial" w:cs="Arial"/>
                <w:spacing w:val="-12"/>
                <w:sz w:val="18"/>
                <w:szCs w:val="18"/>
              </w:rPr>
              <w:t>-</w:t>
            </w:r>
          </w:p>
        </w:tc>
      </w:tr>
      <w:tr w:rsidRPr="009C7DA5" w:rsidR="009C7DA5" w:rsidTr="007A2F4A">
        <w:trPr>
          <w:trHeight w:val="294"/>
        </w:trPr>
        <w:tc>
          <w:tcPr>
            <w:tcW w:w="519" w:type="pct"/>
          </w:tcPr>
          <w:p w:rsidRPr="009C7DA5" w:rsidR="00F94ED1" w:rsidP="009C7DA5" w:rsidRDefault="00F94ED1">
            <w:pPr>
              <w:pStyle w:val="TableParagraph"/>
              <w:tabs>
                <w:tab w:val="left" w:pos="142"/>
              </w:tabs>
              <w:rPr>
                <w:rFonts w:ascii="Arial" w:hAnsi="Arial" w:cs="Arial"/>
                <w:sz w:val="18"/>
                <w:szCs w:val="18"/>
              </w:rPr>
            </w:pPr>
          </w:p>
        </w:tc>
        <w:tc>
          <w:tcPr>
            <w:tcW w:w="2076" w:type="pct"/>
          </w:tcPr>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pacing w:val="-2"/>
                <w:sz w:val="18"/>
                <w:szCs w:val="18"/>
              </w:rPr>
              <w:t>REKAPITULACIJA</w:t>
            </w:r>
          </w:p>
        </w:tc>
        <w:tc>
          <w:tcPr>
            <w:tcW w:w="1101" w:type="pct"/>
          </w:tcPr>
          <w:p w:rsidRPr="009C7DA5" w:rsidR="00F94ED1" w:rsidP="009C7DA5" w:rsidRDefault="00F94ED1">
            <w:pPr>
              <w:pStyle w:val="TableParagraph"/>
              <w:tabs>
                <w:tab w:val="left" w:pos="142"/>
              </w:tabs>
              <w:rPr>
                <w:rFonts w:ascii="Arial" w:hAnsi="Arial" w:cs="Arial"/>
                <w:sz w:val="18"/>
                <w:szCs w:val="18"/>
              </w:rPr>
            </w:pPr>
          </w:p>
        </w:tc>
        <w:tc>
          <w:tcPr>
            <w:tcW w:w="1303" w:type="pct"/>
          </w:tcPr>
          <w:p w:rsidRPr="009C7DA5" w:rsidR="00F94ED1" w:rsidP="009C7DA5" w:rsidRDefault="00F94ED1">
            <w:pPr>
              <w:pStyle w:val="TableParagraph"/>
              <w:tabs>
                <w:tab w:val="left" w:pos="142"/>
              </w:tabs>
              <w:rPr>
                <w:rFonts w:ascii="Arial" w:hAnsi="Arial" w:cs="Arial"/>
                <w:sz w:val="18"/>
                <w:szCs w:val="18"/>
              </w:rPr>
            </w:pPr>
          </w:p>
        </w:tc>
      </w:tr>
      <w:tr w:rsidRPr="009C7DA5" w:rsidR="009C7DA5" w:rsidTr="007A2F4A">
        <w:trPr>
          <w:trHeight w:val="585"/>
        </w:trPr>
        <w:tc>
          <w:tcPr>
            <w:tcW w:w="519" w:type="pct"/>
          </w:tcPr>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9.</w:t>
            </w:r>
          </w:p>
          <w:p w:rsidRPr="009C7DA5" w:rsidR="00F94ED1" w:rsidP="009C7DA5" w:rsidRDefault="00F94ED1">
            <w:pPr>
              <w:pStyle w:val="TableParagraph"/>
              <w:tabs>
                <w:tab w:val="left" w:pos="142"/>
              </w:tabs>
              <w:ind w:left="107"/>
              <w:rPr>
                <w:rFonts w:ascii="Arial" w:hAnsi="Arial" w:cs="Arial"/>
                <w:sz w:val="18"/>
                <w:szCs w:val="18"/>
              </w:rPr>
            </w:pPr>
            <w:r w:rsidRPr="009C7DA5">
              <w:rPr>
                <w:rFonts w:ascii="Arial" w:hAnsi="Arial" w:cs="Arial"/>
                <w:spacing w:val="-5"/>
                <w:sz w:val="18"/>
                <w:szCs w:val="18"/>
              </w:rPr>
              <w:t>10.</w:t>
            </w:r>
          </w:p>
        </w:tc>
        <w:tc>
          <w:tcPr>
            <w:tcW w:w="2076" w:type="pct"/>
          </w:tcPr>
          <w:p w:rsidRPr="009C7DA5" w:rsidR="00F94ED1" w:rsidP="009C7DA5" w:rsidRDefault="00F94ED1">
            <w:pPr>
              <w:pStyle w:val="TableParagraph"/>
              <w:tabs>
                <w:tab w:val="left" w:pos="142"/>
              </w:tabs>
              <w:ind w:left="110"/>
              <w:rPr>
                <w:rFonts w:ascii="Arial" w:hAnsi="Arial" w:cs="Arial"/>
                <w:sz w:val="18"/>
                <w:szCs w:val="18"/>
              </w:rPr>
            </w:pPr>
            <w:r w:rsidRPr="009C7DA5">
              <w:rPr>
                <w:rFonts w:ascii="Arial" w:hAnsi="Arial" w:cs="Arial"/>
                <w:sz w:val="18"/>
                <w:szCs w:val="18"/>
              </w:rPr>
              <w:t>Ukupno</w:t>
            </w:r>
            <w:r w:rsidRPr="009C7DA5">
              <w:rPr>
                <w:rFonts w:ascii="Arial" w:hAnsi="Arial" w:cs="Arial"/>
                <w:spacing w:val="33"/>
                <w:sz w:val="18"/>
                <w:szCs w:val="18"/>
              </w:rPr>
              <w:t xml:space="preserve"> </w:t>
            </w:r>
            <w:r w:rsidRPr="009C7DA5">
              <w:rPr>
                <w:rFonts w:ascii="Arial" w:hAnsi="Arial" w:cs="Arial"/>
                <w:sz w:val="18"/>
                <w:szCs w:val="18"/>
              </w:rPr>
              <w:t>IMOVINA</w:t>
            </w:r>
            <w:r w:rsidRPr="009C7DA5">
              <w:rPr>
                <w:rFonts w:ascii="Arial" w:hAnsi="Arial" w:cs="Arial"/>
                <w:spacing w:val="-14"/>
                <w:sz w:val="18"/>
                <w:szCs w:val="18"/>
              </w:rPr>
              <w:t xml:space="preserve"> </w:t>
            </w:r>
            <w:r w:rsidRPr="009C7DA5">
              <w:rPr>
                <w:rFonts w:ascii="Arial" w:hAnsi="Arial" w:cs="Arial"/>
                <w:spacing w:val="-5"/>
                <w:sz w:val="18"/>
                <w:szCs w:val="18"/>
              </w:rPr>
              <w:t>A:</w:t>
            </w:r>
          </w:p>
          <w:p w:rsidRPr="009C7DA5" w:rsidR="00F94ED1" w:rsidP="009C7DA5" w:rsidRDefault="00F94ED1">
            <w:pPr>
              <w:pStyle w:val="TableParagraph"/>
              <w:tabs>
                <w:tab w:val="left" w:pos="142"/>
                <w:tab w:val="left" w:pos="2013"/>
              </w:tabs>
              <w:ind w:left="110"/>
              <w:rPr>
                <w:rFonts w:ascii="Arial" w:hAnsi="Arial" w:cs="Arial"/>
                <w:sz w:val="18"/>
                <w:szCs w:val="18"/>
              </w:rPr>
            </w:pPr>
            <w:r w:rsidRPr="009C7DA5">
              <w:rPr>
                <w:rFonts w:ascii="Arial" w:hAnsi="Arial" w:cs="Arial"/>
                <w:sz w:val="18"/>
                <w:szCs w:val="18"/>
              </w:rPr>
              <w:t>Ukupno</w:t>
            </w:r>
            <w:r w:rsidRPr="009C7DA5">
              <w:rPr>
                <w:rFonts w:ascii="Arial" w:hAnsi="Arial" w:cs="Arial"/>
                <w:spacing w:val="39"/>
                <w:sz w:val="18"/>
                <w:szCs w:val="18"/>
              </w:rPr>
              <w:t xml:space="preserve"> </w:t>
            </w:r>
            <w:r w:rsidRPr="009C7DA5">
              <w:rPr>
                <w:rFonts w:ascii="Arial" w:hAnsi="Arial" w:cs="Arial"/>
                <w:spacing w:val="-2"/>
                <w:sz w:val="18"/>
                <w:szCs w:val="18"/>
              </w:rPr>
              <w:t>OBVEZE</w:t>
            </w:r>
            <w:r w:rsidRPr="009C7DA5">
              <w:rPr>
                <w:rFonts w:ascii="Arial" w:hAnsi="Arial" w:cs="Arial"/>
                <w:sz w:val="18"/>
                <w:szCs w:val="18"/>
              </w:rPr>
              <w:tab/>
            </w:r>
            <w:r w:rsidRPr="009C7DA5">
              <w:rPr>
                <w:rFonts w:ascii="Arial" w:hAnsi="Arial" w:cs="Arial"/>
                <w:spacing w:val="-5"/>
                <w:sz w:val="18"/>
                <w:szCs w:val="18"/>
              </w:rPr>
              <w:t>B:</w:t>
            </w:r>
          </w:p>
        </w:tc>
        <w:tc>
          <w:tcPr>
            <w:tcW w:w="1101" w:type="pct"/>
          </w:tcPr>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8.194.758</w:t>
            </w:r>
          </w:p>
          <w:p w:rsidRPr="009C7DA5" w:rsidR="00F94ED1" w:rsidP="009C7DA5" w:rsidRDefault="00F94ED1">
            <w:pPr>
              <w:pStyle w:val="TableParagraph"/>
              <w:tabs>
                <w:tab w:val="left" w:pos="142"/>
              </w:tabs>
              <w:ind w:right="96"/>
              <w:jc w:val="right"/>
              <w:rPr>
                <w:rFonts w:ascii="Arial" w:hAnsi="Arial" w:cs="Arial"/>
                <w:sz w:val="18"/>
                <w:szCs w:val="18"/>
              </w:rPr>
            </w:pPr>
            <w:r w:rsidRPr="009C7DA5">
              <w:rPr>
                <w:rFonts w:ascii="Arial" w:hAnsi="Arial" w:cs="Arial"/>
                <w:spacing w:val="-2"/>
                <w:sz w:val="18"/>
                <w:szCs w:val="18"/>
              </w:rPr>
              <w:t>914.183</w:t>
            </w:r>
          </w:p>
        </w:tc>
        <w:tc>
          <w:tcPr>
            <w:tcW w:w="1303" w:type="pct"/>
          </w:tcPr>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2.500.000</w:t>
            </w:r>
          </w:p>
          <w:p w:rsidRPr="009C7DA5" w:rsidR="00F94ED1" w:rsidP="009C7DA5" w:rsidRDefault="00F94ED1">
            <w:pPr>
              <w:pStyle w:val="TableParagraph"/>
              <w:tabs>
                <w:tab w:val="left" w:pos="142"/>
              </w:tabs>
              <w:ind w:right="93"/>
              <w:jc w:val="right"/>
              <w:rPr>
                <w:rFonts w:ascii="Arial" w:hAnsi="Arial" w:cs="Arial"/>
                <w:sz w:val="18"/>
                <w:szCs w:val="18"/>
              </w:rPr>
            </w:pPr>
            <w:r w:rsidRPr="009C7DA5">
              <w:rPr>
                <w:rFonts w:ascii="Arial" w:hAnsi="Arial" w:cs="Arial"/>
                <w:spacing w:val="-2"/>
                <w:sz w:val="18"/>
                <w:szCs w:val="18"/>
              </w:rPr>
              <w:t>914.183</w:t>
            </w:r>
          </w:p>
        </w:tc>
      </w:tr>
      <w:tr w:rsidRPr="009C7DA5" w:rsidR="009C7DA5" w:rsidTr="007A2F4A">
        <w:trPr>
          <w:trHeight w:val="292"/>
        </w:trPr>
        <w:tc>
          <w:tcPr>
            <w:tcW w:w="519" w:type="pct"/>
          </w:tcPr>
          <w:p w:rsidRPr="009C7DA5" w:rsidR="00F94ED1" w:rsidP="009C7DA5" w:rsidRDefault="00F94ED1">
            <w:pPr>
              <w:pStyle w:val="TableParagraph"/>
              <w:tabs>
                <w:tab w:val="left" w:pos="142"/>
              </w:tabs>
              <w:rPr>
                <w:rFonts w:ascii="Arial" w:hAnsi="Arial" w:cs="Arial"/>
                <w:sz w:val="18"/>
                <w:szCs w:val="18"/>
              </w:rPr>
            </w:pPr>
          </w:p>
        </w:tc>
        <w:tc>
          <w:tcPr>
            <w:tcW w:w="2076" w:type="pct"/>
          </w:tcPr>
          <w:p w:rsidRPr="009C7DA5" w:rsidR="00F94ED1" w:rsidP="009C7DA5" w:rsidRDefault="00F94ED1">
            <w:pPr>
              <w:pStyle w:val="TableParagraph"/>
              <w:tabs>
                <w:tab w:val="left" w:pos="142"/>
                <w:tab w:val="left" w:pos="503"/>
              </w:tabs>
              <w:ind w:left="110"/>
              <w:rPr>
                <w:rFonts w:ascii="Arial" w:hAnsi="Arial" w:cs="Arial"/>
                <w:sz w:val="18"/>
                <w:szCs w:val="18"/>
              </w:rPr>
            </w:pPr>
            <w:r w:rsidRPr="009C7DA5">
              <w:rPr>
                <w:rFonts w:ascii="Arial" w:hAnsi="Arial" w:cs="Arial"/>
                <w:spacing w:val="-10"/>
                <w:sz w:val="18"/>
                <w:szCs w:val="18"/>
              </w:rPr>
              <w:t>%</w:t>
            </w:r>
            <w:r w:rsidRPr="009C7DA5">
              <w:rPr>
                <w:rFonts w:ascii="Arial" w:hAnsi="Arial" w:cs="Arial"/>
                <w:sz w:val="18"/>
                <w:szCs w:val="18"/>
              </w:rPr>
              <w:tab/>
            </w:r>
            <w:r w:rsidRPr="009C7DA5">
              <w:rPr>
                <w:rFonts w:ascii="Arial" w:hAnsi="Arial" w:cs="Arial"/>
                <w:spacing w:val="-2"/>
                <w:sz w:val="18"/>
                <w:szCs w:val="18"/>
              </w:rPr>
              <w:t>NAMIRENJA</w:t>
            </w:r>
            <w:r w:rsidRPr="009C7DA5">
              <w:rPr>
                <w:rFonts w:ascii="Arial" w:hAnsi="Arial" w:cs="Arial"/>
                <w:spacing w:val="-4"/>
                <w:sz w:val="18"/>
                <w:szCs w:val="18"/>
              </w:rPr>
              <w:t xml:space="preserve"> 9:10</w:t>
            </w:r>
          </w:p>
        </w:tc>
        <w:tc>
          <w:tcPr>
            <w:tcW w:w="1101" w:type="pct"/>
          </w:tcPr>
          <w:p w:rsidRPr="009C7DA5" w:rsidR="00F94ED1" w:rsidP="009C7DA5" w:rsidRDefault="00F94ED1">
            <w:pPr>
              <w:pStyle w:val="TableParagraph"/>
              <w:tabs>
                <w:tab w:val="left" w:pos="142"/>
              </w:tabs>
              <w:ind w:left="11"/>
              <w:jc w:val="center"/>
              <w:rPr>
                <w:rFonts w:ascii="Arial" w:hAnsi="Arial" w:cs="Arial"/>
                <w:sz w:val="18"/>
                <w:szCs w:val="18"/>
              </w:rPr>
            </w:pPr>
            <w:r w:rsidRPr="009C7DA5">
              <w:rPr>
                <w:rFonts w:ascii="Arial" w:hAnsi="Arial" w:cs="Arial"/>
                <w:sz w:val="18"/>
                <w:szCs w:val="18"/>
              </w:rPr>
              <w:t>896,4</w:t>
            </w:r>
            <w:r w:rsidRPr="009C7DA5">
              <w:rPr>
                <w:rFonts w:ascii="Arial" w:hAnsi="Arial" w:cs="Arial"/>
                <w:spacing w:val="-13"/>
                <w:sz w:val="18"/>
                <w:szCs w:val="18"/>
              </w:rPr>
              <w:t xml:space="preserve"> </w:t>
            </w:r>
            <w:r w:rsidRPr="009C7DA5">
              <w:rPr>
                <w:rFonts w:ascii="Arial" w:hAnsi="Arial" w:cs="Arial"/>
                <w:spacing w:val="-10"/>
                <w:sz w:val="18"/>
                <w:szCs w:val="18"/>
              </w:rPr>
              <w:t>%</w:t>
            </w:r>
          </w:p>
        </w:tc>
        <w:tc>
          <w:tcPr>
            <w:tcW w:w="1303" w:type="pct"/>
          </w:tcPr>
          <w:p w:rsidRPr="009C7DA5" w:rsidR="00F94ED1" w:rsidP="009C7DA5" w:rsidRDefault="00F94ED1">
            <w:pPr>
              <w:pStyle w:val="TableParagraph"/>
              <w:tabs>
                <w:tab w:val="left" w:pos="142"/>
              </w:tabs>
              <w:ind w:left="14"/>
              <w:jc w:val="center"/>
              <w:rPr>
                <w:rFonts w:ascii="Arial" w:hAnsi="Arial" w:cs="Arial"/>
                <w:sz w:val="18"/>
                <w:szCs w:val="18"/>
              </w:rPr>
            </w:pPr>
            <w:r w:rsidRPr="009C7DA5">
              <w:rPr>
                <w:rFonts w:ascii="Arial" w:hAnsi="Arial" w:cs="Arial"/>
                <w:spacing w:val="-2"/>
                <w:sz w:val="18"/>
                <w:szCs w:val="18"/>
              </w:rPr>
              <w:t>273,5%</w:t>
            </w:r>
          </w:p>
        </w:tc>
      </w:tr>
    </w:tbl>
    <w:p w:rsidRPr="009C7DA5" w:rsidR="00F94ED1" w:rsidP="009C7DA5" w:rsidRDefault="00F94ED1">
      <w:pPr>
        <w:tabs>
          <w:tab w:val="left" w:pos="142"/>
        </w:tabs>
        <w:jc w:val="center"/>
        <w:rPr>
          <w:sz w:val="24"/>
        </w:rPr>
        <w:sectPr w:rsidRPr="009C7DA5" w:rsidR="00F94ED1" w:rsidSect="009C7DA5">
          <w:type w:val="continuous"/>
          <w:pgSz w:w="11900" w:h="16840"/>
          <w:pgMar w:top="1418" w:right="1418" w:bottom="1418" w:left="1418" w:header="1644" w:footer="0" w:gutter="0"/>
          <w:cols w:space="720"/>
        </w:sectPr>
      </w:pPr>
    </w:p>
    <w:p w:rsidRPr="009C7DA5" w:rsidR="00F94ED1" w:rsidP="009C7DA5" w:rsidRDefault="00F94ED1">
      <w:pPr>
        <w:tabs>
          <w:tab w:val="left" w:pos="142"/>
        </w:tabs>
        <w:ind w:left="435" w:right="1186"/>
        <w:jc w:val="both"/>
        <w:rPr>
          <w:rFonts w:ascii="Arial" w:hAnsi="Arial" w:cs="Arial"/>
          <w:sz w:val="24"/>
          <w:szCs w:val="24"/>
        </w:rPr>
      </w:pPr>
      <w:r w:rsidRPr="009C7DA5">
        <w:rPr>
          <w:rFonts w:ascii="Arial" w:hAnsi="Arial" w:cs="Arial"/>
          <w:sz w:val="24"/>
          <w:szCs w:val="24"/>
        </w:rPr>
        <w:t>Svrha</w:t>
      </w:r>
      <w:r w:rsidRPr="009C7DA5">
        <w:rPr>
          <w:rFonts w:ascii="Arial" w:hAnsi="Arial" w:cs="Arial"/>
          <w:spacing w:val="-10"/>
          <w:sz w:val="24"/>
          <w:szCs w:val="24"/>
        </w:rPr>
        <w:t xml:space="preserve"> </w:t>
      </w:r>
      <w:r w:rsidRPr="009C7DA5">
        <w:rPr>
          <w:rFonts w:ascii="Arial" w:hAnsi="Arial" w:cs="Arial"/>
          <w:sz w:val="24"/>
          <w:szCs w:val="24"/>
        </w:rPr>
        <w:t>projekcije</w:t>
      </w:r>
      <w:r w:rsidRPr="009C7DA5">
        <w:rPr>
          <w:rFonts w:ascii="Arial" w:hAnsi="Arial" w:cs="Arial"/>
          <w:spacing w:val="-9"/>
          <w:sz w:val="24"/>
          <w:szCs w:val="24"/>
        </w:rPr>
        <w:t xml:space="preserve"> </w:t>
      </w:r>
      <w:r w:rsidRPr="009C7DA5">
        <w:rPr>
          <w:rFonts w:ascii="Arial" w:hAnsi="Arial" w:cs="Arial"/>
          <w:sz w:val="24"/>
          <w:szCs w:val="24"/>
        </w:rPr>
        <w:t>pregleda</w:t>
      </w:r>
      <w:r w:rsidRPr="009C7DA5">
        <w:rPr>
          <w:rFonts w:ascii="Arial" w:hAnsi="Arial" w:cs="Arial"/>
          <w:spacing w:val="-10"/>
          <w:sz w:val="24"/>
          <w:szCs w:val="24"/>
        </w:rPr>
        <w:t xml:space="preserve"> </w:t>
      </w:r>
      <w:r w:rsidRPr="009C7DA5">
        <w:rPr>
          <w:rFonts w:ascii="Arial" w:hAnsi="Arial" w:cs="Arial"/>
          <w:sz w:val="24"/>
          <w:szCs w:val="24"/>
        </w:rPr>
        <w:t>imovine</w:t>
      </w:r>
      <w:r w:rsidRPr="009C7DA5">
        <w:rPr>
          <w:rFonts w:ascii="Arial" w:hAnsi="Arial" w:cs="Arial"/>
          <w:spacing w:val="-9"/>
          <w:sz w:val="24"/>
          <w:szCs w:val="24"/>
        </w:rPr>
        <w:t xml:space="preserve"> </w:t>
      </w:r>
      <w:r w:rsidRPr="009C7DA5">
        <w:rPr>
          <w:rFonts w:ascii="Arial" w:hAnsi="Arial" w:cs="Arial"/>
          <w:sz w:val="24"/>
          <w:szCs w:val="24"/>
        </w:rPr>
        <w:t>i</w:t>
      </w:r>
      <w:r w:rsidRPr="009C7DA5">
        <w:rPr>
          <w:rFonts w:ascii="Arial" w:hAnsi="Arial" w:cs="Arial"/>
          <w:spacing w:val="-12"/>
          <w:sz w:val="24"/>
          <w:szCs w:val="24"/>
        </w:rPr>
        <w:t xml:space="preserve"> </w:t>
      </w:r>
      <w:r w:rsidRPr="009C7DA5">
        <w:rPr>
          <w:rFonts w:ascii="Arial" w:hAnsi="Arial" w:cs="Arial"/>
          <w:sz w:val="24"/>
          <w:szCs w:val="24"/>
        </w:rPr>
        <w:t>obveza</w:t>
      </w:r>
      <w:r w:rsidRPr="009C7DA5">
        <w:rPr>
          <w:rFonts w:ascii="Arial" w:hAnsi="Arial" w:cs="Arial"/>
          <w:spacing w:val="-10"/>
          <w:sz w:val="24"/>
          <w:szCs w:val="24"/>
        </w:rPr>
        <w:t xml:space="preserve"> </w:t>
      </w:r>
      <w:r w:rsidRPr="009C7DA5">
        <w:rPr>
          <w:rFonts w:ascii="Arial" w:hAnsi="Arial" w:cs="Arial"/>
          <w:sz w:val="24"/>
          <w:szCs w:val="24"/>
        </w:rPr>
        <w:t>daje</w:t>
      </w:r>
      <w:r w:rsidRPr="009C7DA5">
        <w:rPr>
          <w:rFonts w:ascii="Arial" w:hAnsi="Arial" w:cs="Arial"/>
          <w:spacing w:val="-9"/>
          <w:sz w:val="24"/>
          <w:szCs w:val="24"/>
        </w:rPr>
        <w:t xml:space="preserve"> </w:t>
      </w:r>
      <w:r w:rsidRPr="009C7DA5">
        <w:rPr>
          <w:rFonts w:ascii="Arial" w:hAnsi="Arial" w:cs="Arial"/>
          <w:sz w:val="24"/>
          <w:szCs w:val="24"/>
        </w:rPr>
        <w:t>se</w:t>
      </w:r>
      <w:r w:rsidRPr="009C7DA5">
        <w:rPr>
          <w:rFonts w:ascii="Arial" w:hAnsi="Arial" w:cs="Arial"/>
          <w:spacing w:val="-11"/>
          <w:sz w:val="24"/>
          <w:szCs w:val="24"/>
        </w:rPr>
        <w:t xml:space="preserve"> </w:t>
      </w:r>
      <w:r w:rsidRPr="009C7DA5">
        <w:rPr>
          <w:rFonts w:ascii="Arial" w:hAnsi="Arial" w:cs="Arial"/>
          <w:sz w:val="24"/>
          <w:szCs w:val="24"/>
        </w:rPr>
        <w:t>kako</w:t>
      </w:r>
      <w:r w:rsidRPr="009C7DA5">
        <w:rPr>
          <w:rFonts w:ascii="Arial" w:hAnsi="Arial" w:cs="Arial"/>
          <w:spacing w:val="-8"/>
          <w:sz w:val="24"/>
          <w:szCs w:val="24"/>
        </w:rPr>
        <w:t xml:space="preserve"> </w:t>
      </w:r>
      <w:r w:rsidRPr="009C7DA5">
        <w:rPr>
          <w:rFonts w:ascii="Arial" w:hAnsi="Arial" w:cs="Arial"/>
          <w:sz w:val="24"/>
          <w:szCs w:val="24"/>
        </w:rPr>
        <w:t>bi</w:t>
      </w:r>
      <w:r w:rsidRPr="009C7DA5">
        <w:rPr>
          <w:rFonts w:ascii="Arial" w:hAnsi="Arial" w:cs="Arial"/>
          <w:spacing w:val="-10"/>
          <w:sz w:val="24"/>
          <w:szCs w:val="24"/>
        </w:rPr>
        <w:t xml:space="preserve"> </w:t>
      </w:r>
      <w:r w:rsidRPr="009C7DA5">
        <w:rPr>
          <w:rFonts w:ascii="Arial" w:hAnsi="Arial" w:cs="Arial"/>
          <w:sz w:val="24"/>
          <w:szCs w:val="24"/>
        </w:rPr>
        <w:t>se</w:t>
      </w:r>
      <w:r w:rsidRPr="009C7DA5">
        <w:rPr>
          <w:rFonts w:ascii="Arial" w:hAnsi="Arial" w:cs="Arial"/>
          <w:spacing w:val="-9"/>
          <w:sz w:val="24"/>
          <w:szCs w:val="24"/>
        </w:rPr>
        <w:t xml:space="preserve"> </w:t>
      </w:r>
      <w:r w:rsidRPr="009C7DA5">
        <w:rPr>
          <w:rFonts w:ascii="Arial" w:hAnsi="Arial" w:cs="Arial"/>
          <w:sz w:val="24"/>
          <w:szCs w:val="24"/>
        </w:rPr>
        <w:t>utvrdilo</w:t>
      </w:r>
      <w:r w:rsidRPr="009C7DA5">
        <w:rPr>
          <w:rFonts w:ascii="Arial" w:hAnsi="Arial" w:cs="Arial"/>
          <w:spacing w:val="-8"/>
          <w:sz w:val="24"/>
          <w:szCs w:val="24"/>
        </w:rPr>
        <w:t xml:space="preserve"> </w:t>
      </w:r>
      <w:r w:rsidRPr="009C7DA5">
        <w:rPr>
          <w:rFonts w:ascii="Arial" w:hAnsi="Arial" w:cs="Arial"/>
          <w:sz w:val="24"/>
          <w:szCs w:val="24"/>
        </w:rPr>
        <w:t>da</w:t>
      </w:r>
      <w:r w:rsidRPr="009C7DA5">
        <w:rPr>
          <w:rFonts w:ascii="Arial" w:hAnsi="Arial" w:cs="Arial"/>
          <w:spacing w:val="-10"/>
          <w:sz w:val="24"/>
          <w:szCs w:val="24"/>
        </w:rPr>
        <w:t xml:space="preserve"> </w:t>
      </w:r>
      <w:r w:rsidRPr="009C7DA5">
        <w:rPr>
          <w:rFonts w:ascii="Arial" w:hAnsi="Arial" w:cs="Arial"/>
          <w:sz w:val="24"/>
          <w:szCs w:val="24"/>
        </w:rPr>
        <w:t>li</w:t>
      </w:r>
      <w:r w:rsidRPr="009C7DA5">
        <w:rPr>
          <w:rFonts w:ascii="Arial" w:hAnsi="Arial" w:cs="Arial"/>
          <w:spacing w:val="-12"/>
          <w:sz w:val="24"/>
          <w:szCs w:val="24"/>
        </w:rPr>
        <w:t xml:space="preserve"> </w:t>
      </w:r>
      <w:r w:rsidRPr="009C7DA5">
        <w:rPr>
          <w:rFonts w:ascii="Arial" w:hAnsi="Arial" w:cs="Arial"/>
          <w:sz w:val="24"/>
          <w:szCs w:val="24"/>
        </w:rPr>
        <w:t>će</w:t>
      </w:r>
      <w:r w:rsidRPr="009C7DA5">
        <w:rPr>
          <w:rFonts w:ascii="Arial" w:hAnsi="Arial" w:cs="Arial"/>
          <w:spacing w:val="-9"/>
          <w:sz w:val="24"/>
          <w:szCs w:val="24"/>
        </w:rPr>
        <w:t xml:space="preserve"> </w:t>
      </w:r>
      <w:r w:rsidRPr="009C7DA5">
        <w:rPr>
          <w:rFonts w:ascii="Arial" w:hAnsi="Arial" w:cs="Arial"/>
          <w:sz w:val="24"/>
          <w:szCs w:val="24"/>
        </w:rPr>
        <w:t>se</w:t>
      </w:r>
      <w:r w:rsidRPr="009C7DA5">
        <w:rPr>
          <w:rFonts w:ascii="Arial" w:hAnsi="Arial" w:cs="Arial"/>
          <w:spacing w:val="-11"/>
          <w:sz w:val="24"/>
          <w:szCs w:val="24"/>
        </w:rPr>
        <w:t xml:space="preserve"> </w:t>
      </w:r>
      <w:r w:rsidRPr="009C7DA5">
        <w:rPr>
          <w:rFonts w:ascii="Arial" w:hAnsi="Arial" w:cs="Arial"/>
          <w:sz w:val="24"/>
          <w:szCs w:val="24"/>
        </w:rPr>
        <w:t>provedbom</w:t>
      </w:r>
      <w:r w:rsidRPr="009C7DA5">
        <w:rPr>
          <w:rFonts w:ascii="Arial" w:hAnsi="Arial" w:cs="Arial"/>
          <w:spacing w:val="-8"/>
          <w:sz w:val="24"/>
          <w:szCs w:val="24"/>
        </w:rPr>
        <w:t xml:space="preserve"> </w:t>
      </w:r>
      <w:r w:rsidRPr="009C7DA5">
        <w:rPr>
          <w:rFonts w:ascii="Arial" w:hAnsi="Arial" w:cs="Arial"/>
          <w:sz w:val="24"/>
          <w:szCs w:val="24"/>
        </w:rPr>
        <w:t>stečajnog postupka</w:t>
      </w:r>
      <w:r w:rsidRPr="009C7DA5">
        <w:rPr>
          <w:rFonts w:ascii="Arial" w:hAnsi="Arial" w:cs="Arial"/>
          <w:spacing w:val="-14"/>
          <w:sz w:val="24"/>
          <w:szCs w:val="24"/>
        </w:rPr>
        <w:t xml:space="preserve"> </w:t>
      </w:r>
      <w:r w:rsidRPr="009C7DA5">
        <w:rPr>
          <w:rFonts w:ascii="Arial" w:hAnsi="Arial" w:cs="Arial"/>
          <w:sz w:val="24"/>
          <w:szCs w:val="24"/>
        </w:rPr>
        <w:t>moći</w:t>
      </w:r>
      <w:r w:rsidRPr="009C7DA5">
        <w:rPr>
          <w:rFonts w:ascii="Arial" w:hAnsi="Arial" w:cs="Arial"/>
          <w:spacing w:val="-12"/>
          <w:sz w:val="24"/>
          <w:szCs w:val="24"/>
        </w:rPr>
        <w:t xml:space="preserve"> </w:t>
      </w:r>
      <w:r w:rsidRPr="009C7DA5">
        <w:rPr>
          <w:rFonts w:ascii="Arial" w:hAnsi="Arial" w:cs="Arial"/>
          <w:sz w:val="24"/>
          <w:szCs w:val="24"/>
        </w:rPr>
        <w:t>namiriti</w:t>
      </w:r>
      <w:r w:rsidRPr="009C7DA5">
        <w:rPr>
          <w:rFonts w:ascii="Arial" w:hAnsi="Arial" w:cs="Arial"/>
          <w:spacing w:val="-14"/>
          <w:sz w:val="24"/>
          <w:szCs w:val="24"/>
        </w:rPr>
        <w:t xml:space="preserve"> </w:t>
      </w:r>
      <w:r w:rsidRPr="009C7DA5">
        <w:rPr>
          <w:rFonts w:ascii="Arial" w:hAnsi="Arial" w:cs="Arial"/>
          <w:sz w:val="24"/>
          <w:szCs w:val="24"/>
        </w:rPr>
        <w:t>troškovi</w:t>
      </w:r>
      <w:r w:rsidRPr="009C7DA5">
        <w:rPr>
          <w:rFonts w:ascii="Arial" w:hAnsi="Arial" w:cs="Arial"/>
          <w:spacing w:val="-11"/>
          <w:sz w:val="24"/>
          <w:szCs w:val="24"/>
        </w:rPr>
        <w:t xml:space="preserve"> </w:t>
      </w:r>
      <w:r w:rsidRPr="009C7DA5">
        <w:rPr>
          <w:rFonts w:ascii="Arial" w:hAnsi="Arial" w:cs="Arial"/>
          <w:sz w:val="24"/>
          <w:szCs w:val="24"/>
        </w:rPr>
        <w:t>i</w:t>
      </w:r>
      <w:r w:rsidRPr="009C7DA5">
        <w:rPr>
          <w:rFonts w:ascii="Arial" w:hAnsi="Arial" w:cs="Arial"/>
          <w:spacing w:val="-14"/>
          <w:sz w:val="24"/>
          <w:szCs w:val="24"/>
        </w:rPr>
        <w:t xml:space="preserve"> </w:t>
      </w:r>
      <w:r w:rsidRPr="009C7DA5">
        <w:rPr>
          <w:rFonts w:ascii="Arial" w:hAnsi="Arial" w:cs="Arial"/>
          <w:sz w:val="24"/>
          <w:szCs w:val="24"/>
        </w:rPr>
        <w:t>ostale</w:t>
      </w:r>
      <w:r w:rsidRPr="009C7DA5">
        <w:rPr>
          <w:rFonts w:ascii="Arial" w:hAnsi="Arial" w:cs="Arial"/>
          <w:spacing w:val="-13"/>
          <w:sz w:val="24"/>
          <w:szCs w:val="24"/>
        </w:rPr>
        <w:t xml:space="preserve"> </w:t>
      </w:r>
      <w:r w:rsidRPr="009C7DA5">
        <w:rPr>
          <w:rFonts w:ascii="Arial" w:hAnsi="Arial" w:cs="Arial"/>
          <w:sz w:val="24"/>
          <w:szCs w:val="24"/>
        </w:rPr>
        <w:t>obveze</w:t>
      </w:r>
      <w:r w:rsidRPr="009C7DA5">
        <w:rPr>
          <w:rFonts w:ascii="Arial" w:hAnsi="Arial" w:cs="Arial"/>
          <w:spacing w:val="-14"/>
          <w:sz w:val="24"/>
          <w:szCs w:val="24"/>
        </w:rPr>
        <w:t xml:space="preserve"> </w:t>
      </w:r>
      <w:r w:rsidRPr="009C7DA5">
        <w:rPr>
          <w:rFonts w:ascii="Arial" w:hAnsi="Arial" w:cs="Arial"/>
          <w:sz w:val="24"/>
          <w:szCs w:val="24"/>
        </w:rPr>
        <w:t>stečajne</w:t>
      </w:r>
      <w:r w:rsidRPr="009C7DA5">
        <w:rPr>
          <w:rFonts w:ascii="Arial" w:hAnsi="Arial" w:cs="Arial"/>
          <w:spacing w:val="-10"/>
          <w:sz w:val="24"/>
          <w:szCs w:val="24"/>
        </w:rPr>
        <w:t xml:space="preserve"> </w:t>
      </w:r>
      <w:r w:rsidRPr="009C7DA5">
        <w:rPr>
          <w:rFonts w:ascii="Arial" w:hAnsi="Arial" w:cs="Arial"/>
          <w:sz w:val="24"/>
          <w:szCs w:val="24"/>
        </w:rPr>
        <w:t>mase,</w:t>
      </w:r>
      <w:r w:rsidRPr="009C7DA5">
        <w:rPr>
          <w:rFonts w:ascii="Arial" w:hAnsi="Arial" w:cs="Arial"/>
          <w:spacing w:val="-14"/>
          <w:sz w:val="24"/>
          <w:szCs w:val="24"/>
        </w:rPr>
        <w:t xml:space="preserve"> </w:t>
      </w:r>
      <w:r w:rsidRPr="009C7DA5">
        <w:rPr>
          <w:rFonts w:ascii="Arial" w:hAnsi="Arial" w:cs="Arial"/>
          <w:sz w:val="24"/>
          <w:szCs w:val="24"/>
        </w:rPr>
        <w:t>te</w:t>
      </w:r>
      <w:r w:rsidRPr="009C7DA5">
        <w:rPr>
          <w:rFonts w:ascii="Arial" w:hAnsi="Arial" w:cs="Arial"/>
          <w:spacing w:val="-13"/>
          <w:sz w:val="24"/>
          <w:szCs w:val="24"/>
        </w:rPr>
        <w:t xml:space="preserve"> </w:t>
      </w:r>
      <w:r w:rsidRPr="009C7DA5">
        <w:rPr>
          <w:rFonts w:ascii="Arial" w:hAnsi="Arial" w:cs="Arial"/>
          <w:sz w:val="24"/>
          <w:szCs w:val="24"/>
        </w:rPr>
        <w:t>koliko</w:t>
      </w:r>
      <w:r w:rsidRPr="009C7DA5">
        <w:rPr>
          <w:rFonts w:ascii="Arial" w:hAnsi="Arial" w:cs="Arial"/>
          <w:spacing w:val="-13"/>
          <w:sz w:val="24"/>
          <w:szCs w:val="24"/>
        </w:rPr>
        <w:t xml:space="preserve"> </w:t>
      </w:r>
      <w:r w:rsidRPr="009C7DA5">
        <w:rPr>
          <w:rFonts w:ascii="Arial" w:hAnsi="Arial" w:cs="Arial"/>
          <w:sz w:val="24"/>
          <w:szCs w:val="24"/>
        </w:rPr>
        <w:t>će</w:t>
      </w:r>
      <w:r w:rsidRPr="009C7DA5">
        <w:rPr>
          <w:rFonts w:ascii="Arial" w:hAnsi="Arial" w:cs="Arial"/>
          <w:spacing w:val="-11"/>
          <w:sz w:val="24"/>
          <w:szCs w:val="24"/>
        </w:rPr>
        <w:t xml:space="preserve"> </w:t>
      </w:r>
      <w:r w:rsidRPr="009C7DA5">
        <w:rPr>
          <w:rFonts w:ascii="Arial" w:hAnsi="Arial" w:cs="Arial"/>
          <w:sz w:val="24"/>
          <w:szCs w:val="24"/>
        </w:rPr>
        <w:t>sredstava</w:t>
      </w:r>
      <w:r w:rsidRPr="009C7DA5">
        <w:rPr>
          <w:rFonts w:ascii="Arial" w:hAnsi="Arial" w:cs="Arial"/>
          <w:spacing w:val="-12"/>
          <w:sz w:val="24"/>
          <w:szCs w:val="24"/>
        </w:rPr>
        <w:t xml:space="preserve"> </w:t>
      </w:r>
      <w:r w:rsidRPr="009C7DA5">
        <w:rPr>
          <w:rFonts w:ascii="Arial" w:hAnsi="Arial" w:cs="Arial"/>
          <w:sz w:val="24"/>
          <w:szCs w:val="24"/>
        </w:rPr>
        <w:t>nakon</w:t>
      </w:r>
      <w:r w:rsidRPr="009C7DA5">
        <w:rPr>
          <w:rFonts w:ascii="Arial" w:hAnsi="Arial" w:cs="Arial"/>
          <w:spacing w:val="-13"/>
          <w:sz w:val="24"/>
          <w:szCs w:val="24"/>
        </w:rPr>
        <w:t xml:space="preserve"> </w:t>
      </w:r>
      <w:r w:rsidRPr="009C7DA5">
        <w:rPr>
          <w:rFonts w:ascii="Arial" w:hAnsi="Arial" w:cs="Arial"/>
          <w:sz w:val="24"/>
          <w:szCs w:val="24"/>
        </w:rPr>
        <w:t>namirenja ovih troškova potencijalno ostati za diobu stečajnim vjerovnicima po isplatnim redovima.</w:t>
      </w:r>
    </w:p>
    <w:p w:rsidRPr="009C7DA5" w:rsidR="00F94ED1" w:rsidP="009C7DA5" w:rsidRDefault="00F94ED1">
      <w:pPr>
        <w:pStyle w:val="Tijeloteksta"/>
        <w:tabs>
          <w:tab w:val="left" w:pos="142"/>
        </w:tabs>
        <w:rPr>
          <w:rFonts w:cs="Arial"/>
          <w:szCs w:val="24"/>
        </w:rPr>
      </w:pPr>
    </w:p>
    <w:p w:rsidRPr="009C7DA5" w:rsidR="00F94ED1" w:rsidP="009C7DA5" w:rsidRDefault="00F94ED1">
      <w:pPr>
        <w:pStyle w:val="Tijeloteksta"/>
        <w:tabs>
          <w:tab w:val="left" w:pos="142"/>
        </w:tabs>
        <w:ind w:left="435" w:right="1165"/>
        <w:rPr>
          <w:rFonts w:cs="Arial"/>
          <w:szCs w:val="24"/>
        </w:rPr>
      </w:pPr>
      <w:r w:rsidRPr="009C7DA5">
        <w:rPr>
          <w:rFonts w:cs="Arial"/>
          <w:szCs w:val="24"/>
        </w:rPr>
        <w:t>Iz tablice Pregleda</w:t>
      </w:r>
      <w:r w:rsidRPr="009C7DA5">
        <w:rPr>
          <w:rFonts w:cs="Arial"/>
          <w:spacing w:val="-1"/>
          <w:szCs w:val="24"/>
        </w:rPr>
        <w:t xml:space="preserve"> </w:t>
      </w:r>
      <w:r w:rsidRPr="009C7DA5">
        <w:rPr>
          <w:rFonts w:cs="Arial"/>
          <w:szCs w:val="24"/>
        </w:rPr>
        <w:t>imovine i</w:t>
      </w:r>
      <w:r w:rsidRPr="009C7DA5">
        <w:rPr>
          <w:rFonts w:cs="Arial"/>
          <w:spacing w:val="-1"/>
          <w:szCs w:val="24"/>
        </w:rPr>
        <w:t xml:space="preserve"> </w:t>
      </w:r>
      <w:r w:rsidRPr="009C7DA5">
        <w:rPr>
          <w:rFonts w:cs="Arial"/>
          <w:szCs w:val="24"/>
        </w:rPr>
        <w:t>obveza,</w:t>
      </w:r>
      <w:r w:rsidRPr="009C7DA5">
        <w:rPr>
          <w:rFonts w:cs="Arial"/>
          <w:spacing w:val="-1"/>
          <w:szCs w:val="24"/>
        </w:rPr>
        <w:t xml:space="preserve"> </w:t>
      </w:r>
      <w:r w:rsidRPr="009C7DA5">
        <w:rPr>
          <w:rFonts w:cs="Arial"/>
          <w:szCs w:val="24"/>
        </w:rPr>
        <w:t>sukladno članku 223.</w:t>
      </w:r>
      <w:r w:rsidRPr="009C7DA5">
        <w:rPr>
          <w:rFonts w:cs="Arial"/>
          <w:spacing w:val="-2"/>
          <w:szCs w:val="24"/>
        </w:rPr>
        <w:t xml:space="preserve"> </w:t>
      </w:r>
      <w:r w:rsidRPr="009C7DA5">
        <w:rPr>
          <w:rFonts w:cs="Arial"/>
          <w:szCs w:val="24"/>
        </w:rPr>
        <w:t>Stečajnog</w:t>
      </w:r>
      <w:r w:rsidRPr="009C7DA5">
        <w:rPr>
          <w:rFonts w:cs="Arial"/>
          <w:spacing w:val="-1"/>
          <w:szCs w:val="24"/>
        </w:rPr>
        <w:t xml:space="preserve"> </w:t>
      </w:r>
      <w:r w:rsidRPr="009C7DA5">
        <w:rPr>
          <w:rFonts w:cs="Arial"/>
          <w:szCs w:val="24"/>
        </w:rPr>
        <w:t>zakona,</w:t>
      </w:r>
      <w:r w:rsidRPr="009C7DA5">
        <w:rPr>
          <w:rFonts w:cs="Arial"/>
          <w:spacing w:val="-1"/>
          <w:szCs w:val="24"/>
        </w:rPr>
        <w:t xml:space="preserve"> </w:t>
      </w:r>
      <w:r w:rsidRPr="009C7DA5">
        <w:rPr>
          <w:rFonts w:cs="Arial"/>
          <w:szCs w:val="24"/>
        </w:rPr>
        <w:t>proizlazi</w:t>
      </w:r>
      <w:r w:rsidRPr="009C7DA5">
        <w:rPr>
          <w:rFonts w:cs="Arial"/>
          <w:spacing w:val="-1"/>
          <w:szCs w:val="24"/>
        </w:rPr>
        <w:t xml:space="preserve"> </w:t>
      </w:r>
      <w:r w:rsidRPr="009C7DA5">
        <w:rPr>
          <w:rFonts w:cs="Arial"/>
          <w:szCs w:val="24"/>
        </w:rPr>
        <w:t>prema projekcijama</w:t>
      </w:r>
      <w:r w:rsidRPr="009C7DA5">
        <w:rPr>
          <w:rFonts w:cs="Arial"/>
          <w:spacing w:val="-2"/>
          <w:szCs w:val="24"/>
        </w:rPr>
        <w:t xml:space="preserve"> </w:t>
      </w:r>
      <w:r w:rsidRPr="009C7DA5">
        <w:rPr>
          <w:rFonts w:cs="Arial"/>
          <w:szCs w:val="24"/>
        </w:rPr>
        <w:t>i</w:t>
      </w:r>
      <w:r w:rsidRPr="009C7DA5">
        <w:rPr>
          <w:rFonts w:cs="Arial"/>
          <w:spacing w:val="-5"/>
          <w:szCs w:val="24"/>
        </w:rPr>
        <w:t xml:space="preserve"> </w:t>
      </w:r>
      <w:r w:rsidRPr="009C7DA5">
        <w:rPr>
          <w:rFonts w:cs="Arial"/>
          <w:szCs w:val="24"/>
        </w:rPr>
        <w:t>procjenama</w:t>
      </w:r>
      <w:r w:rsidRPr="009C7DA5">
        <w:rPr>
          <w:rFonts w:cs="Arial"/>
          <w:spacing w:val="-2"/>
          <w:szCs w:val="24"/>
        </w:rPr>
        <w:t xml:space="preserve"> </w:t>
      </w:r>
      <w:r w:rsidRPr="009C7DA5">
        <w:rPr>
          <w:rFonts w:cs="Arial"/>
          <w:szCs w:val="24"/>
        </w:rPr>
        <w:t>namirenje</w:t>
      </w:r>
      <w:r w:rsidRPr="009C7DA5">
        <w:rPr>
          <w:rFonts w:cs="Arial"/>
          <w:spacing w:val="-4"/>
          <w:szCs w:val="24"/>
        </w:rPr>
        <w:t xml:space="preserve"> </w:t>
      </w:r>
      <w:r w:rsidRPr="009C7DA5">
        <w:rPr>
          <w:rFonts w:cs="Arial"/>
          <w:szCs w:val="24"/>
        </w:rPr>
        <w:t>vjerovnika</w:t>
      </w:r>
      <w:r w:rsidRPr="009C7DA5">
        <w:rPr>
          <w:rFonts w:cs="Arial"/>
          <w:spacing w:val="-5"/>
          <w:szCs w:val="24"/>
        </w:rPr>
        <w:t xml:space="preserve"> </w:t>
      </w:r>
      <w:r w:rsidRPr="009C7DA5">
        <w:rPr>
          <w:rFonts w:cs="Arial"/>
          <w:szCs w:val="24"/>
        </w:rPr>
        <w:t>je</w:t>
      </w:r>
      <w:r w:rsidRPr="009C7DA5">
        <w:rPr>
          <w:rFonts w:cs="Arial"/>
          <w:spacing w:val="-2"/>
          <w:szCs w:val="24"/>
        </w:rPr>
        <w:t xml:space="preserve"> </w:t>
      </w:r>
      <w:r w:rsidRPr="009C7DA5">
        <w:rPr>
          <w:rFonts w:cs="Arial"/>
          <w:szCs w:val="24"/>
        </w:rPr>
        <w:t>moguće</w:t>
      </w:r>
      <w:r w:rsidRPr="009C7DA5">
        <w:rPr>
          <w:rFonts w:cs="Arial"/>
          <w:spacing w:val="-2"/>
          <w:szCs w:val="24"/>
        </w:rPr>
        <w:t xml:space="preserve"> </w:t>
      </w:r>
      <w:r w:rsidRPr="009C7DA5">
        <w:rPr>
          <w:rFonts w:cs="Arial"/>
          <w:szCs w:val="24"/>
        </w:rPr>
        <w:t>u</w:t>
      </w:r>
      <w:r w:rsidRPr="009C7DA5">
        <w:rPr>
          <w:rFonts w:cs="Arial"/>
          <w:spacing w:val="-4"/>
          <w:szCs w:val="24"/>
        </w:rPr>
        <w:t xml:space="preserve"> </w:t>
      </w:r>
      <w:r w:rsidRPr="009C7DA5">
        <w:rPr>
          <w:rFonts w:cs="Arial"/>
          <w:szCs w:val="24"/>
        </w:rPr>
        <w:t>cijelosti,</w:t>
      </w:r>
      <w:r w:rsidRPr="009C7DA5">
        <w:rPr>
          <w:rFonts w:cs="Arial"/>
          <w:spacing w:val="-5"/>
          <w:szCs w:val="24"/>
        </w:rPr>
        <w:t xml:space="preserve"> </w:t>
      </w:r>
      <w:r w:rsidRPr="009C7DA5">
        <w:rPr>
          <w:rFonts w:cs="Arial"/>
          <w:szCs w:val="24"/>
        </w:rPr>
        <w:t>no</w:t>
      </w:r>
      <w:r w:rsidRPr="009C7DA5">
        <w:rPr>
          <w:rFonts w:cs="Arial"/>
          <w:spacing w:val="-4"/>
          <w:szCs w:val="24"/>
        </w:rPr>
        <w:t xml:space="preserve"> </w:t>
      </w:r>
      <w:r w:rsidRPr="009C7DA5">
        <w:rPr>
          <w:rFonts w:cs="Arial"/>
          <w:szCs w:val="24"/>
        </w:rPr>
        <w:t>treba</w:t>
      </w:r>
      <w:r w:rsidRPr="009C7DA5">
        <w:rPr>
          <w:rFonts w:cs="Arial"/>
          <w:spacing w:val="-2"/>
          <w:szCs w:val="24"/>
        </w:rPr>
        <w:t xml:space="preserve"> </w:t>
      </w:r>
      <w:r w:rsidRPr="009C7DA5">
        <w:rPr>
          <w:rFonts w:cs="Arial"/>
          <w:szCs w:val="24"/>
        </w:rPr>
        <w:t>voditi</w:t>
      </w:r>
      <w:r w:rsidRPr="009C7DA5">
        <w:rPr>
          <w:rFonts w:cs="Arial"/>
          <w:spacing w:val="-5"/>
          <w:szCs w:val="24"/>
        </w:rPr>
        <w:t xml:space="preserve"> </w:t>
      </w:r>
      <w:r w:rsidRPr="009C7DA5">
        <w:rPr>
          <w:rFonts w:cs="Arial"/>
          <w:szCs w:val="24"/>
        </w:rPr>
        <w:t>računa o potraživanju razlučnih vjerovnika u iznosu od 164.669,02 eura, kao i o činjenici da su ovo nepouzdani knjigovodstveni podaci.</w:t>
      </w:r>
    </w:p>
    <w:p w:rsidR="008A649E" w:rsidP="009D16A5" w:rsidRDefault="008A649E">
      <w:pPr>
        <w:pStyle w:val="Tijeloteksta"/>
        <w:tabs>
          <w:tab w:val="left" w:pos="142"/>
        </w:tabs>
        <w:ind w:right="1167"/>
        <w:rPr>
          <w:rFonts w:cs="Arial"/>
          <w:szCs w:val="24"/>
        </w:rPr>
      </w:pPr>
    </w:p>
    <w:p w:rsidRPr="009C7DA5" w:rsidR="00F94ED1" w:rsidP="009C7DA5" w:rsidRDefault="00F94ED1">
      <w:pPr>
        <w:pStyle w:val="Tijeloteksta"/>
        <w:tabs>
          <w:tab w:val="left" w:pos="142"/>
        </w:tabs>
        <w:ind w:left="435" w:right="1167"/>
        <w:rPr>
          <w:rFonts w:cs="Arial"/>
          <w:szCs w:val="24"/>
        </w:rPr>
      </w:pPr>
      <w:r w:rsidRPr="009C7DA5">
        <w:rPr>
          <w:rFonts w:cs="Arial"/>
          <w:szCs w:val="24"/>
        </w:rPr>
        <w:t>Također nije poznata stvarna i realna vrijednost imovine koja je iskazana po slobodnoj procjeni, kao i naplata potraživanja za koju se smatra da su je vlasnici naplatili na drugačije načine. Iz toga proizlazi osnovana sumnja u počinjenje kaznenih djela, a o tome možemo raspraviti kada utvrdimo stvarno stanje dužnika.</w:t>
      </w:r>
    </w:p>
    <w:p w:rsidRPr="009C7DA5" w:rsidR="00F94ED1" w:rsidP="009C7DA5" w:rsidRDefault="00F94ED1">
      <w:pPr>
        <w:pStyle w:val="Tijeloteksta"/>
        <w:tabs>
          <w:tab w:val="left" w:pos="142"/>
        </w:tabs>
        <w:rPr>
          <w:rFonts w:cs="Arial"/>
          <w:szCs w:val="24"/>
        </w:rPr>
      </w:pPr>
    </w:p>
    <w:p w:rsidRPr="009C7DA5" w:rsidR="00F94ED1" w:rsidP="009C7DA5" w:rsidRDefault="00F94ED1">
      <w:pPr>
        <w:pStyle w:val="Odlomakpopisa"/>
        <w:widowControl w:val="false"/>
        <w:numPr>
          <w:ilvl w:val="0"/>
          <w:numId w:val="27"/>
        </w:numPr>
        <w:tabs>
          <w:tab w:val="left" w:pos="142"/>
          <w:tab w:val="left" w:pos="1154"/>
        </w:tabs>
        <w:autoSpaceDE w:val="false"/>
        <w:autoSpaceDN w:val="false"/>
        <w:spacing w:after="0" w:line="240" w:lineRule="auto"/>
        <w:ind w:left="1154" w:hanging="359"/>
        <w:contextualSpacing w:val="false"/>
        <w:rPr>
          <w:rFonts w:ascii="Arial" w:hAnsi="Arial" w:cs="Arial"/>
          <w:sz w:val="24"/>
          <w:szCs w:val="24"/>
        </w:rPr>
      </w:pPr>
      <w:r w:rsidRPr="009C7DA5">
        <w:rPr>
          <w:rFonts w:ascii="Arial" w:hAnsi="Arial" w:cs="Arial"/>
          <w:spacing w:val="-2"/>
          <w:sz w:val="24"/>
          <w:szCs w:val="24"/>
        </w:rPr>
        <w:t>Izvješće o</w:t>
      </w:r>
      <w:r w:rsidRPr="009C7DA5">
        <w:rPr>
          <w:rFonts w:ascii="Arial" w:hAnsi="Arial" w:cs="Arial"/>
          <w:spacing w:val="-3"/>
          <w:sz w:val="24"/>
          <w:szCs w:val="24"/>
        </w:rPr>
        <w:t xml:space="preserve"> </w:t>
      </w:r>
      <w:r w:rsidRPr="009C7DA5">
        <w:rPr>
          <w:rFonts w:ascii="Arial" w:hAnsi="Arial" w:cs="Arial"/>
          <w:spacing w:val="-2"/>
          <w:sz w:val="24"/>
          <w:szCs w:val="24"/>
        </w:rPr>
        <w:t>troškovima stečajnog</w:t>
      </w:r>
      <w:r w:rsidRPr="009C7DA5">
        <w:rPr>
          <w:rFonts w:ascii="Arial" w:hAnsi="Arial" w:cs="Arial"/>
          <w:spacing w:val="-1"/>
          <w:sz w:val="24"/>
          <w:szCs w:val="24"/>
        </w:rPr>
        <w:t xml:space="preserve"> </w:t>
      </w:r>
      <w:r w:rsidRPr="009C7DA5">
        <w:rPr>
          <w:rFonts w:ascii="Arial" w:hAnsi="Arial" w:cs="Arial"/>
          <w:spacing w:val="-2"/>
          <w:sz w:val="24"/>
          <w:szCs w:val="24"/>
        </w:rPr>
        <w:t>postupka i</w:t>
      </w:r>
      <w:r w:rsidRPr="009C7DA5">
        <w:rPr>
          <w:rFonts w:ascii="Arial" w:hAnsi="Arial" w:cs="Arial"/>
          <w:spacing w:val="-4"/>
          <w:sz w:val="24"/>
          <w:szCs w:val="24"/>
        </w:rPr>
        <w:t xml:space="preserve"> </w:t>
      </w:r>
      <w:r w:rsidRPr="009C7DA5">
        <w:rPr>
          <w:rFonts w:ascii="Arial" w:hAnsi="Arial" w:cs="Arial"/>
          <w:spacing w:val="-2"/>
          <w:sz w:val="24"/>
          <w:szCs w:val="24"/>
        </w:rPr>
        <w:t>ostalim obvezama</w:t>
      </w:r>
      <w:r w:rsidRPr="009C7DA5">
        <w:rPr>
          <w:rFonts w:ascii="Arial" w:hAnsi="Arial" w:cs="Arial"/>
          <w:spacing w:val="-1"/>
          <w:sz w:val="24"/>
          <w:szCs w:val="24"/>
        </w:rPr>
        <w:t xml:space="preserve"> </w:t>
      </w:r>
      <w:r w:rsidRPr="009C7DA5">
        <w:rPr>
          <w:rFonts w:ascii="Arial" w:hAnsi="Arial" w:cs="Arial"/>
          <w:spacing w:val="-2"/>
          <w:sz w:val="24"/>
          <w:szCs w:val="24"/>
        </w:rPr>
        <w:t>stečajne</w:t>
      </w:r>
      <w:r w:rsidRPr="009C7DA5">
        <w:rPr>
          <w:rFonts w:ascii="Arial" w:hAnsi="Arial" w:cs="Arial"/>
          <w:spacing w:val="-1"/>
          <w:sz w:val="24"/>
          <w:szCs w:val="24"/>
        </w:rPr>
        <w:t xml:space="preserve"> </w:t>
      </w:r>
      <w:r w:rsidRPr="009C7DA5">
        <w:rPr>
          <w:rFonts w:ascii="Arial" w:hAnsi="Arial" w:cs="Arial"/>
          <w:spacing w:val="-4"/>
          <w:sz w:val="24"/>
          <w:szCs w:val="24"/>
        </w:rPr>
        <w:t>mase</w:t>
      </w:r>
    </w:p>
    <w:p w:rsidRPr="009C7DA5" w:rsidR="00F94ED1" w:rsidP="009C7DA5" w:rsidRDefault="00F94ED1">
      <w:pPr>
        <w:pStyle w:val="Tijeloteksta"/>
        <w:tabs>
          <w:tab w:val="left" w:pos="142"/>
        </w:tabs>
        <w:rPr>
          <w:rFonts w:cs="Arial"/>
          <w:szCs w:val="24"/>
        </w:rPr>
      </w:pPr>
    </w:p>
    <w:tbl>
      <w:tblPr>
        <w:tblStyle w:val="TableNormal"/>
        <w:tblW w:w="0" w:type="auto"/>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771"/>
        <w:gridCol w:w="1677"/>
      </w:tblGrid>
      <w:tr w:rsidRPr="009C7DA5" w:rsidR="009C7DA5" w:rsidTr="007A2F4A">
        <w:trPr>
          <w:trHeight w:val="405"/>
        </w:trPr>
        <w:tc>
          <w:tcPr>
            <w:tcW w:w="5771" w:type="dxa"/>
          </w:tcPr>
          <w:p w:rsidRPr="009C7DA5" w:rsidR="00F94ED1" w:rsidP="009C7DA5" w:rsidRDefault="00F94ED1">
            <w:pPr>
              <w:pStyle w:val="TableParagraph"/>
              <w:tabs>
                <w:tab w:val="left" w:pos="142"/>
              </w:tabs>
              <w:ind w:left="50"/>
              <w:rPr>
                <w:rFonts w:ascii="Arial" w:hAnsi="Arial" w:cs="Arial"/>
                <w:sz w:val="24"/>
                <w:szCs w:val="24"/>
              </w:rPr>
            </w:pPr>
            <w:r w:rsidRPr="009C7DA5">
              <w:rPr>
                <w:rFonts w:ascii="Arial" w:hAnsi="Arial" w:cs="Arial"/>
                <w:spacing w:val="-2"/>
                <w:sz w:val="24"/>
                <w:szCs w:val="24"/>
              </w:rPr>
              <w:t>PREDRAČUN</w:t>
            </w:r>
            <w:r w:rsidRPr="009C7DA5">
              <w:rPr>
                <w:rFonts w:ascii="Arial" w:hAnsi="Arial" w:cs="Arial"/>
                <w:spacing w:val="-1"/>
                <w:sz w:val="24"/>
                <w:szCs w:val="24"/>
              </w:rPr>
              <w:t xml:space="preserve"> </w:t>
            </w:r>
            <w:r w:rsidRPr="009C7DA5">
              <w:rPr>
                <w:rFonts w:ascii="Arial" w:hAnsi="Arial" w:cs="Arial"/>
                <w:spacing w:val="-2"/>
                <w:sz w:val="24"/>
                <w:szCs w:val="24"/>
              </w:rPr>
              <w:t>TROŠKOVA</w:t>
            </w:r>
            <w:r w:rsidRPr="009C7DA5">
              <w:rPr>
                <w:rFonts w:ascii="Arial" w:hAnsi="Arial" w:cs="Arial"/>
                <w:spacing w:val="-4"/>
                <w:sz w:val="24"/>
                <w:szCs w:val="24"/>
              </w:rPr>
              <w:t xml:space="preserve"> </w:t>
            </w:r>
            <w:r w:rsidRPr="009C7DA5">
              <w:rPr>
                <w:rFonts w:ascii="Arial" w:hAnsi="Arial" w:cs="Arial"/>
                <w:spacing w:val="-2"/>
                <w:sz w:val="24"/>
                <w:szCs w:val="24"/>
              </w:rPr>
              <w:t>STEČAJNOG</w:t>
            </w:r>
            <w:r w:rsidRPr="009C7DA5">
              <w:rPr>
                <w:rFonts w:ascii="Arial" w:hAnsi="Arial" w:cs="Arial"/>
                <w:spacing w:val="-1"/>
                <w:sz w:val="24"/>
                <w:szCs w:val="24"/>
              </w:rPr>
              <w:t xml:space="preserve"> </w:t>
            </w:r>
            <w:r w:rsidRPr="009C7DA5">
              <w:rPr>
                <w:rFonts w:ascii="Arial" w:hAnsi="Arial" w:cs="Arial"/>
                <w:spacing w:val="-2"/>
                <w:sz w:val="24"/>
                <w:szCs w:val="24"/>
              </w:rPr>
              <w:t>POSTUPKA</w:t>
            </w:r>
          </w:p>
        </w:tc>
        <w:tc>
          <w:tcPr>
            <w:tcW w:w="1677" w:type="dxa"/>
          </w:tcPr>
          <w:p w:rsidRPr="009C7DA5" w:rsidR="00F94ED1" w:rsidP="009C7DA5" w:rsidRDefault="00F94ED1">
            <w:pPr>
              <w:pStyle w:val="TableParagraph"/>
              <w:tabs>
                <w:tab w:val="left" w:pos="142"/>
              </w:tabs>
              <w:rPr>
                <w:rFonts w:ascii="Arial" w:hAnsi="Arial" w:cs="Arial"/>
                <w:sz w:val="24"/>
                <w:szCs w:val="24"/>
              </w:rPr>
            </w:pPr>
          </w:p>
        </w:tc>
      </w:tr>
      <w:tr w:rsidRPr="009C7DA5" w:rsidR="009C7DA5" w:rsidTr="007A2F4A">
        <w:trPr>
          <w:trHeight w:val="387"/>
        </w:trPr>
        <w:tc>
          <w:tcPr>
            <w:tcW w:w="5771" w:type="dxa"/>
          </w:tcPr>
          <w:p w:rsidRPr="009C7DA5" w:rsidR="00F94ED1" w:rsidP="009C7DA5" w:rsidRDefault="00F94ED1">
            <w:pPr>
              <w:pStyle w:val="TableParagraph"/>
              <w:tabs>
                <w:tab w:val="left" w:pos="142"/>
              </w:tabs>
              <w:rPr>
                <w:rFonts w:ascii="Arial" w:hAnsi="Arial" w:cs="Arial"/>
                <w:sz w:val="24"/>
                <w:szCs w:val="24"/>
              </w:rPr>
            </w:pPr>
          </w:p>
        </w:tc>
        <w:tc>
          <w:tcPr>
            <w:tcW w:w="1677" w:type="dxa"/>
          </w:tcPr>
          <w:p w:rsidRPr="009C7DA5" w:rsidR="00F94ED1" w:rsidP="009C7DA5" w:rsidRDefault="00F94ED1">
            <w:pPr>
              <w:pStyle w:val="TableParagraph"/>
              <w:tabs>
                <w:tab w:val="left" w:pos="142"/>
              </w:tabs>
              <w:ind w:left="1032"/>
              <w:rPr>
                <w:rFonts w:ascii="Arial" w:hAnsi="Arial" w:cs="Arial"/>
                <w:sz w:val="24"/>
                <w:szCs w:val="24"/>
              </w:rPr>
            </w:pPr>
            <w:r w:rsidRPr="009C7DA5">
              <w:rPr>
                <w:rFonts w:ascii="Arial" w:hAnsi="Arial" w:cs="Arial"/>
                <w:spacing w:val="-5"/>
                <w:sz w:val="24"/>
                <w:szCs w:val="24"/>
              </w:rPr>
              <w:t>EUR</w:t>
            </w:r>
          </w:p>
        </w:tc>
      </w:tr>
      <w:tr w:rsidRPr="009C7DA5" w:rsidR="009C7DA5" w:rsidTr="007A2F4A">
        <w:trPr>
          <w:trHeight w:val="872"/>
        </w:trPr>
        <w:tc>
          <w:tcPr>
            <w:tcW w:w="5771" w:type="dxa"/>
          </w:tcPr>
          <w:p w:rsidRPr="009C7DA5" w:rsidR="00F94ED1" w:rsidP="009C7DA5" w:rsidRDefault="00F94ED1">
            <w:pPr>
              <w:pStyle w:val="TableParagraph"/>
              <w:tabs>
                <w:tab w:val="left" w:pos="142"/>
              </w:tabs>
              <w:ind w:left="409"/>
              <w:rPr>
                <w:rFonts w:ascii="Arial" w:hAnsi="Arial" w:cs="Arial"/>
                <w:sz w:val="24"/>
                <w:szCs w:val="24"/>
              </w:rPr>
            </w:pPr>
            <w:r w:rsidRPr="009C7DA5">
              <w:rPr>
                <w:rFonts w:ascii="Arial" w:hAnsi="Arial" w:cs="Arial"/>
                <w:sz w:val="24"/>
                <w:szCs w:val="24"/>
              </w:rPr>
              <w:t>1.</w:t>
            </w:r>
            <w:r w:rsidRPr="009C7DA5">
              <w:rPr>
                <w:rFonts w:ascii="Arial" w:hAnsi="Arial" w:cs="Arial"/>
                <w:spacing w:val="71"/>
                <w:w w:val="150"/>
                <w:sz w:val="24"/>
                <w:szCs w:val="24"/>
              </w:rPr>
              <w:t xml:space="preserve"> </w:t>
            </w:r>
            <w:r w:rsidRPr="009C7DA5">
              <w:rPr>
                <w:rFonts w:ascii="Arial" w:hAnsi="Arial" w:cs="Arial"/>
                <w:sz w:val="24"/>
                <w:szCs w:val="24"/>
              </w:rPr>
              <w:t>Troškovi</w:t>
            </w:r>
            <w:r w:rsidRPr="009C7DA5">
              <w:rPr>
                <w:rFonts w:ascii="Arial" w:hAnsi="Arial" w:cs="Arial"/>
                <w:spacing w:val="-10"/>
                <w:sz w:val="24"/>
                <w:szCs w:val="24"/>
              </w:rPr>
              <w:t xml:space="preserve"> </w:t>
            </w:r>
            <w:r w:rsidRPr="009C7DA5">
              <w:rPr>
                <w:rFonts w:ascii="Arial" w:hAnsi="Arial" w:cs="Arial"/>
                <w:sz w:val="24"/>
                <w:szCs w:val="24"/>
              </w:rPr>
              <w:t>stečajnog</w:t>
            </w:r>
            <w:r w:rsidRPr="009C7DA5">
              <w:rPr>
                <w:rFonts w:ascii="Arial" w:hAnsi="Arial" w:cs="Arial"/>
                <w:spacing w:val="-12"/>
                <w:sz w:val="24"/>
                <w:szCs w:val="24"/>
              </w:rPr>
              <w:t xml:space="preserve"> </w:t>
            </w:r>
            <w:r w:rsidRPr="009C7DA5">
              <w:rPr>
                <w:rFonts w:ascii="Arial" w:hAnsi="Arial" w:cs="Arial"/>
                <w:sz w:val="24"/>
                <w:szCs w:val="24"/>
              </w:rPr>
              <w:t>postupka</w:t>
            </w:r>
            <w:r w:rsidRPr="009C7DA5">
              <w:rPr>
                <w:rFonts w:ascii="Arial" w:hAnsi="Arial" w:cs="Arial"/>
                <w:spacing w:val="-10"/>
                <w:sz w:val="24"/>
                <w:szCs w:val="24"/>
              </w:rPr>
              <w:t xml:space="preserve"> </w:t>
            </w:r>
            <w:r w:rsidRPr="009C7DA5">
              <w:rPr>
                <w:rFonts w:ascii="Arial" w:hAnsi="Arial" w:cs="Arial"/>
                <w:sz w:val="24"/>
                <w:szCs w:val="24"/>
              </w:rPr>
              <w:t>(</w:t>
            </w:r>
            <w:r w:rsidRPr="009C7DA5">
              <w:rPr>
                <w:rFonts w:ascii="Arial" w:hAnsi="Arial" w:cs="Arial"/>
                <w:spacing w:val="-10"/>
                <w:sz w:val="24"/>
                <w:szCs w:val="24"/>
              </w:rPr>
              <w:t xml:space="preserve"> </w:t>
            </w:r>
            <w:r w:rsidRPr="009C7DA5">
              <w:rPr>
                <w:rFonts w:ascii="Arial" w:hAnsi="Arial" w:cs="Arial"/>
                <w:sz w:val="24"/>
                <w:szCs w:val="24"/>
              </w:rPr>
              <w:t>za</w:t>
            </w:r>
            <w:r w:rsidRPr="009C7DA5">
              <w:rPr>
                <w:rFonts w:ascii="Arial" w:hAnsi="Arial" w:cs="Arial"/>
                <w:spacing w:val="-12"/>
                <w:sz w:val="24"/>
                <w:szCs w:val="24"/>
              </w:rPr>
              <w:t xml:space="preserve"> </w:t>
            </w:r>
            <w:r w:rsidRPr="009C7DA5">
              <w:rPr>
                <w:rFonts w:ascii="Arial" w:hAnsi="Arial" w:cs="Arial"/>
                <w:sz w:val="24"/>
                <w:szCs w:val="24"/>
              </w:rPr>
              <w:t>6</w:t>
            </w:r>
            <w:r w:rsidRPr="009C7DA5">
              <w:rPr>
                <w:rFonts w:ascii="Arial" w:hAnsi="Arial" w:cs="Arial"/>
                <w:spacing w:val="-9"/>
                <w:sz w:val="24"/>
                <w:szCs w:val="24"/>
              </w:rPr>
              <w:t xml:space="preserve"> </w:t>
            </w:r>
            <w:r w:rsidRPr="009C7DA5">
              <w:rPr>
                <w:rFonts w:ascii="Arial" w:hAnsi="Arial" w:cs="Arial"/>
                <w:spacing w:val="-2"/>
                <w:sz w:val="24"/>
                <w:szCs w:val="24"/>
              </w:rPr>
              <w:t>mjeseci)</w:t>
            </w:r>
          </w:p>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t>Troškovi</w:t>
            </w:r>
            <w:r w:rsidRPr="009C7DA5">
              <w:rPr>
                <w:rFonts w:ascii="Arial" w:hAnsi="Arial" w:cs="Arial"/>
                <w:spacing w:val="-15"/>
                <w:sz w:val="24"/>
                <w:szCs w:val="24"/>
              </w:rPr>
              <w:t xml:space="preserve"> </w:t>
            </w:r>
            <w:r w:rsidRPr="009C7DA5">
              <w:rPr>
                <w:rFonts w:ascii="Arial" w:hAnsi="Arial" w:cs="Arial"/>
                <w:sz w:val="24"/>
                <w:szCs w:val="24"/>
              </w:rPr>
              <w:t>otvaranja</w:t>
            </w:r>
            <w:r w:rsidRPr="009C7DA5">
              <w:rPr>
                <w:rFonts w:ascii="Arial" w:hAnsi="Arial" w:cs="Arial"/>
                <w:spacing w:val="-15"/>
                <w:sz w:val="24"/>
                <w:szCs w:val="24"/>
              </w:rPr>
              <w:t xml:space="preserve"> </w:t>
            </w:r>
            <w:r w:rsidRPr="009C7DA5">
              <w:rPr>
                <w:rFonts w:ascii="Arial" w:hAnsi="Arial" w:cs="Arial"/>
                <w:sz w:val="24"/>
                <w:szCs w:val="24"/>
              </w:rPr>
              <w:t>i</w:t>
            </w:r>
            <w:r w:rsidRPr="009C7DA5">
              <w:rPr>
                <w:rFonts w:ascii="Arial" w:hAnsi="Arial" w:cs="Arial"/>
                <w:spacing w:val="-15"/>
                <w:sz w:val="24"/>
                <w:szCs w:val="24"/>
              </w:rPr>
              <w:t xml:space="preserve"> </w:t>
            </w:r>
            <w:r w:rsidRPr="009C7DA5">
              <w:rPr>
                <w:rFonts w:ascii="Arial" w:hAnsi="Arial" w:cs="Arial"/>
                <w:sz w:val="24"/>
                <w:szCs w:val="24"/>
              </w:rPr>
              <w:t>zatvaranja</w:t>
            </w:r>
            <w:r w:rsidRPr="009C7DA5">
              <w:rPr>
                <w:rFonts w:ascii="Arial" w:hAnsi="Arial" w:cs="Arial"/>
                <w:spacing w:val="-15"/>
                <w:sz w:val="24"/>
                <w:szCs w:val="24"/>
              </w:rPr>
              <w:t xml:space="preserve"> </w:t>
            </w:r>
            <w:r w:rsidRPr="009C7DA5">
              <w:rPr>
                <w:rFonts w:ascii="Arial" w:hAnsi="Arial" w:cs="Arial"/>
                <w:spacing w:val="-2"/>
                <w:sz w:val="24"/>
                <w:szCs w:val="24"/>
              </w:rPr>
              <w:t>računa</w:t>
            </w:r>
          </w:p>
        </w:tc>
        <w:tc>
          <w:tcPr>
            <w:tcW w:w="1677" w:type="dxa"/>
          </w:tcPr>
          <w:p w:rsidRPr="009C7DA5" w:rsidR="00F94ED1" w:rsidP="009C7DA5" w:rsidRDefault="00F94ED1">
            <w:pPr>
              <w:pStyle w:val="TableParagraph"/>
              <w:tabs>
                <w:tab w:val="left" w:pos="142"/>
              </w:tabs>
              <w:rPr>
                <w:rFonts w:ascii="Arial" w:hAnsi="Arial" w:cs="Arial"/>
                <w:sz w:val="24"/>
                <w:szCs w:val="24"/>
              </w:rPr>
            </w:pPr>
          </w:p>
          <w:p w:rsidRPr="009C7DA5" w:rsidR="00F94ED1" w:rsidP="009C7DA5" w:rsidRDefault="00F94ED1">
            <w:pPr>
              <w:pStyle w:val="TableParagraph"/>
              <w:tabs>
                <w:tab w:val="left" w:pos="142"/>
              </w:tabs>
              <w:ind w:right="129"/>
              <w:jc w:val="right"/>
              <w:rPr>
                <w:rFonts w:ascii="Arial" w:hAnsi="Arial" w:cs="Arial"/>
                <w:sz w:val="24"/>
                <w:szCs w:val="24"/>
              </w:rPr>
            </w:pPr>
            <w:r w:rsidRPr="009C7DA5">
              <w:rPr>
                <w:rFonts w:ascii="Arial" w:hAnsi="Arial" w:cs="Arial"/>
                <w:spacing w:val="-2"/>
                <w:sz w:val="24"/>
                <w:szCs w:val="24"/>
              </w:rPr>
              <w:t>90,00</w:t>
            </w:r>
          </w:p>
        </w:tc>
      </w:tr>
      <w:tr w:rsidRPr="009C7DA5" w:rsidR="009C7DA5" w:rsidTr="007A2F4A">
        <w:trPr>
          <w:trHeight w:val="292"/>
        </w:trPr>
        <w:tc>
          <w:tcPr>
            <w:tcW w:w="5771" w:type="dxa"/>
          </w:tcPr>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t>Izrada</w:t>
            </w:r>
            <w:r w:rsidRPr="009C7DA5">
              <w:rPr>
                <w:rFonts w:ascii="Arial" w:hAnsi="Arial" w:cs="Arial"/>
                <w:spacing w:val="-12"/>
                <w:sz w:val="24"/>
                <w:szCs w:val="24"/>
              </w:rPr>
              <w:t xml:space="preserve"> </w:t>
            </w:r>
            <w:r w:rsidRPr="009C7DA5">
              <w:rPr>
                <w:rFonts w:ascii="Arial" w:hAnsi="Arial" w:cs="Arial"/>
                <w:spacing w:val="-4"/>
                <w:sz w:val="24"/>
                <w:szCs w:val="24"/>
              </w:rPr>
              <w:t>žiga</w:t>
            </w:r>
          </w:p>
        </w:tc>
        <w:tc>
          <w:tcPr>
            <w:tcW w:w="1677" w:type="dxa"/>
          </w:tcPr>
          <w:p w:rsidRPr="009C7DA5" w:rsidR="00F94ED1" w:rsidP="009C7DA5" w:rsidRDefault="00F94ED1">
            <w:pPr>
              <w:pStyle w:val="TableParagraph"/>
              <w:tabs>
                <w:tab w:val="left" w:pos="142"/>
              </w:tabs>
              <w:ind w:right="141"/>
              <w:jc w:val="right"/>
              <w:rPr>
                <w:rFonts w:ascii="Arial" w:hAnsi="Arial" w:cs="Arial"/>
                <w:sz w:val="24"/>
                <w:szCs w:val="24"/>
              </w:rPr>
            </w:pPr>
            <w:r w:rsidRPr="009C7DA5">
              <w:rPr>
                <w:rFonts w:ascii="Arial" w:hAnsi="Arial" w:cs="Arial"/>
                <w:spacing w:val="-2"/>
                <w:sz w:val="24"/>
                <w:szCs w:val="24"/>
              </w:rPr>
              <w:t>40,00</w:t>
            </w:r>
          </w:p>
        </w:tc>
      </w:tr>
      <w:tr w:rsidRPr="009C7DA5" w:rsidR="009C7DA5" w:rsidTr="007A2F4A">
        <w:trPr>
          <w:trHeight w:val="292"/>
        </w:trPr>
        <w:tc>
          <w:tcPr>
            <w:tcW w:w="5771" w:type="dxa"/>
          </w:tcPr>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t>Naknade</w:t>
            </w:r>
            <w:r w:rsidRPr="009C7DA5">
              <w:rPr>
                <w:rFonts w:ascii="Arial" w:hAnsi="Arial" w:cs="Arial"/>
                <w:spacing w:val="-15"/>
                <w:sz w:val="24"/>
                <w:szCs w:val="24"/>
              </w:rPr>
              <w:t xml:space="preserve"> </w:t>
            </w:r>
            <w:r w:rsidRPr="009C7DA5">
              <w:rPr>
                <w:rFonts w:ascii="Arial" w:hAnsi="Arial" w:cs="Arial"/>
                <w:sz w:val="24"/>
                <w:szCs w:val="24"/>
              </w:rPr>
              <w:t>banke</w:t>
            </w:r>
            <w:r w:rsidRPr="009C7DA5">
              <w:rPr>
                <w:rFonts w:ascii="Arial" w:hAnsi="Arial" w:cs="Arial"/>
                <w:spacing w:val="-14"/>
                <w:sz w:val="24"/>
                <w:szCs w:val="24"/>
              </w:rPr>
              <w:t xml:space="preserve"> </w:t>
            </w:r>
            <w:r w:rsidRPr="009C7DA5">
              <w:rPr>
                <w:rFonts w:ascii="Arial" w:hAnsi="Arial" w:cs="Arial"/>
                <w:sz w:val="24"/>
                <w:szCs w:val="24"/>
              </w:rPr>
              <w:t>i</w:t>
            </w:r>
            <w:r w:rsidRPr="009C7DA5">
              <w:rPr>
                <w:rFonts w:ascii="Arial" w:hAnsi="Arial" w:cs="Arial"/>
                <w:spacing w:val="-13"/>
                <w:sz w:val="24"/>
                <w:szCs w:val="24"/>
              </w:rPr>
              <w:t xml:space="preserve"> </w:t>
            </w:r>
            <w:r w:rsidRPr="009C7DA5">
              <w:rPr>
                <w:rFonts w:ascii="Arial" w:hAnsi="Arial" w:cs="Arial"/>
                <w:sz w:val="24"/>
                <w:szCs w:val="24"/>
              </w:rPr>
              <w:t>FINA-</w:t>
            </w:r>
            <w:r w:rsidRPr="009C7DA5">
              <w:rPr>
                <w:rFonts w:ascii="Arial" w:hAnsi="Arial" w:cs="Arial"/>
                <w:spacing w:val="-10"/>
                <w:sz w:val="24"/>
                <w:szCs w:val="24"/>
              </w:rPr>
              <w:t>e</w:t>
            </w:r>
          </w:p>
        </w:tc>
        <w:tc>
          <w:tcPr>
            <w:tcW w:w="1677" w:type="dxa"/>
          </w:tcPr>
          <w:p w:rsidRPr="009C7DA5" w:rsidR="00F94ED1" w:rsidP="009C7DA5" w:rsidRDefault="00F94ED1">
            <w:pPr>
              <w:pStyle w:val="TableParagraph"/>
              <w:tabs>
                <w:tab w:val="left" w:pos="142"/>
              </w:tabs>
              <w:ind w:right="120"/>
              <w:jc w:val="right"/>
              <w:rPr>
                <w:rFonts w:ascii="Arial" w:hAnsi="Arial" w:cs="Arial"/>
                <w:sz w:val="24"/>
                <w:szCs w:val="24"/>
              </w:rPr>
            </w:pPr>
            <w:r w:rsidRPr="009C7DA5">
              <w:rPr>
                <w:rFonts w:ascii="Arial" w:hAnsi="Arial" w:cs="Arial"/>
                <w:spacing w:val="-2"/>
                <w:sz w:val="24"/>
                <w:szCs w:val="24"/>
              </w:rPr>
              <w:t>120,00</w:t>
            </w:r>
          </w:p>
        </w:tc>
      </w:tr>
      <w:tr w:rsidRPr="009C7DA5" w:rsidR="009C7DA5" w:rsidTr="007A2F4A">
        <w:trPr>
          <w:trHeight w:val="292"/>
        </w:trPr>
        <w:tc>
          <w:tcPr>
            <w:tcW w:w="5771" w:type="dxa"/>
          </w:tcPr>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r>
            <w:r w:rsidRPr="009C7DA5">
              <w:rPr>
                <w:rFonts w:ascii="Arial" w:hAnsi="Arial" w:cs="Arial"/>
                <w:spacing w:val="-2"/>
                <w:sz w:val="24"/>
                <w:szCs w:val="24"/>
              </w:rPr>
              <w:t>Troškovi</w:t>
            </w:r>
            <w:r w:rsidRPr="009C7DA5">
              <w:rPr>
                <w:rFonts w:ascii="Arial" w:hAnsi="Arial" w:cs="Arial"/>
                <w:sz w:val="24"/>
                <w:szCs w:val="24"/>
              </w:rPr>
              <w:t xml:space="preserve"> </w:t>
            </w:r>
            <w:r w:rsidRPr="009C7DA5">
              <w:rPr>
                <w:rFonts w:ascii="Arial" w:hAnsi="Arial" w:cs="Arial"/>
                <w:spacing w:val="-2"/>
                <w:sz w:val="24"/>
                <w:szCs w:val="24"/>
              </w:rPr>
              <w:t>vještaka,</w:t>
            </w:r>
            <w:r w:rsidRPr="009C7DA5">
              <w:rPr>
                <w:rFonts w:ascii="Arial" w:hAnsi="Arial" w:cs="Arial"/>
                <w:spacing w:val="-3"/>
                <w:sz w:val="24"/>
                <w:szCs w:val="24"/>
              </w:rPr>
              <w:t xml:space="preserve"> </w:t>
            </w:r>
            <w:r w:rsidRPr="009C7DA5">
              <w:rPr>
                <w:rFonts w:ascii="Arial" w:hAnsi="Arial" w:cs="Arial"/>
                <w:spacing w:val="-2"/>
                <w:sz w:val="24"/>
                <w:szCs w:val="24"/>
              </w:rPr>
              <w:t>procjene</w:t>
            </w:r>
          </w:p>
        </w:tc>
        <w:tc>
          <w:tcPr>
            <w:tcW w:w="1677" w:type="dxa"/>
          </w:tcPr>
          <w:p w:rsidRPr="009C7DA5" w:rsidR="00F94ED1" w:rsidP="009C7DA5" w:rsidRDefault="00F94ED1">
            <w:pPr>
              <w:pStyle w:val="TableParagraph"/>
              <w:tabs>
                <w:tab w:val="left" w:pos="142"/>
              </w:tabs>
              <w:ind w:right="60"/>
              <w:jc w:val="right"/>
              <w:rPr>
                <w:rFonts w:ascii="Arial" w:hAnsi="Arial" w:cs="Arial"/>
                <w:sz w:val="24"/>
                <w:szCs w:val="24"/>
              </w:rPr>
            </w:pPr>
            <w:r w:rsidRPr="009C7DA5">
              <w:rPr>
                <w:rFonts w:ascii="Arial" w:hAnsi="Arial" w:cs="Arial"/>
                <w:spacing w:val="-2"/>
                <w:sz w:val="24"/>
                <w:szCs w:val="24"/>
              </w:rPr>
              <w:t>1.000,00</w:t>
            </w:r>
          </w:p>
        </w:tc>
      </w:tr>
      <w:tr w:rsidRPr="009C7DA5" w:rsidR="009C7DA5" w:rsidTr="007A2F4A">
        <w:trPr>
          <w:trHeight w:val="292"/>
        </w:trPr>
        <w:tc>
          <w:tcPr>
            <w:tcW w:w="5771" w:type="dxa"/>
          </w:tcPr>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t>Usluge</w:t>
            </w:r>
            <w:r w:rsidRPr="009C7DA5">
              <w:rPr>
                <w:rFonts w:ascii="Arial" w:hAnsi="Arial" w:cs="Arial"/>
                <w:spacing w:val="-14"/>
                <w:sz w:val="24"/>
                <w:szCs w:val="24"/>
              </w:rPr>
              <w:t xml:space="preserve"> </w:t>
            </w:r>
            <w:r w:rsidRPr="009C7DA5">
              <w:rPr>
                <w:rFonts w:ascii="Arial" w:hAnsi="Arial" w:cs="Arial"/>
                <w:spacing w:val="-2"/>
                <w:sz w:val="24"/>
                <w:szCs w:val="24"/>
              </w:rPr>
              <w:t>odvjetnika</w:t>
            </w:r>
          </w:p>
        </w:tc>
        <w:tc>
          <w:tcPr>
            <w:tcW w:w="1677" w:type="dxa"/>
          </w:tcPr>
          <w:p w:rsidRPr="009C7DA5" w:rsidR="00F94ED1" w:rsidP="009C7DA5" w:rsidRDefault="00F94ED1">
            <w:pPr>
              <w:pStyle w:val="TableParagraph"/>
              <w:tabs>
                <w:tab w:val="left" w:pos="142"/>
              </w:tabs>
              <w:ind w:right="48"/>
              <w:jc w:val="right"/>
              <w:rPr>
                <w:rFonts w:ascii="Arial" w:hAnsi="Arial" w:cs="Arial"/>
                <w:sz w:val="24"/>
                <w:szCs w:val="24"/>
              </w:rPr>
            </w:pPr>
            <w:r w:rsidRPr="009C7DA5">
              <w:rPr>
                <w:rFonts w:ascii="Arial" w:hAnsi="Arial" w:cs="Arial"/>
                <w:spacing w:val="-2"/>
                <w:sz w:val="24"/>
                <w:szCs w:val="24"/>
              </w:rPr>
              <w:t>2.000,00</w:t>
            </w:r>
          </w:p>
        </w:tc>
      </w:tr>
      <w:tr w:rsidRPr="009C7DA5" w:rsidR="009C7DA5" w:rsidTr="007A2F4A">
        <w:trPr>
          <w:trHeight w:val="292"/>
        </w:trPr>
        <w:tc>
          <w:tcPr>
            <w:tcW w:w="5771" w:type="dxa"/>
          </w:tcPr>
          <w:p w:rsidRPr="009C7DA5" w:rsidR="00F94ED1" w:rsidP="009C7DA5" w:rsidRDefault="00F94ED1">
            <w:pPr>
              <w:pStyle w:val="TableParagraph"/>
              <w:tabs>
                <w:tab w:val="left" w:pos="142"/>
                <w:tab w:val="left" w:pos="359"/>
              </w:tabs>
              <w:ind w:right="1"/>
              <w:jc w:val="center"/>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t xml:space="preserve"> </w:t>
            </w:r>
            <w:r w:rsidRPr="009C7DA5">
              <w:rPr>
                <w:rFonts w:ascii="Arial" w:hAnsi="Arial" w:cs="Arial"/>
                <w:spacing w:val="-2"/>
                <w:sz w:val="24"/>
                <w:szCs w:val="24"/>
              </w:rPr>
              <w:t>Knjigovodstvene</w:t>
            </w:r>
            <w:r w:rsidRPr="009C7DA5">
              <w:rPr>
                <w:rFonts w:ascii="Arial" w:hAnsi="Arial" w:cs="Arial"/>
                <w:spacing w:val="-1"/>
                <w:sz w:val="24"/>
                <w:szCs w:val="24"/>
              </w:rPr>
              <w:t xml:space="preserve"> </w:t>
            </w:r>
            <w:r w:rsidRPr="009C7DA5">
              <w:rPr>
                <w:rFonts w:ascii="Arial" w:hAnsi="Arial" w:cs="Arial"/>
                <w:spacing w:val="-2"/>
                <w:sz w:val="24"/>
                <w:szCs w:val="24"/>
              </w:rPr>
              <w:t>usluge</w:t>
            </w:r>
            <w:r w:rsidRPr="009C7DA5">
              <w:rPr>
                <w:rFonts w:ascii="Arial" w:hAnsi="Arial" w:cs="Arial"/>
                <w:spacing w:val="-1"/>
                <w:sz w:val="24"/>
                <w:szCs w:val="24"/>
              </w:rPr>
              <w:t xml:space="preserve"> </w:t>
            </w:r>
            <w:r w:rsidRPr="009C7DA5">
              <w:rPr>
                <w:rFonts w:ascii="Arial" w:hAnsi="Arial" w:cs="Arial"/>
                <w:spacing w:val="-2"/>
                <w:sz w:val="24"/>
                <w:szCs w:val="24"/>
              </w:rPr>
              <w:t>(6x200,00</w:t>
            </w:r>
            <w:r w:rsidRPr="009C7DA5">
              <w:rPr>
                <w:rFonts w:ascii="Arial" w:hAnsi="Arial" w:cs="Arial"/>
                <w:sz w:val="24"/>
                <w:szCs w:val="24"/>
              </w:rPr>
              <w:t xml:space="preserve"> </w:t>
            </w:r>
            <w:r w:rsidRPr="009C7DA5">
              <w:rPr>
                <w:rFonts w:ascii="Arial" w:hAnsi="Arial" w:cs="Arial"/>
                <w:spacing w:val="-2"/>
                <w:sz w:val="24"/>
                <w:szCs w:val="24"/>
              </w:rPr>
              <w:t>eura)</w:t>
            </w:r>
          </w:p>
        </w:tc>
        <w:tc>
          <w:tcPr>
            <w:tcW w:w="1677" w:type="dxa"/>
          </w:tcPr>
          <w:p w:rsidRPr="009C7DA5" w:rsidR="00F94ED1" w:rsidP="009C7DA5" w:rsidRDefault="00F94ED1">
            <w:pPr>
              <w:pStyle w:val="TableParagraph"/>
              <w:tabs>
                <w:tab w:val="left" w:pos="142"/>
              </w:tabs>
              <w:ind w:right="67"/>
              <w:jc w:val="right"/>
              <w:rPr>
                <w:rFonts w:ascii="Arial" w:hAnsi="Arial" w:cs="Arial"/>
                <w:sz w:val="24"/>
                <w:szCs w:val="24"/>
              </w:rPr>
            </w:pPr>
            <w:r w:rsidRPr="009C7DA5">
              <w:rPr>
                <w:rFonts w:ascii="Arial" w:hAnsi="Arial" w:cs="Arial"/>
                <w:spacing w:val="-2"/>
                <w:sz w:val="24"/>
                <w:szCs w:val="24"/>
              </w:rPr>
              <w:t>1.200,00</w:t>
            </w:r>
          </w:p>
        </w:tc>
      </w:tr>
      <w:tr w:rsidRPr="009C7DA5" w:rsidR="009C7DA5" w:rsidTr="007A2F4A">
        <w:trPr>
          <w:trHeight w:val="292"/>
        </w:trPr>
        <w:tc>
          <w:tcPr>
            <w:tcW w:w="5771" w:type="dxa"/>
          </w:tcPr>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r>
            <w:r w:rsidRPr="009C7DA5">
              <w:rPr>
                <w:rFonts w:ascii="Arial" w:hAnsi="Arial" w:cs="Arial"/>
                <w:spacing w:val="-2"/>
                <w:sz w:val="24"/>
                <w:szCs w:val="24"/>
              </w:rPr>
              <w:t>Materijalni</w:t>
            </w:r>
            <w:r w:rsidRPr="009C7DA5">
              <w:rPr>
                <w:rFonts w:ascii="Arial" w:hAnsi="Arial" w:cs="Arial"/>
                <w:spacing w:val="3"/>
                <w:sz w:val="24"/>
                <w:szCs w:val="24"/>
              </w:rPr>
              <w:t xml:space="preserve"> </w:t>
            </w:r>
            <w:r w:rsidRPr="009C7DA5">
              <w:rPr>
                <w:rFonts w:ascii="Arial" w:hAnsi="Arial" w:cs="Arial"/>
                <w:spacing w:val="-2"/>
                <w:sz w:val="24"/>
                <w:szCs w:val="24"/>
              </w:rPr>
              <w:t>troškovi</w:t>
            </w:r>
          </w:p>
        </w:tc>
        <w:tc>
          <w:tcPr>
            <w:tcW w:w="1677" w:type="dxa"/>
          </w:tcPr>
          <w:p w:rsidRPr="009C7DA5" w:rsidR="00F94ED1" w:rsidP="009C7DA5" w:rsidRDefault="00F94ED1">
            <w:pPr>
              <w:pStyle w:val="TableParagraph"/>
              <w:tabs>
                <w:tab w:val="left" w:pos="142"/>
              </w:tabs>
              <w:ind w:right="64"/>
              <w:jc w:val="right"/>
              <w:rPr>
                <w:rFonts w:ascii="Arial" w:hAnsi="Arial" w:cs="Arial"/>
                <w:sz w:val="24"/>
                <w:szCs w:val="24"/>
              </w:rPr>
            </w:pPr>
            <w:r w:rsidRPr="009C7DA5">
              <w:rPr>
                <w:rFonts w:ascii="Arial" w:hAnsi="Arial" w:cs="Arial"/>
                <w:spacing w:val="-2"/>
                <w:sz w:val="24"/>
                <w:szCs w:val="24"/>
              </w:rPr>
              <w:t>550,00</w:t>
            </w:r>
          </w:p>
        </w:tc>
      </w:tr>
      <w:tr w:rsidRPr="009C7DA5" w:rsidR="009C7DA5" w:rsidTr="007A2F4A">
        <w:trPr>
          <w:trHeight w:val="266"/>
        </w:trPr>
        <w:tc>
          <w:tcPr>
            <w:tcW w:w="5771" w:type="dxa"/>
          </w:tcPr>
          <w:p w:rsidRPr="009C7DA5" w:rsidR="00F94ED1" w:rsidP="009C7DA5" w:rsidRDefault="00F94ED1">
            <w:pPr>
              <w:pStyle w:val="TableParagraph"/>
              <w:tabs>
                <w:tab w:val="left" w:pos="142"/>
                <w:tab w:val="left" w:pos="1117"/>
              </w:tabs>
              <w:ind w:left="758"/>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t>Troškovi</w:t>
            </w:r>
            <w:r w:rsidRPr="009C7DA5">
              <w:rPr>
                <w:rFonts w:ascii="Arial" w:hAnsi="Arial" w:cs="Arial"/>
                <w:spacing w:val="-14"/>
                <w:sz w:val="24"/>
                <w:szCs w:val="24"/>
              </w:rPr>
              <w:t xml:space="preserve"> </w:t>
            </w:r>
            <w:r w:rsidRPr="009C7DA5">
              <w:rPr>
                <w:rFonts w:ascii="Arial" w:hAnsi="Arial" w:cs="Arial"/>
                <w:sz w:val="24"/>
                <w:szCs w:val="24"/>
              </w:rPr>
              <w:t>poslovnog</w:t>
            </w:r>
            <w:r w:rsidRPr="009C7DA5">
              <w:rPr>
                <w:rFonts w:ascii="Arial" w:hAnsi="Arial" w:cs="Arial"/>
                <w:spacing w:val="30"/>
                <w:sz w:val="24"/>
                <w:szCs w:val="24"/>
              </w:rPr>
              <w:t xml:space="preserve"> </w:t>
            </w:r>
            <w:r w:rsidRPr="009C7DA5">
              <w:rPr>
                <w:rFonts w:ascii="Arial" w:hAnsi="Arial" w:cs="Arial"/>
                <w:spacing w:val="-2"/>
                <w:sz w:val="24"/>
                <w:szCs w:val="24"/>
              </w:rPr>
              <w:t>prostora</w:t>
            </w:r>
          </w:p>
        </w:tc>
        <w:tc>
          <w:tcPr>
            <w:tcW w:w="1677" w:type="dxa"/>
          </w:tcPr>
          <w:p w:rsidRPr="009C7DA5" w:rsidR="00F94ED1" w:rsidP="009C7DA5" w:rsidRDefault="00F94ED1">
            <w:pPr>
              <w:pStyle w:val="TableParagraph"/>
              <w:tabs>
                <w:tab w:val="left" w:pos="142"/>
              </w:tabs>
              <w:ind w:right="50"/>
              <w:jc w:val="right"/>
              <w:rPr>
                <w:rFonts w:ascii="Arial" w:hAnsi="Arial" w:cs="Arial"/>
                <w:sz w:val="24"/>
                <w:szCs w:val="24"/>
              </w:rPr>
            </w:pPr>
            <w:r w:rsidRPr="009C7DA5">
              <w:rPr>
                <w:rFonts w:ascii="Arial" w:hAnsi="Arial" w:cs="Arial"/>
                <w:spacing w:val="-2"/>
                <w:sz w:val="24"/>
                <w:szCs w:val="24"/>
              </w:rPr>
              <w:t>6.000,00</w:t>
            </w:r>
          </w:p>
        </w:tc>
      </w:tr>
      <w:tr w:rsidRPr="009C7DA5" w:rsidR="009C7DA5" w:rsidTr="007A2F4A">
        <w:trPr>
          <w:trHeight w:val="266"/>
        </w:trPr>
        <w:tc>
          <w:tcPr>
            <w:tcW w:w="5771" w:type="dxa"/>
          </w:tcPr>
          <w:p w:rsidRPr="009C7DA5" w:rsidR="00F94ED1" w:rsidP="009C7DA5" w:rsidRDefault="00F94ED1">
            <w:pPr>
              <w:pStyle w:val="TableParagraph"/>
              <w:numPr>
                <w:ilvl w:val="0"/>
                <w:numId w:val="29"/>
              </w:numPr>
              <w:tabs>
                <w:tab w:val="left" w:pos="142"/>
                <w:tab w:val="left" w:pos="409"/>
              </w:tabs>
              <w:autoSpaceDE w:val="false"/>
              <w:autoSpaceDN w:val="false"/>
              <w:rPr>
                <w:rFonts w:ascii="Arial" w:hAnsi="Arial" w:cs="Arial"/>
                <w:sz w:val="24"/>
                <w:szCs w:val="24"/>
              </w:rPr>
            </w:pPr>
            <w:r w:rsidRPr="009C7DA5">
              <w:rPr>
                <w:rFonts w:ascii="Arial" w:hAnsi="Arial" w:cs="Arial"/>
                <w:spacing w:val="-2"/>
                <w:sz w:val="24"/>
                <w:szCs w:val="24"/>
              </w:rPr>
              <w:t>Troškovi</w:t>
            </w:r>
            <w:r w:rsidRPr="009C7DA5">
              <w:rPr>
                <w:rFonts w:ascii="Arial" w:hAnsi="Arial" w:cs="Arial"/>
                <w:spacing w:val="-1"/>
                <w:sz w:val="24"/>
                <w:szCs w:val="24"/>
              </w:rPr>
              <w:t xml:space="preserve"> </w:t>
            </w:r>
            <w:r w:rsidRPr="009C7DA5">
              <w:rPr>
                <w:rFonts w:ascii="Arial" w:hAnsi="Arial" w:cs="Arial"/>
                <w:spacing w:val="-2"/>
                <w:sz w:val="24"/>
                <w:szCs w:val="24"/>
              </w:rPr>
              <w:t>unovčenja imovine</w:t>
            </w:r>
          </w:p>
        </w:tc>
        <w:tc>
          <w:tcPr>
            <w:tcW w:w="1677" w:type="dxa"/>
          </w:tcPr>
          <w:p w:rsidRPr="009C7DA5" w:rsidR="00F94ED1" w:rsidP="009C7DA5" w:rsidRDefault="00F94ED1">
            <w:pPr>
              <w:pStyle w:val="TableParagraph"/>
              <w:tabs>
                <w:tab w:val="left" w:pos="142"/>
              </w:tabs>
              <w:ind w:left="415"/>
              <w:rPr>
                <w:rFonts w:ascii="Arial" w:hAnsi="Arial" w:cs="Arial"/>
                <w:sz w:val="24"/>
                <w:szCs w:val="24"/>
              </w:rPr>
            </w:pPr>
            <w:r w:rsidRPr="009C7DA5">
              <w:rPr>
                <w:rFonts w:ascii="Arial" w:hAnsi="Arial" w:cs="Arial"/>
                <w:spacing w:val="-2"/>
                <w:sz w:val="24"/>
                <w:szCs w:val="24"/>
              </w:rPr>
              <w:t>500,00</w:t>
            </w:r>
          </w:p>
        </w:tc>
      </w:tr>
      <w:tr w:rsidRPr="009C7DA5" w:rsidR="009C7DA5" w:rsidTr="007A2F4A">
        <w:trPr>
          <w:trHeight w:val="266"/>
        </w:trPr>
        <w:tc>
          <w:tcPr>
            <w:tcW w:w="5771" w:type="dxa"/>
          </w:tcPr>
          <w:p w:rsidRPr="009C7DA5" w:rsidR="00F94ED1" w:rsidP="009C7DA5" w:rsidRDefault="00F94ED1">
            <w:pPr>
              <w:pStyle w:val="TableParagraph"/>
              <w:tabs>
                <w:tab w:val="left" w:pos="142"/>
                <w:tab w:val="left" w:pos="409"/>
              </w:tabs>
              <w:ind w:left="50"/>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r>
            <w:r w:rsidRPr="009C7DA5">
              <w:rPr>
                <w:rFonts w:ascii="Arial" w:hAnsi="Arial" w:cs="Arial"/>
                <w:spacing w:val="-2"/>
                <w:sz w:val="24"/>
                <w:szCs w:val="24"/>
              </w:rPr>
              <w:t>Troškovi</w:t>
            </w:r>
            <w:r w:rsidRPr="009C7DA5">
              <w:rPr>
                <w:rFonts w:ascii="Arial" w:hAnsi="Arial" w:cs="Arial"/>
                <w:spacing w:val="1"/>
                <w:sz w:val="24"/>
                <w:szCs w:val="24"/>
              </w:rPr>
              <w:t xml:space="preserve"> </w:t>
            </w:r>
            <w:r w:rsidRPr="009C7DA5">
              <w:rPr>
                <w:rFonts w:ascii="Arial" w:hAnsi="Arial" w:cs="Arial"/>
                <w:spacing w:val="-2"/>
                <w:sz w:val="24"/>
                <w:szCs w:val="24"/>
              </w:rPr>
              <w:t>stečajnog upravitelja/</w:t>
            </w:r>
            <w:r w:rsidRPr="009C7DA5">
              <w:rPr>
                <w:rFonts w:ascii="Arial" w:hAnsi="Arial" w:cs="Arial"/>
                <w:spacing w:val="-1"/>
                <w:sz w:val="24"/>
                <w:szCs w:val="24"/>
              </w:rPr>
              <w:t xml:space="preserve"> </w:t>
            </w:r>
            <w:r w:rsidRPr="009C7DA5">
              <w:rPr>
                <w:rFonts w:ascii="Arial" w:hAnsi="Arial" w:cs="Arial"/>
                <w:spacing w:val="-2"/>
                <w:sz w:val="24"/>
                <w:szCs w:val="24"/>
              </w:rPr>
              <w:t>putni troškovi</w:t>
            </w:r>
          </w:p>
        </w:tc>
        <w:tc>
          <w:tcPr>
            <w:tcW w:w="1677" w:type="dxa"/>
          </w:tcPr>
          <w:p w:rsidRPr="009C7DA5" w:rsidR="00F94ED1" w:rsidP="009C7DA5" w:rsidRDefault="00F94ED1">
            <w:pPr>
              <w:pStyle w:val="TableParagraph"/>
              <w:tabs>
                <w:tab w:val="left" w:pos="142"/>
              </w:tabs>
              <w:ind w:right="105"/>
              <w:jc w:val="right"/>
              <w:rPr>
                <w:rFonts w:ascii="Arial" w:hAnsi="Arial" w:cs="Arial"/>
                <w:sz w:val="24"/>
                <w:szCs w:val="24"/>
              </w:rPr>
            </w:pPr>
            <w:r w:rsidRPr="009C7DA5">
              <w:rPr>
                <w:rFonts w:ascii="Arial" w:hAnsi="Arial" w:cs="Arial"/>
                <w:spacing w:val="-2"/>
                <w:sz w:val="24"/>
                <w:szCs w:val="24"/>
              </w:rPr>
              <w:t>1.400,00</w:t>
            </w:r>
          </w:p>
        </w:tc>
      </w:tr>
      <w:tr w:rsidRPr="009C7DA5" w:rsidR="009C7DA5" w:rsidTr="007A2F4A">
        <w:trPr>
          <w:trHeight w:val="266"/>
        </w:trPr>
        <w:tc>
          <w:tcPr>
            <w:tcW w:w="5771" w:type="dxa"/>
          </w:tcPr>
          <w:p w:rsidRPr="009C7DA5" w:rsidR="00F94ED1" w:rsidP="009C7DA5" w:rsidRDefault="00F94ED1">
            <w:pPr>
              <w:pStyle w:val="TableParagraph"/>
              <w:tabs>
                <w:tab w:val="left" w:pos="142"/>
                <w:tab w:val="left" w:pos="409"/>
              </w:tabs>
              <w:ind w:left="50"/>
              <w:rPr>
                <w:rFonts w:ascii="Arial" w:hAnsi="Arial" w:cs="Arial"/>
                <w:sz w:val="24"/>
                <w:szCs w:val="24"/>
              </w:rPr>
            </w:pPr>
            <w:r w:rsidRPr="009C7DA5">
              <w:rPr>
                <w:rFonts w:ascii="Arial" w:hAnsi="Arial" w:cs="Arial"/>
                <w:spacing w:val="-10"/>
                <w:sz w:val="24"/>
                <w:szCs w:val="24"/>
              </w:rPr>
              <w:t>-</w:t>
            </w:r>
            <w:r w:rsidRPr="009C7DA5">
              <w:rPr>
                <w:rFonts w:ascii="Arial" w:hAnsi="Arial" w:cs="Arial"/>
                <w:sz w:val="24"/>
                <w:szCs w:val="24"/>
              </w:rPr>
              <w:tab/>
            </w:r>
            <w:r w:rsidRPr="009C7DA5">
              <w:rPr>
                <w:rFonts w:ascii="Arial" w:hAnsi="Arial" w:cs="Arial"/>
                <w:spacing w:val="-2"/>
                <w:sz w:val="24"/>
                <w:szCs w:val="24"/>
              </w:rPr>
              <w:t>Trošak nagrade</w:t>
            </w:r>
            <w:r w:rsidRPr="009C7DA5">
              <w:rPr>
                <w:rFonts w:ascii="Arial" w:hAnsi="Arial" w:cs="Arial"/>
                <w:sz w:val="24"/>
                <w:szCs w:val="24"/>
              </w:rPr>
              <w:t xml:space="preserve"> </w:t>
            </w:r>
            <w:r w:rsidRPr="009C7DA5">
              <w:rPr>
                <w:rFonts w:ascii="Arial" w:hAnsi="Arial" w:cs="Arial"/>
                <w:spacing w:val="-2"/>
                <w:sz w:val="24"/>
                <w:szCs w:val="24"/>
              </w:rPr>
              <w:t>stečajnog</w:t>
            </w:r>
            <w:r w:rsidRPr="009C7DA5">
              <w:rPr>
                <w:rFonts w:ascii="Arial" w:hAnsi="Arial" w:cs="Arial"/>
                <w:spacing w:val="-1"/>
                <w:sz w:val="24"/>
                <w:szCs w:val="24"/>
              </w:rPr>
              <w:t xml:space="preserve"> </w:t>
            </w:r>
            <w:r w:rsidRPr="009C7DA5">
              <w:rPr>
                <w:rFonts w:ascii="Arial" w:hAnsi="Arial" w:cs="Arial"/>
                <w:spacing w:val="-2"/>
                <w:sz w:val="24"/>
                <w:szCs w:val="24"/>
              </w:rPr>
              <w:t>upravitelja</w:t>
            </w:r>
            <w:r w:rsidRPr="009C7DA5">
              <w:rPr>
                <w:rFonts w:ascii="Arial" w:hAnsi="Arial" w:cs="Arial"/>
                <w:spacing w:val="-3"/>
                <w:sz w:val="24"/>
                <w:szCs w:val="24"/>
              </w:rPr>
              <w:t xml:space="preserve"> </w:t>
            </w:r>
            <w:r w:rsidRPr="009C7DA5">
              <w:rPr>
                <w:rFonts w:ascii="Arial" w:hAnsi="Arial" w:cs="Arial"/>
                <w:spacing w:val="-2"/>
                <w:sz w:val="24"/>
                <w:szCs w:val="24"/>
              </w:rPr>
              <w:t>prema</w:t>
            </w:r>
            <w:r w:rsidRPr="009C7DA5">
              <w:rPr>
                <w:rFonts w:ascii="Arial" w:hAnsi="Arial" w:cs="Arial"/>
                <w:sz w:val="24"/>
                <w:szCs w:val="24"/>
              </w:rPr>
              <w:t xml:space="preserve"> </w:t>
            </w:r>
            <w:r w:rsidRPr="009C7DA5">
              <w:rPr>
                <w:rFonts w:ascii="Arial" w:hAnsi="Arial" w:cs="Arial"/>
                <w:spacing w:val="-2"/>
                <w:sz w:val="24"/>
                <w:szCs w:val="24"/>
              </w:rPr>
              <w:t>Uredbi</w:t>
            </w:r>
          </w:p>
        </w:tc>
        <w:tc>
          <w:tcPr>
            <w:tcW w:w="1677" w:type="dxa"/>
          </w:tcPr>
          <w:p w:rsidRPr="009C7DA5" w:rsidR="00F94ED1" w:rsidP="009C7DA5" w:rsidRDefault="00F94ED1">
            <w:pPr>
              <w:pStyle w:val="TableParagraph"/>
              <w:tabs>
                <w:tab w:val="left" w:pos="142"/>
              </w:tabs>
              <w:ind w:right="47"/>
              <w:jc w:val="right"/>
              <w:rPr>
                <w:rFonts w:ascii="Arial" w:hAnsi="Arial" w:cs="Arial"/>
                <w:sz w:val="24"/>
                <w:szCs w:val="24"/>
              </w:rPr>
            </w:pPr>
            <w:r w:rsidRPr="009C7DA5">
              <w:rPr>
                <w:rFonts w:ascii="Arial" w:hAnsi="Arial" w:cs="Arial"/>
                <w:spacing w:val="-2"/>
                <w:sz w:val="24"/>
                <w:szCs w:val="24"/>
              </w:rPr>
              <w:t>15.000,00</w:t>
            </w:r>
          </w:p>
        </w:tc>
      </w:tr>
      <w:tr w:rsidRPr="009C7DA5" w:rsidR="009C7DA5" w:rsidTr="007A2F4A">
        <w:trPr>
          <w:trHeight w:val="266"/>
        </w:trPr>
        <w:tc>
          <w:tcPr>
            <w:tcW w:w="5771" w:type="dxa"/>
          </w:tcPr>
          <w:p w:rsidRPr="009C7DA5" w:rsidR="00F94ED1" w:rsidP="009C7DA5" w:rsidRDefault="00F94ED1">
            <w:pPr>
              <w:tabs>
                <w:tab w:val="left" w:pos="142"/>
                <w:tab w:val="left" w:pos="6659"/>
              </w:tabs>
              <w:rPr>
                <w:rFonts w:ascii="Arial" w:hAnsi="Arial" w:cs="Arial"/>
                <w:sz w:val="24"/>
                <w:szCs w:val="24"/>
              </w:rPr>
            </w:pPr>
            <w:r w:rsidRPr="009C7DA5">
              <w:rPr>
                <w:rFonts w:ascii="Arial" w:hAnsi="Arial" w:cs="Arial"/>
                <w:spacing w:val="-2"/>
                <w:sz w:val="24"/>
                <w:szCs w:val="24"/>
              </w:rPr>
              <w:t>Ukupno:</w:t>
            </w:r>
            <w:r w:rsidRPr="009C7DA5">
              <w:rPr>
                <w:rFonts w:ascii="Arial" w:hAnsi="Arial" w:cs="Arial"/>
                <w:sz w:val="24"/>
                <w:szCs w:val="24"/>
              </w:rPr>
              <w:tab/>
              <w:t>27.900</w:t>
            </w:r>
            <w:r w:rsidRPr="009C7DA5">
              <w:rPr>
                <w:rFonts w:ascii="Arial" w:hAnsi="Arial" w:cs="Arial"/>
                <w:spacing w:val="40"/>
                <w:sz w:val="24"/>
                <w:szCs w:val="24"/>
              </w:rPr>
              <w:t xml:space="preserve"> </w:t>
            </w:r>
            <w:r w:rsidRPr="009C7DA5">
              <w:rPr>
                <w:rFonts w:ascii="Arial" w:hAnsi="Arial" w:cs="Arial"/>
                <w:spacing w:val="-4"/>
                <w:sz w:val="24"/>
                <w:szCs w:val="24"/>
              </w:rPr>
              <w:t>eura</w:t>
            </w:r>
          </w:p>
          <w:p w:rsidRPr="009C7DA5" w:rsidR="00F94ED1" w:rsidP="009C7DA5" w:rsidRDefault="00F94ED1">
            <w:pPr>
              <w:pStyle w:val="TableParagraph"/>
              <w:tabs>
                <w:tab w:val="left" w:pos="142"/>
                <w:tab w:val="left" w:pos="409"/>
              </w:tabs>
              <w:ind w:left="50"/>
              <w:rPr>
                <w:rFonts w:ascii="Arial" w:hAnsi="Arial" w:cs="Arial"/>
                <w:spacing w:val="-10"/>
                <w:sz w:val="24"/>
                <w:szCs w:val="24"/>
              </w:rPr>
            </w:pPr>
          </w:p>
        </w:tc>
        <w:tc>
          <w:tcPr>
            <w:tcW w:w="1677" w:type="dxa"/>
          </w:tcPr>
          <w:p w:rsidRPr="009C7DA5" w:rsidR="00F94ED1" w:rsidP="009C7DA5" w:rsidRDefault="00F94ED1">
            <w:pPr>
              <w:pStyle w:val="TableParagraph"/>
              <w:tabs>
                <w:tab w:val="left" w:pos="142"/>
              </w:tabs>
              <w:ind w:right="47"/>
              <w:jc w:val="right"/>
              <w:rPr>
                <w:rFonts w:ascii="Arial" w:hAnsi="Arial" w:cs="Arial"/>
                <w:spacing w:val="-2"/>
                <w:sz w:val="24"/>
                <w:szCs w:val="24"/>
              </w:rPr>
            </w:pPr>
            <w:r w:rsidRPr="009C7DA5">
              <w:rPr>
                <w:rFonts w:ascii="Arial" w:hAnsi="Arial" w:cs="Arial"/>
                <w:sz w:val="24"/>
                <w:szCs w:val="24"/>
              </w:rPr>
              <w:t>27.900</w:t>
            </w:r>
            <w:r w:rsidRPr="009C7DA5">
              <w:rPr>
                <w:rFonts w:ascii="Arial" w:hAnsi="Arial" w:cs="Arial"/>
                <w:spacing w:val="40"/>
                <w:sz w:val="24"/>
                <w:szCs w:val="24"/>
              </w:rPr>
              <w:t xml:space="preserve"> </w:t>
            </w:r>
            <w:r w:rsidRPr="009C7DA5">
              <w:rPr>
                <w:rFonts w:ascii="Arial" w:hAnsi="Arial" w:cs="Arial"/>
                <w:spacing w:val="-4"/>
                <w:sz w:val="24"/>
                <w:szCs w:val="24"/>
              </w:rPr>
              <w:t>eura</w:t>
            </w:r>
          </w:p>
        </w:tc>
      </w:tr>
    </w:tbl>
    <w:p w:rsidRPr="009C7DA5" w:rsidR="00F94ED1" w:rsidP="009C7DA5" w:rsidRDefault="00F94ED1">
      <w:pPr>
        <w:tabs>
          <w:tab w:val="left" w:pos="142"/>
        </w:tabs>
        <w:jc w:val="right"/>
        <w:rPr>
          <w:rFonts w:ascii="Arial" w:hAnsi="Arial" w:cs="Arial"/>
          <w:sz w:val="24"/>
          <w:szCs w:val="24"/>
        </w:rPr>
        <w:sectPr w:rsidRPr="009C7DA5" w:rsidR="00F94ED1" w:rsidSect="009C7DA5">
          <w:type w:val="continuous"/>
          <w:pgSz w:w="11900" w:h="16840"/>
          <w:pgMar w:top="1418" w:right="1418" w:bottom="1418" w:left="1418" w:header="1644" w:footer="0" w:gutter="0"/>
          <w:cols w:space="720"/>
          <w:docGrid w:linePitch="299"/>
        </w:sectPr>
      </w:pPr>
    </w:p>
    <w:p w:rsidRPr="009C7DA5" w:rsidR="00F94ED1" w:rsidP="009C7DA5" w:rsidRDefault="00F94ED1">
      <w:pPr>
        <w:pStyle w:val="Tijeloteksta"/>
        <w:tabs>
          <w:tab w:val="left" w:pos="142"/>
        </w:tabs>
        <w:rPr>
          <w:rFonts w:cs="Arial"/>
          <w:szCs w:val="24"/>
        </w:rPr>
      </w:pPr>
    </w:p>
    <w:p w:rsidRPr="009C7DA5" w:rsidR="00F94ED1" w:rsidP="009C7DA5" w:rsidRDefault="00F94ED1">
      <w:pPr>
        <w:pStyle w:val="Tijeloteksta"/>
        <w:tabs>
          <w:tab w:val="left" w:pos="142"/>
        </w:tabs>
        <w:ind w:left="435" w:right="1166"/>
        <w:rPr>
          <w:rFonts w:cs="Arial"/>
          <w:szCs w:val="24"/>
        </w:rPr>
      </w:pPr>
      <w:r w:rsidRPr="009C7DA5">
        <w:rPr>
          <w:rFonts w:cs="Arial"/>
          <w:szCs w:val="24"/>
        </w:rPr>
        <w:t>Postoji</w:t>
      </w:r>
      <w:r w:rsidRPr="009C7DA5">
        <w:rPr>
          <w:rFonts w:cs="Arial"/>
          <w:spacing w:val="-13"/>
          <w:szCs w:val="24"/>
        </w:rPr>
        <w:t xml:space="preserve"> </w:t>
      </w:r>
      <w:r w:rsidRPr="009C7DA5">
        <w:rPr>
          <w:rFonts w:cs="Arial"/>
          <w:szCs w:val="24"/>
        </w:rPr>
        <w:t>nepredviđeni</w:t>
      </w:r>
      <w:r w:rsidRPr="009C7DA5">
        <w:rPr>
          <w:rFonts w:cs="Arial"/>
          <w:spacing w:val="-11"/>
          <w:szCs w:val="24"/>
        </w:rPr>
        <w:t xml:space="preserve"> </w:t>
      </w:r>
      <w:r w:rsidRPr="009C7DA5">
        <w:rPr>
          <w:rFonts w:cs="Arial"/>
          <w:szCs w:val="24"/>
        </w:rPr>
        <w:t>i</w:t>
      </w:r>
      <w:r w:rsidRPr="009C7DA5">
        <w:rPr>
          <w:rFonts w:cs="Arial"/>
          <w:spacing w:val="-13"/>
          <w:szCs w:val="24"/>
        </w:rPr>
        <w:t xml:space="preserve"> </w:t>
      </w:r>
      <w:r w:rsidRPr="009C7DA5">
        <w:rPr>
          <w:rFonts w:cs="Arial"/>
          <w:szCs w:val="24"/>
        </w:rPr>
        <w:t>neizmjerljivi</w:t>
      </w:r>
      <w:r w:rsidRPr="009C7DA5">
        <w:rPr>
          <w:rFonts w:cs="Arial"/>
          <w:spacing w:val="-13"/>
          <w:szCs w:val="24"/>
        </w:rPr>
        <w:t xml:space="preserve"> </w:t>
      </w:r>
      <w:r w:rsidRPr="009C7DA5">
        <w:rPr>
          <w:rFonts w:cs="Arial"/>
          <w:szCs w:val="24"/>
        </w:rPr>
        <w:t>trošak</w:t>
      </w:r>
      <w:r w:rsidRPr="009C7DA5">
        <w:rPr>
          <w:rFonts w:cs="Arial"/>
          <w:spacing w:val="-14"/>
          <w:szCs w:val="24"/>
        </w:rPr>
        <w:t xml:space="preserve"> </w:t>
      </w:r>
      <w:r w:rsidRPr="009C7DA5">
        <w:rPr>
          <w:rFonts w:cs="Arial"/>
          <w:szCs w:val="24"/>
        </w:rPr>
        <w:t>zbrinjavanja</w:t>
      </w:r>
      <w:r w:rsidRPr="009C7DA5">
        <w:rPr>
          <w:rFonts w:cs="Arial"/>
          <w:spacing w:val="-10"/>
          <w:szCs w:val="24"/>
        </w:rPr>
        <w:t xml:space="preserve"> </w:t>
      </w:r>
      <w:r w:rsidRPr="009C7DA5">
        <w:rPr>
          <w:rFonts w:cs="Arial"/>
          <w:szCs w:val="24"/>
        </w:rPr>
        <w:t>velike</w:t>
      </w:r>
      <w:r w:rsidRPr="009C7DA5">
        <w:rPr>
          <w:rFonts w:cs="Arial"/>
          <w:spacing w:val="-10"/>
          <w:szCs w:val="24"/>
        </w:rPr>
        <w:t xml:space="preserve"> </w:t>
      </w:r>
      <w:r w:rsidRPr="009C7DA5">
        <w:rPr>
          <w:rFonts w:cs="Arial"/>
          <w:szCs w:val="24"/>
        </w:rPr>
        <w:t>količine</w:t>
      </w:r>
      <w:r w:rsidRPr="009C7DA5">
        <w:rPr>
          <w:rFonts w:cs="Arial"/>
          <w:spacing w:val="-10"/>
          <w:szCs w:val="24"/>
        </w:rPr>
        <w:t xml:space="preserve"> </w:t>
      </w:r>
      <w:r w:rsidRPr="009C7DA5">
        <w:rPr>
          <w:rFonts w:cs="Arial"/>
          <w:szCs w:val="24"/>
        </w:rPr>
        <w:t>opasnog</w:t>
      </w:r>
      <w:r w:rsidRPr="009C7DA5">
        <w:rPr>
          <w:rFonts w:cs="Arial"/>
          <w:spacing w:val="-11"/>
          <w:szCs w:val="24"/>
        </w:rPr>
        <w:t xml:space="preserve"> </w:t>
      </w:r>
      <w:r w:rsidRPr="009C7DA5">
        <w:rPr>
          <w:rFonts w:cs="Arial"/>
          <w:szCs w:val="24"/>
        </w:rPr>
        <w:t>otpada</w:t>
      </w:r>
      <w:r w:rsidRPr="009C7DA5">
        <w:rPr>
          <w:rFonts w:cs="Arial"/>
          <w:spacing w:val="-10"/>
          <w:szCs w:val="24"/>
        </w:rPr>
        <w:t xml:space="preserve"> </w:t>
      </w:r>
      <w:r w:rsidRPr="009C7DA5">
        <w:rPr>
          <w:rFonts w:cs="Arial"/>
          <w:szCs w:val="24"/>
        </w:rPr>
        <w:t>u</w:t>
      </w:r>
      <w:r w:rsidRPr="009C7DA5">
        <w:rPr>
          <w:rFonts w:cs="Arial"/>
          <w:spacing w:val="-12"/>
          <w:szCs w:val="24"/>
        </w:rPr>
        <w:t xml:space="preserve"> </w:t>
      </w:r>
      <w:r w:rsidRPr="009C7DA5">
        <w:rPr>
          <w:rFonts w:cs="Arial"/>
          <w:szCs w:val="24"/>
        </w:rPr>
        <w:t>krugu tvornice,</w:t>
      </w:r>
      <w:r w:rsidRPr="009C7DA5">
        <w:rPr>
          <w:rFonts w:cs="Arial"/>
          <w:spacing w:val="-1"/>
          <w:szCs w:val="24"/>
        </w:rPr>
        <w:t xml:space="preserve"> </w:t>
      </w:r>
      <w:r w:rsidRPr="009C7DA5">
        <w:rPr>
          <w:rFonts w:cs="Arial"/>
          <w:szCs w:val="24"/>
        </w:rPr>
        <w:t>kao i</w:t>
      </w:r>
      <w:r w:rsidRPr="009C7DA5">
        <w:rPr>
          <w:rFonts w:cs="Arial"/>
          <w:spacing w:val="-1"/>
          <w:szCs w:val="24"/>
        </w:rPr>
        <w:t xml:space="preserve"> </w:t>
      </w:r>
      <w:r w:rsidRPr="009C7DA5">
        <w:rPr>
          <w:rFonts w:cs="Arial"/>
          <w:szCs w:val="24"/>
        </w:rPr>
        <w:t>trošak zadržavanja stvari stečajnog dužnika</w:t>
      </w:r>
      <w:r w:rsidRPr="009C7DA5">
        <w:rPr>
          <w:rFonts w:cs="Arial"/>
          <w:spacing w:val="-1"/>
          <w:szCs w:val="24"/>
        </w:rPr>
        <w:t xml:space="preserve"> </w:t>
      </w:r>
      <w:r w:rsidRPr="009C7DA5">
        <w:rPr>
          <w:rFonts w:cs="Arial"/>
          <w:szCs w:val="24"/>
        </w:rPr>
        <w:t>u objektu vlasnika koji inzistira</w:t>
      </w:r>
      <w:r w:rsidRPr="009C7DA5">
        <w:rPr>
          <w:rFonts w:cs="Arial"/>
          <w:spacing w:val="-1"/>
          <w:szCs w:val="24"/>
        </w:rPr>
        <w:t xml:space="preserve"> </w:t>
      </w:r>
      <w:r w:rsidRPr="009C7DA5">
        <w:rPr>
          <w:rFonts w:cs="Arial"/>
          <w:szCs w:val="24"/>
        </w:rPr>
        <w:t>na mjesečnoj</w:t>
      </w:r>
      <w:r w:rsidRPr="009C7DA5">
        <w:rPr>
          <w:rFonts w:cs="Arial"/>
          <w:spacing w:val="-10"/>
          <w:szCs w:val="24"/>
        </w:rPr>
        <w:t xml:space="preserve"> </w:t>
      </w:r>
      <w:r w:rsidRPr="009C7DA5">
        <w:rPr>
          <w:rFonts w:cs="Arial"/>
          <w:szCs w:val="24"/>
        </w:rPr>
        <w:t>naknadi</w:t>
      </w:r>
      <w:r w:rsidRPr="009C7DA5">
        <w:rPr>
          <w:rFonts w:cs="Arial"/>
          <w:spacing w:val="-11"/>
          <w:szCs w:val="24"/>
        </w:rPr>
        <w:t xml:space="preserve"> </w:t>
      </w:r>
      <w:r w:rsidRPr="009C7DA5">
        <w:rPr>
          <w:rFonts w:cs="Arial"/>
          <w:szCs w:val="24"/>
        </w:rPr>
        <w:t>od</w:t>
      </w:r>
      <w:r w:rsidRPr="009C7DA5">
        <w:rPr>
          <w:rFonts w:cs="Arial"/>
          <w:spacing w:val="-10"/>
          <w:szCs w:val="24"/>
        </w:rPr>
        <w:t xml:space="preserve"> </w:t>
      </w:r>
      <w:r w:rsidRPr="009C7DA5">
        <w:rPr>
          <w:rFonts w:cs="Arial"/>
          <w:szCs w:val="24"/>
        </w:rPr>
        <w:t>7.000</w:t>
      </w:r>
      <w:r w:rsidRPr="009C7DA5">
        <w:rPr>
          <w:rFonts w:cs="Arial"/>
          <w:spacing w:val="-10"/>
          <w:szCs w:val="24"/>
        </w:rPr>
        <w:t xml:space="preserve"> </w:t>
      </w:r>
      <w:r w:rsidRPr="009C7DA5">
        <w:rPr>
          <w:rFonts w:cs="Arial"/>
          <w:szCs w:val="24"/>
        </w:rPr>
        <w:t>eura</w:t>
      </w:r>
      <w:r w:rsidRPr="009C7DA5">
        <w:rPr>
          <w:rFonts w:cs="Arial"/>
          <w:spacing w:val="-10"/>
          <w:szCs w:val="24"/>
        </w:rPr>
        <w:t xml:space="preserve"> </w:t>
      </w:r>
      <w:r w:rsidRPr="009C7DA5">
        <w:rPr>
          <w:rFonts w:cs="Arial"/>
          <w:szCs w:val="24"/>
        </w:rPr>
        <w:t>što</w:t>
      </w:r>
      <w:r w:rsidRPr="009C7DA5">
        <w:rPr>
          <w:rFonts w:cs="Arial"/>
          <w:spacing w:val="-10"/>
          <w:szCs w:val="24"/>
        </w:rPr>
        <w:t xml:space="preserve"> </w:t>
      </w:r>
      <w:r w:rsidRPr="009C7DA5">
        <w:rPr>
          <w:rFonts w:cs="Arial"/>
          <w:szCs w:val="24"/>
        </w:rPr>
        <w:t>stečajni</w:t>
      </w:r>
      <w:r w:rsidRPr="009C7DA5">
        <w:rPr>
          <w:rFonts w:cs="Arial"/>
          <w:spacing w:val="-11"/>
          <w:szCs w:val="24"/>
        </w:rPr>
        <w:t xml:space="preserve"> </w:t>
      </w:r>
      <w:r w:rsidRPr="009C7DA5">
        <w:rPr>
          <w:rFonts w:cs="Arial"/>
          <w:szCs w:val="24"/>
        </w:rPr>
        <w:t>upravitelj</w:t>
      </w:r>
      <w:r w:rsidRPr="009C7DA5">
        <w:rPr>
          <w:rFonts w:cs="Arial"/>
          <w:spacing w:val="-10"/>
          <w:szCs w:val="24"/>
        </w:rPr>
        <w:t xml:space="preserve"> </w:t>
      </w:r>
      <w:r w:rsidRPr="009C7DA5">
        <w:rPr>
          <w:rFonts w:cs="Arial"/>
          <w:szCs w:val="24"/>
        </w:rPr>
        <w:t>nije</w:t>
      </w:r>
      <w:r w:rsidRPr="009C7DA5">
        <w:rPr>
          <w:rFonts w:cs="Arial"/>
          <w:spacing w:val="-8"/>
          <w:szCs w:val="24"/>
        </w:rPr>
        <w:t xml:space="preserve"> </w:t>
      </w:r>
      <w:r w:rsidRPr="009C7DA5">
        <w:rPr>
          <w:rFonts w:cs="Arial"/>
          <w:szCs w:val="24"/>
        </w:rPr>
        <w:t>mogao</w:t>
      </w:r>
      <w:r w:rsidRPr="009C7DA5">
        <w:rPr>
          <w:rFonts w:cs="Arial"/>
          <w:spacing w:val="-10"/>
          <w:szCs w:val="24"/>
        </w:rPr>
        <w:t xml:space="preserve"> </w:t>
      </w:r>
      <w:r w:rsidRPr="009C7DA5">
        <w:rPr>
          <w:rFonts w:cs="Arial"/>
          <w:szCs w:val="24"/>
        </w:rPr>
        <w:t>prihvatiti,</w:t>
      </w:r>
      <w:r w:rsidRPr="009C7DA5">
        <w:rPr>
          <w:rFonts w:cs="Arial"/>
          <w:spacing w:val="-11"/>
          <w:szCs w:val="24"/>
        </w:rPr>
        <w:t xml:space="preserve"> </w:t>
      </w:r>
      <w:r w:rsidRPr="009C7DA5">
        <w:rPr>
          <w:rFonts w:cs="Arial"/>
          <w:szCs w:val="24"/>
        </w:rPr>
        <w:t>već</w:t>
      </w:r>
      <w:r w:rsidRPr="009C7DA5">
        <w:rPr>
          <w:rFonts w:cs="Arial"/>
          <w:spacing w:val="-11"/>
          <w:szCs w:val="24"/>
        </w:rPr>
        <w:t xml:space="preserve"> </w:t>
      </w:r>
      <w:r w:rsidRPr="009C7DA5">
        <w:rPr>
          <w:rFonts w:cs="Arial"/>
          <w:szCs w:val="24"/>
        </w:rPr>
        <w:t>je</w:t>
      </w:r>
      <w:r w:rsidRPr="009C7DA5">
        <w:rPr>
          <w:rFonts w:cs="Arial"/>
          <w:spacing w:val="-10"/>
          <w:szCs w:val="24"/>
        </w:rPr>
        <w:t xml:space="preserve"> </w:t>
      </w:r>
      <w:r w:rsidRPr="009C7DA5">
        <w:rPr>
          <w:rFonts w:cs="Arial"/>
          <w:szCs w:val="24"/>
        </w:rPr>
        <w:t>predložio cijenu od 1.000 eura mjesečno.</w:t>
      </w:r>
    </w:p>
    <w:p w:rsidRPr="009C7DA5" w:rsidR="00F94ED1" w:rsidP="009C7DA5" w:rsidRDefault="00F94ED1">
      <w:pPr>
        <w:pStyle w:val="Tijeloteksta"/>
        <w:tabs>
          <w:tab w:val="left" w:pos="142"/>
        </w:tabs>
        <w:rPr>
          <w:rFonts w:cs="Arial"/>
          <w:szCs w:val="24"/>
        </w:rPr>
      </w:pPr>
    </w:p>
    <w:p w:rsidRPr="009C7DA5" w:rsidR="00F94ED1" w:rsidP="009C7DA5" w:rsidRDefault="00F94ED1">
      <w:pPr>
        <w:pStyle w:val="Odlomakpopisa"/>
        <w:widowControl w:val="false"/>
        <w:numPr>
          <w:ilvl w:val="0"/>
          <w:numId w:val="27"/>
        </w:numPr>
        <w:tabs>
          <w:tab w:val="left" w:pos="142"/>
          <w:tab w:val="left" w:pos="1154"/>
        </w:tabs>
        <w:autoSpaceDE w:val="false"/>
        <w:autoSpaceDN w:val="false"/>
        <w:spacing w:after="0" w:line="240" w:lineRule="auto"/>
        <w:ind w:left="1154" w:hanging="359"/>
        <w:contextualSpacing w:val="false"/>
        <w:rPr>
          <w:rFonts w:ascii="Arial" w:hAnsi="Arial" w:cs="Arial"/>
          <w:sz w:val="24"/>
          <w:szCs w:val="24"/>
        </w:rPr>
      </w:pPr>
      <w:r w:rsidRPr="009C7DA5">
        <w:rPr>
          <w:rFonts w:ascii="Arial" w:hAnsi="Arial" w:cs="Arial"/>
          <w:sz w:val="24"/>
          <w:szCs w:val="24"/>
        </w:rPr>
        <w:t>Izvješće</w:t>
      </w:r>
      <w:r w:rsidRPr="009C7DA5">
        <w:rPr>
          <w:rFonts w:ascii="Arial" w:hAnsi="Arial" w:cs="Arial"/>
          <w:spacing w:val="-12"/>
          <w:sz w:val="24"/>
          <w:szCs w:val="24"/>
        </w:rPr>
        <w:t xml:space="preserve"> </w:t>
      </w:r>
      <w:r w:rsidRPr="009C7DA5">
        <w:rPr>
          <w:rFonts w:ascii="Arial" w:hAnsi="Arial" w:cs="Arial"/>
          <w:sz w:val="24"/>
          <w:szCs w:val="24"/>
        </w:rPr>
        <w:t>o</w:t>
      </w:r>
      <w:r w:rsidRPr="009C7DA5">
        <w:rPr>
          <w:rFonts w:ascii="Arial" w:hAnsi="Arial" w:cs="Arial"/>
          <w:spacing w:val="-13"/>
          <w:sz w:val="24"/>
          <w:szCs w:val="24"/>
        </w:rPr>
        <w:t xml:space="preserve"> </w:t>
      </w:r>
      <w:r w:rsidRPr="009C7DA5">
        <w:rPr>
          <w:rFonts w:ascii="Arial" w:hAnsi="Arial" w:cs="Arial"/>
          <w:sz w:val="24"/>
          <w:szCs w:val="24"/>
        </w:rPr>
        <w:t>parnicama</w:t>
      </w:r>
      <w:r w:rsidRPr="009C7DA5">
        <w:rPr>
          <w:rFonts w:ascii="Arial" w:hAnsi="Arial" w:cs="Arial"/>
          <w:spacing w:val="-12"/>
          <w:sz w:val="24"/>
          <w:szCs w:val="24"/>
        </w:rPr>
        <w:t xml:space="preserve"> </w:t>
      </w:r>
      <w:r w:rsidRPr="009C7DA5">
        <w:rPr>
          <w:rFonts w:ascii="Arial" w:hAnsi="Arial" w:cs="Arial"/>
          <w:sz w:val="24"/>
          <w:szCs w:val="24"/>
        </w:rPr>
        <w:t>i</w:t>
      </w:r>
      <w:r w:rsidRPr="009C7DA5">
        <w:rPr>
          <w:rFonts w:ascii="Arial" w:hAnsi="Arial" w:cs="Arial"/>
          <w:spacing w:val="-14"/>
          <w:sz w:val="24"/>
          <w:szCs w:val="24"/>
        </w:rPr>
        <w:t xml:space="preserve"> </w:t>
      </w:r>
      <w:r w:rsidRPr="009C7DA5">
        <w:rPr>
          <w:rFonts w:ascii="Arial" w:hAnsi="Arial" w:cs="Arial"/>
          <w:sz w:val="24"/>
          <w:szCs w:val="24"/>
        </w:rPr>
        <w:t>postupcima</w:t>
      </w:r>
      <w:r w:rsidRPr="009C7DA5">
        <w:rPr>
          <w:rFonts w:ascii="Arial" w:hAnsi="Arial" w:cs="Arial"/>
          <w:spacing w:val="-13"/>
          <w:sz w:val="24"/>
          <w:szCs w:val="24"/>
        </w:rPr>
        <w:t xml:space="preserve"> </w:t>
      </w:r>
      <w:r w:rsidRPr="009C7DA5">
        <w:rPr>
          <w:rFonts w:ascii="Arial" w:hAnsi="Arial" w:cs="Arial"/>
          <w:sz w:val="24"/>
          <w:szCs w:val="24"/>
        </w:rPr>
        <w:t>koji</w:t>
      </w:r>
      <w:r w:rsidRPr="009C7DA5">
        <w:rPr>
          <w:rFonts w:ascii="Arial" w:hAnsi="Arial" w:cs="Arial"/>
          <w:spacing w:val="-11"/>
          <w:sz w:val="24"/>
          <w:szCs w:val="24"/>
        </w:rPr>
        <w:t xml:space="preserve"> </w:t>
      </w:r>
      <w:r w:rsidRPr="009C7DA5">
        <w:rPr>
          <w:rFonts w:ascii="Arial" w:hAnsi="Arial" w:cs="Arial"/>
          <w:sz w:val="24"/>
          <w:szCs w:val="24"/>
        </w:rPr>
        <w:t>se</w:t>
      </w:r>
      <w:r w:rsidRPr="009C7DA5">
        <w:rPr>
          <w:rFonts w:ascii="Arial" w:hAnsi="Arial" w:cs="Arial"/>
          <w:spacing w:val="-12"/>
          <w:sz w:val="24"/>
          <w:szCs w:val="24"/>
        </w:rPr>
        <w:t xml:space="preserve"> </w:t>
      </w:r>
      <w:r w:rsidRPr="009C7DA5">
        <w:rPr>
          <w:rFonts w:ascii="Arial" w:hAnsi="Arial" w:cs="Arial"/>
          <w:sz w:val="24"/>
          <w:szCs w:val="24"/>
        </w:rPr>
        <w:t>vode</w:t>
      </w:r>
      <w:r w:rsidRPr="009C7DA5">
        <w:rPr>
          <w:rFonts w:ascii="Arial" w:hAnsi="Arial" w:cs="Arial"/>
          <w:spacing w:val="-13"/>
          <w:sz w:val="24"/>
          <w:szCs w:val="24"/>
        </w:rPr>
        <w:t xml:space="preserve"> </w:t>
      </w:r>
      <w:r w:rsidRPr="009C7DA5">
        <w:rPr>
          <w:rFonts w:ascii="Arial" w:hAnsi="Arial" w:cs="Arial"/>
          <w:sz w:val="24"/>
          <w:szCs w:val="24"/>
        </w:rPr>
        <w:t>kod</w:t>
      </w:r>
      <w:r w:rsidRPr="009C7DA5">
        <w:rPr>
          <w:rFonts w:ascii="Arial" w:hAnsi="Arial" w:cs="Arial"/>
          <w:spacing w:val="-11"/>
          <w:sz w:val="24"/>
          <w:szCs w:val="24"/>
        </w:rPr>
        <w:t xml:space="preserve"> </w:t>
      </w:r>
      <w:r w:rsidRPr="009C7DA5">
        <w:rPr>
          <w:rFonts w:ascii="Arial" w:hAnsi="Arial" w:cs="Arial"/>
          <w:spacing w:val="-2"/>
          <w:sz w:val="24"/>
          <w:szCs w:val="24"/>
        </w:rPr>
        <w:t>sudova.</w:t>
      </w:r>
    </w:p>
    <w:p w:rsidRPr="009C7DA5" w:rsidR="00F94ED1" w:rsidP="009C7DA5" w:rsidRDefault="00F94ED1">
      <w:pPr>
        <w:pStyle w:val="Tijeloteksta"/>
        <w:tabs>
          <w:tab w:val="left" w:pos="142"/>
        </w:tabs>
        <w:rPr>
          <w:rFonts w:cs="Arial"/>
          <w:szCs w:val="24"/>
        </w:rPr>
      </w:pPr>
    </w:p>
    <w:p w:rsidRPr="00D55CF4" w:rsidR="002C306C" w:rsidP="00D55CF4" w:rsidRDefault="00F94ED1">
      <w:pPr>
        <w:pStyle w:val="Tijeloteksta"/>
        <w:tabs>
          <w:tab w:val="left" w:pos="142"/>
        </w:tabs>
        <w:ind w:left="567" w:right="1165"/>
        <w:rPr>
          <w:rFonts w:cs="Arial"/>
          <w:spacing w:val="-2"/>
          <w:szCs w:val="24"/>
        </w:rPr>
      </w:pPr>
      <w:r w:rsidRPr="009C7DA5">
        <w:rPr>
          <w:rFonts w:cs="Arial"/>
          <w:szCs w:val="24"/>
        </w:rPr>
        <w:t xml:space="preserve">Stečajni dužnik nema evidentiranih parnica koje se vode kod sudova, odnosno sve prijavljene tražbine su priznate u cijelosti, pa će se eventualni postupci pred sudovima </w:t>
      </w:r>
      <w:r w:rsidRPr="009C7DA5">
        <w:rPr>
          <w:rFonts w:cs="Arial"/>
          <w:spacing w:val="-2"/>
          <w:szCs w:val="24"/>
        </w:rPr>
        <w:t>obustaviti.</w:t>
      </w:r>
    </w:p>
    <w:p w:rsidRPr="009C7DA5" w:rsidR="00F94ED1" w:rsidP="009C7DA5" w:rsidRDefault="00F94ED1">
      <w:pPr>
        <w:pStyle w:val="Tijeloteksta"/>
        <w:tabs>
          <w:tab w:val="left" w:pos="142"/>
        </w:tabs>
        <w:rPr>
          <w:rFonts w:cs="Arial"/>
          <w:szCs w:val="24"/>
        </w:rPr>
      </w:pPr>
    </w:p>
    <w:p w:rsidRPr="009C7DA5" w:rsidR="00F94ED1" w:rsidP="009C7DA5" w:rsidRDefault="00F94ED1">
      <w:pPr>
        <w:pStyle w:val="Naslov3"/>
        <w:tabs>
          <w:tab w:val="left" w:pos="142"/>
        </w:tabs>
        <w:ind w:left="796"/>
        <w:rPr>
          <w:rFonts w:ascii="Arial" w:hAnsi="Arial" w:cs="Arial"/>
          <w:b w:val="false"/>
          <w:szCs w:val="24"/>
        </w:rPr>
      </w:pPr>
      <w:r w:rsidRPr="009C7DA5">
        <w:rPr>
          <w:rFonts w:ascii="Arial" w:hAnsi="Arial" w:cs="Arial"/>
          <w:b w:val="false"/>
          <w:spacing w:val="-2"/>
          <w:szCs w:val="24"/>
        </w:rPr>
        <w:t>ZAKLJUČAK:</w:t>
      </w:r>
    </w:p>
    <w:p w:rsidR="002C306C" w:rsidP="009C7DA5" w:rsidRDefault="002C306C">
      <w:pPr>
        <w:pStyle w:val="Tijeloteksta"/>
        <w:tabs>
          <w:tab w:val="left" w:pos="142"/>
        </w:tabs>
        <w:ind w:left="426" w:right="1165"/>
        <w:rPr>
          <w:rFonts w:cs="Arial"/>
          <w:szCs w:val="24"/>
        </w:rPr>
      </w:pPr>
    </w:p>
    <w:p w:rsidRPr="009C7DA5" w:rsidR="00F94ED1" w:rsidP="009C7DA5" w:rsidRDefault="00F94ED1">
      <w:pPr>
        <w:pStyle w:val="Tijeloteksta"/>
        <w:tabs>
          <w:tab w:val="left" w:pos="142"/>
        </w:tabs>
        <w:ind w:left="426" w:right="1165"/>
        <w:rPr>
          <w:rFonts w:cs="Arial"/>
          <w:szCs w:val="24"/>
        </w:rPr>
      </w:pPr>
      <w:r w:rsidRPr="009C7DA5">
        <w:rPr>
          <w:rFonts w:cs="Arial"/>
          <w:szCs w:val="24"/>
        </w:rPr>
        <w:t>Temeljem</w:t>
      </w:r>
      <w:r w:rsidRPr="009C7DA5">
        <w:rPr>
          <w:rFonts w:cs="Arial"/>
          <w:spacing w:val="-3"/>
          <w:szCs w:val="24"/>
        </w:rPr>
        <w:t xml:space="preserve"> </w:t>
      </w:r>
      <w:r w:rsidRPr="009C7DA5">
        <w:rPr>
          <w:rFonts w:cs="Arial"/>
          <w:szCs w:val="24"/>
        </w:rPr>
        <w:t>gore</w:t>
      </w:r>
      <w:r w:rsidRPr="009C7DA5">
        <w:rPr>
          <w:rFonts w:cs="Arial"/>
          <w:spacing w:val="-3"/>
          <w:szCs w:val="24"/>
        </w:rPr>
        <w:t xml:space="preserve"> </w:t>
      </w:r>
      <w:r w:rsidRPr="009C7DA5">
        <w:rPr>
          <w:rFonts w:cs="Arial"/>
          <w:szCs w:val="24"/>
        </w:rPr>
        <w:t>navedenoga</w:t>
      </w:r>
      <w:r w:rsidRPr="009C7DA5">
        <w:rPr>
          <w:rFonts w:cs="Arial"/>
          <w:spacing w:val="-3"/>
          <w:szCs w:val="24"/>
        </w:rPr>
        <w:t xml:space="preserve"> </w:t>
      </w:r>
      <w:r w:rsidRPr="009C7DA5">
        <w:rPr>
          <w:rFonts w:cs="Arial"/>
          <w:szCs w:val="24"/>
        </w:rPr>
        <w:t>u</w:t>
      </w:r>
      <w:r w:rsidRPr="009C7DA5">
        <w:rPr>
          <w:rFonts w:cs="Arial"/>
          <w:spacing w:val="-2"/>
          <w:szCs w:val="24"/>
        </w:rPr>
        <w:t xml:space="preserve"> </w:t>
      </w:r>
      <w:r w:rsidRPr="009C7DA5">
        <w:rPr>
          <w:rFonts w:cs="Arial"/>
          <w:szCs w:val="24"/>
        </w:rPr>
        <w:t>izvješću</w:t>
      </w:r>
      <w:r w:rsidRPr="009C7DA5">
        <w:rPr>
          <w:rFonts w:cs="Arial"/>
          <w:spacing w:val="-2"/>
          <w:szCs w:val="24"/>
        </w:rPr>
        <w:t xml:space="preserve"> </w:t>
      </w:r>
      <w:r w:rsidRPr="009C7DA5">
        <w:rPr>
          <w:rFonts w:cs="Arial"/>
          <w:szCs w:val="24"/>
        </w:rPr>
        <w:t>stečajnog</w:t>
      </w:r>
      <w:r w:rsidRPr="009C7DA5">
        <w:rPr>
          <w:rFonts w:cs="Arial"/>
          <w:spacing w:val="-4"/>
          <w:szCs w:val="24"/>
        </w:rPr>
        <w:t xml:space="preserve"> </w:t>
      </w:r>
      <w:r w:rsidRPr="009C7DA5">
        <w:rPr>
          <w:rFonts w:cs="Arial"/>
          <w:szCs w:val="24"/>
        </w:rPr>
        <w:t>upravitelja</w:t>
      </w:r>
      <w:r w:rsidRPr="009C7DA5">
        <w:rPr>
          <w:rFonts w:cs="Arial"/>
          <w:spacing w:val="-3"/>
          <w:szCs w:val="24"/>
        </w:rPr>
        <w:t xml:space="preserve"> </w:t>
      </w:r>
      <w:r w:rsidRPr="009C7DA5">
        <w:rPr>
          <w:rFonts w:cs="Arial"/>
          <w:szCs w:val="24"/>
        </w:rPr>
        <w:t>može</w:t>
      </w:r>
      <w:r w:rsidRPr="009C7DA5">
        <w:rPr>
          <w:rFonts w:cs="Arial"/>
          <w:spacing w:val="-3"/>
          <w:szCs w:val="24"/>
        </w:rPr>
        <w:t xml:space="preserve"> </w:t>
      </w:r>
      <w:r w:rsidRPr="009C7DA5">
        <w:rPr>
          <w:rFonts w:cs="Arial"/>
          <w:szCs w:val="24"/>
        </w:rPr>
        <w:t>se</w:t>
      </w:r>
      <w:r w:rsidRPr="009C7DA5">
        <w:rPr>
          <w:rFonts w:cs="Arial"/>
          <w:spacing w:val="-5"/>
          <w:szCs w:val="24"/>
        </w:rPr>
        <w:t xml:space="preserve"> </w:t>
      </w:r>
      <w:r w:rsidRPr="009C7DA5">
        <w:rPr>
          <w:rFonts w:cs="Arial"/>
          <w:szCs w:val="24"/>
        </w:rPr>
        <w:t>zaključiti</w:t>
      </w:r>
      <w:r w:rsidRPr="009C7DA5">
        <w:rPr>
          <w:rFonts w:cs="Arial"/>
          <w:spacing w:val="-3"/>
          <w:szCs w:val="24"/>
        </w:rPr>
        <w:t xml:space="preserve"> </w:t>
      </w:r>
      <w:r w:rsidRPr="009C7DA5">
        <w:rPr>
          <w:rFonts w:cs="Arial"/>
          <w:szCs w:val="24"/>
        </w:rPr>
        <w:t>da</w:t>
      </w:r>
      <w:r w:rsidRPr="009C7DA5">
        <w:rPr>
          <w:rFonts w:cs="Arial"/>
          <w:spacing w:val="-3"/>
          <w:szCs w:val="24"/>
        </w:rPr>
        <w:t xml:space="preserve"> </w:t>
      </w:r>
      <w:r w:rsidRPr="009C7DA5">
        <w:rPr>
          <w:rFonts w:cs="Arial"/>
          <w:szCs w:val="24"/>
        </w:rPr>
        <w:t>stečajni dužnik</w:t>
      </w:r>
      <w:r w:rsidRPr="009C7DA5">
        <w:rPr>
          <w:rFonts w:cs="Arial"/>
          <w:spacing w:val="-9"/>
          <w:szCs w:val="24"/>
        </w:rPr>
        <w:t xml:space="preserve"> </w:t>
      </w:r>
      <w:r w:rsidRPr="009C7DA5">
        <w:rPr>
          <w:rFonts w:cs="Arial"/>
          <w:szCs w:val="24"/>
        </w:rPr>
        <w:t>da</w:t>
      </w:r>
      <w:r w:rsidRPr="009C7DA5">
        <w:rPr>
          <w:rFonts w:cs="Arial"/>
          <w:spacing w:val="-8"/>
          <w:szCs w:val="24"/>
        </w:rPr>
        <w:t xml:space="preserve"> </w:t>
      </w:r>
      <w:r w:rsidRPr="009C7DA5">
        <w:rPr>
          <w:rFonts w:cs="Arial"/>
          <w:szCs w:val="24"/>
        </w:rPr>
        <w:t>ima</w:t>
      </w:r>
      <w:r w:rsidRPr="009C7DA5">
        <w:rPr>
          <w:rFonts w:cs="Arial"/>
          <w:spacing w:val="-8"/>
          <w:szCs w:val="24"/>
        </w:rPr>
        <w:t xml:space="preserve"> </w:t>
      </w:r>
      <w:r w:rsidRPr="009C7DA5">
        <w:rPr>
          <w:rFonts w:cs="Arial"/>
          <w:szCs w:val="24"/>
        </w:rPr>
        <w:t>imovinu</w:t>
      </w:r>
      <w:r w:rsidRPr="009C7DA5">
        <w:rPr>
          <w:rFonts w:cs="Arial"/>
          <w:spacing w:val="-7"/>
          <w:szCs w:val="24"/>
        </w:rPr>
        <w:t xml:space="preserve"> </w:t>
      </w:r>
      <w:r w:rsidRPr="009C7DA5">
        <w:rPr>
          <w:rFonts w:cs="Arial"/>
          <w:szCs w:val="24"/>
        </w:rPr>
        <w:t>iz</w:t>
      </w:r>
      <w:r w:rsidRPr="009C7DA5">
        <w:rPr>
          <w:rFonts w:cs="Arial"/>
          <w:spacing w:val="-9"/>
          <w:szCs w:val="24"/>
        </w:rPr>
        <w:t xml:space="preserve"> </w:t>
      </w:r>
      <w:r w:rsidRPr="009C7DA5">
        <w:rPr>
          <w:rFonts w:cs="Arial"/>
          <w:szCs w:val="24"/>
        </w:rPr>
        <w:t>koje</w:t>
      </w:r>
      <w:r w:rsidRPr="009C7DA5">
        <w:rPr>
          <w:rFonts w:cs="Arial"/>
          <w:spacing w:val="-8"/>
          <w:szCs w:val="24"/>
        </w:rPr>
        <w:t xml:space="preserve"> </w:t>
      </w:r>
      <w:r w:rsidRPr="009C7DA5">
        <w:rPr>
          <w:rFonts w:cs="Arial"/>
          <w:szCs w:val="24"/>
        </w:rPr>
        <w:t>se</w:t>
      </w:r>
      <w:r w:rsidRPr="009C7DA5">
        <w:rPr>
          <w:rFonts w:cs="Arial"/>
          <w:spacing w:val="-8"/>
          <w:szCs w:val="24"/>
        </w:rPr>
        <w:t xml:space="preserve"> </w:t>
      </w:r>
      <w:r w:rsidRPr="009C7DA5">
        <w:rPr>
          <w:rFonts w:cs="Arial"/>
          <w:szCs w:val="24"/>
        </w:rPr>
        <w:t>mogu</w:t>
      </w:r>
      <w:r w:rsidRPr="009C7DA5">
        <w:rPr>
          <w:rFonts w:cs="Arial"/>
          <w:spacing w:val="-7"/>
          <w:szCs w:val="24"/>
        </w:rPr>
        <w:t xml:space="preserve"> </w:t>
      </w:r>
      <w:r w:rsidRPr="009C7DA5">
        <w:rPr>
          <w:rFonts w:cs="Arial"/>
          <w:szCs w:val="24"/>
        </w:rPr>
        <w:t>podmiriti</w:t>
      </w:r>
      <w:r w:rsidRPr="009C7DA5">
        <w:rPr>
          <w:rFonts w:cs="Arial"/>
          <w:spacing w:val="-8"/>
          <w:szCs w:val="24"/>
        </w:rPr>
        <w:t xml:space="preserve"> </w:t>
      </w:r>
      <w:r w:rsidRPr="009C7DA5">
        <w:rPr>
          <w:rFonts w:cs="Arial"/>
          <w:szCs w:val="24"/>
        </w:rPr>
        <w:t>troškovi</w:t>
      </w:r>
      <w:r w:rsidRPr="009C7DA5">
        <w:rPr>
          <w:rFonts w:cs="Arial"/>
          <w:spacing w:val="-8"/>
          <w:szCs w:val="24"/>
        </w:rPr>
        <w:t xml:space="preserve"> </w:t>
      </w:r>
      <w:r w:rsidRPr="009C7DA5">
        <w:rPr>
          <w:rFonts w:cs="Arial"/>
          <w:szCs w:val="24"/>
        </w:rPr>
        <w:t>stečajnog</w:t>
      </w:r>
      <w:r w:rsidRPr="009C7DA5">
        <w:rPr>
          <w:rFonts w:cs="Arial"/>
          <w:spacing w:val="-8"/>
          <w:szCs w:val="24"/>
        </w:rPr>
        <w:t xml:space="preserve"> </w:t>
      </w:r>
      <w:r w:rsidRPr="009C7DA5">
        <w:rPr>
          <w:rFonts w:cs="Arial"/>
          <w:szCs w:val="24"/>
        </w:rPr>
        <w:t>postupka,</w:t>
      </w:r>
      <w:r w:rsidRPr="009C7DA5">
        <w:rPr>
          <w:rFonts w:cs="Arial"/>
          <w:spacing w:val="-8"/>
          <w:szCs w:val="24"/>
        </w:rPr>
        <w:t xml:space="preserve"> </w:t>
      </w:r>
      <w:r w:rsidRPr="009C7DA5">
        <w:rPr>
          <w:rFonts w:cs="Arial"/>
          <w:szCs w:val="24"/>
        </w:rPr>
        <w:t>kao</w:t>
      </w:r>
      <w:r w:rsidRPr="009C7DA5">
        <w:rPr>
          <w:rFonts w:cs="Arial"/>
          <w:spacing w:val="-8"/>
          <w:szCs w:val="24"/>
        </w:rPr>
        <w:t xml:space="preserve"> </w:t>
      </w:r>
      <w:r w:rsidRPr="009C7DA5">
        <w:rPr>
          <w:rFonts w:cs="Arial"/>
          <w:szCs w:val="24"/>
        </w:rPr>
        <w:t>i</w:t>
      </w:r>
      <w:r w:rsidRPr="009C7DA5">
        <w:rPr>
          <w:rFonts w:cs="Arial"/>
          <w:spacing w:val="-8"/>
          <w:szCs w:val="24"/>
        </w:rPr>
        <w:t xml:space="preserve"> </w:t>
      </w:r>
      <w:r w:rsidRPr="009C7DA5">
        <w:rPr>
          <w:rFonts w:cs="Arial"/>
          <w:szCs w:val="24"/>
        </w:rPr>
        <w:t>ostale obveze stečajne mase.</w:t>
      </w:r>
    </w:p>
    <w:p w:rsidRPr="009C7DA5" w:rsidR="00F94ED1" w:rsidP="009C7DA5" w:rsidRDefault="00F94ED1">
      <w:pPr>
        <w:pStyle w:val="Tijeloteksta"/>
        <w:tabs>
          <w:tab w:val="left" w:pos="142"/>
        </w:tabs>
        <w:ind w:left="426" w:right="1168"/>
        <w:rPr>
          <w:rFonts w:cs="Arial"/>
          <w:szCs w:val="24"/>
        </w:rPr>
      </w:pPr>
      <w:r w:rsidRPr="009C7DA5">
        <w:rPr>
          <w:rFonts w:cs="Arial"/>
          <w:szCs w:val="24"/>
        </w:rPr>
        <w:t>Također</w:t>
      </w:r>
      <w:r w:rsidRPr="009C7DA5">
        <w:rPr>
          <w:rFonts w:cs="Arial"/>
          <w:spacing w:val="-9"/>
          <w:szCs w:val="24"/>
        </w:rPr>
        <w:t xml:space="preserve"> </w:t>
      </w:r>
      <w:r w:rsidRPr="009C7DA5">
        <w:rPr>
          <w:rFonts w:cs="Arial"/>
          <w:szCs w:val="24"/>
        </w:rPr>
        <w:t>je</w:t>
      </w:r>
      <w:r w:rsidRPr="009C7DA5">
        <w:rPr>
          <w:rFonts w:cs="Arial"/>
          <w:spacing w:val="-11"/>
          <w:szCs w:val="24"/>
        </w:rPr>
        <w:t xml:space="preserve"> </w:t>
      </w:r>
      <w:r w:rsidRPr="009C7DA5">
        <w:rPr>
          <w:rFonts w:cs="Arial"/>
          <w:szCs w:val="24"/>
        </w:rPr>
        <w:t>izgledno</w:t>
      </w:r>
      <w:r w:rsidRPr="009C7DA5">
        <w:rPr>
          <w:rFonts w:cs="Arial"/>
          <w:spacing w:val="-11"/>
          <w:szCs w:val="24"/>
        </w:rPr>
        <w:t xml:space="preserve"> </w:t>
      </w:r>
      <w:r w:rsidRPr="009C7DA5">
        <w:rPr>
          <w:rFonts w:cs="Arial"/>
          <w:szCs w:val="24"/>
        </w:rPr>
        <w:t>namirenje</w:t>
      </w:r>
      <w:r w:rsidRPr="009C7DA5">
        <w:rPr>
          <w:rFonts w:cs="Arial"/>
          <w:spacing w:val="-11"/>
          <w:szCs w:val="24"/>
        </w:rPr>
        <w:t xml:space="preserve"> </w:t>
      </w:r>
      <w:r w:rsidRPr="009C7DA5">
        <w:rPr>
          <w:rFonts w:cs="Arial"/>
          <w:szCs w:val="24"/>
        </w:rPr>
        <w:t>razlučnih</w:t>
      </w:r>
      <w:r w:rsidRPr="009C7DA5">
        <w:rPr>
          <w:rFonts w:cs="Arial"/>
          <w:spacing w:val="-8"/>
          <w:szCs w:val="24"/>
        </w:rPr>
        <w:t xml:space="preserve"> </w:t>
      </w:r>
      <w:r w:rsidRPr="009C7DA5">
        <w:rPr>
          <w:rFonts w:cs="Arial"/>
          <w:szCs w:val="24"/>
        </w:rPr>
        <w:t>vjerovnika</w:t>
      </w:r>
      <w:r w:rsidRPr="009C7DA5">
        <w:rPr>
          <w:rFonts w:cs="Arial"/>
          <w:spacing w:val="-9"/>
          <w:szCs w:val="24"/>
        </w:rPr>
        <w:t xml:space="preserve"> </w:t>
      </w:r>
      <w:r w:rsidRPr="009C7DA5">
        <w:rPr>
          <w:rFonts w:cs="Arial"/>
          <w:szCs w:val="24"/>
        </w:rPr>
        <w:t>u</w:t>
      </w:r>
      <w:r w:rsidRPr="009C7DA5">
        <w:rPr>
          <w:rFonts w:cs="Arial"/>
          <w:spacing w:val="-11"/>
          <w:szCs w:val="24"/>
        </w:rPr>
        <w:t xml:space="preserve"> </w:t>
      </w:r>
      <w:r w:rsidRPr="009C7DA5">
        <w:rPr>
          <w:rFonts w:cs="Arial"/>
          <w:szCs w:val="24"/>
        </w:rPr>
        <w:t>cijelosti,</w:t>
      </w:r>
      <w:r w:rsidRPr="009C7DA5">
        <w:rPr>
          <w:rFonts w:cs="Arial"/>
          <w:spacing w:val="-9"/>
          <w:szCs w:val="24"/>
        </w:rPr>
        <w:t xml:space="preserve"> </w:t>
      </w:r>
      <w:r w:rsidRPr="009C7DA5">
        <w:rPr>
          <w:rFonts w:cs="Arial"/>
          <w:szCs w:val="24"/>
        </w:rPr>
        <w:t>a</w:t>
      </w:r>
      <w:r w:rsidRPr="009C7DA5">
        <w:rPr>
          <w:rFonts w:cs="Arial"/>
          <w:spacing w:val="-11"/>
          <w:szCs w:val="24"/>
        </w:rPr>
        <w:t xml:space="preserve"> </w:t>
      </w:r>
      <w:r w:rsidRPr="009C7DA5">
        <w:rPr>
          <w:rFonts w:cs="Arial"/>
          <w:szCs w:val="24"/>
        </w:rPr>
        <w:t>nakon</w:t>
      </w:r>
      <w:r w:rsidRPr="009C7DA5">
        <w:rPr>
          <w:rFonts w:cs="Arial"/>
          <w:spacing w:val="-11"/>
          <w:szCs w:val="24"/>
        </w:rPr>
        <w:t xml:space="preserve"> </w:t>
      </w:r>
      <w:r w:rsidRPr="009C7DA5">
        <w:rPr>
          <w:rFonts w:cs="Arial"/>
          <w:szCs w:val="24"/>
        </w:rPr>
        <w:t>unovčenja</w:t>
      </w:r>
      <w:r w:rsidRPr="009C7DA5">
        <w:rPr>
          <w:rFonts w:cs="Arial"/>
          <w:spacing w:val="-9"/>
          <w:szCs w:val="24"/>
        </w:rPr>
        <w:t xml:space="preserve"> </w:t>
      </w:r>
      <w:r w:rsidRPr="009C7DA5">
        <w:rPr>
          <w:rFonts w:cs="Arial"/>
          <w:szCs w:val="24"/>
        </w:rPr>
        <w:t>imovine stečajnog dužnika ostatak bi se podijelio vjerovnicima prema isplatnim redovima.</w:t>
      </w:r>
    </w:p>
    <w:p w:rsidRPr="009C7DA5" w:rsidR="00F94ED1" w:rsidP="009C7DA5" w:rsidRDefault="00F94ED1">
      <w:pPr>
        <w:pStyle w:val="Tijeloteksta"/>
        <w:tabs>
          <w:tab w:val="left" w:pos="142"/>
        </w:tabs>
        <w:ind w:left="426" w:right="1168"/>
        <w:rPr>
          <w:rFonts w:cs="Arial"/>
          <w:szCs w:val="24"/>
        </w:rPr>
      </w:pPr>
    </w:p>
    <w:p w:rsidRPr="009C7DA5" w:rsidR="00F94ED1" w:rsidP="009C7DA5" w:rsidRDefault="00F94ED1">
      <w:pPr>
        <w:pStyle w:val="Naslov1"/>
        <w:tabs>
          <w:tab w:val="left" w:pos="142"/>
        </w:tabs>
        <w:ind w:left="565" w:right="1299"/>
        <w:jc w:val="center"/>
        <w:rPr>
          <w:rFonts w:ascii="Arial" w:hAnsi="Arial" w:cs="Arial"/>
          <w:b w:val="false"/>
          <w:spacing w:val="-2"/>
          <w:szCs w:val="24"/>
        </w:rPr>
      </w:pPr>
      <w:r w:rsidRPr="009C7DA5">
        <w:rPr>
          <w:rFonts w:ascii="Arial" w:hAnsi="Arial" w:cs="Arial"/>
          <w:b w:val="false"/>
          <w:spacing w:val="-2"/>
          <w:szCs w:val="24"/>
        </w:rPr>
        <w:t>ODLUKE</w:t>
      </w:r>
    </w:p>
    <w:p w:rsidRPr="009C7DA5" w:rsidR="00F94ED1" w:rsidP="009C7DA5" w:rsidRDefault="00F94ED1">
      <w:pPr>
        <w:pStyle w:val="Naslov1"/>
        <w:tabs>
          <w:tab w:val="left" w:pos="142"/>
        </w:tabs>
        <w:ind w:left="565" w:right="1299"/>
        <w:jc w:val="center"/>
        <w:rPr>
          <w:rFonts w:ascii="Arial" w:hAnsi="Arial" w:cs="Arial"/>
          <w:b w:val="false"/>
          <w:szCs w:val="24"/>
        </w:rPr>
      </w:pPr>
    </w:p>
    <w:p w:rsidRPr="009C7DA5" w:rsidR="00F94ED1" w:rsidP="009C7DA5" w:rsidRDefault="00F94ED1">
      <w:pPr>
        <w:pStyle w:val="Odlomakpopisa"/>
        <w:widowControl w:val="false"/>
        <w:numPr>
          <w:ilvl w:val="0"/>
          <w:numId w:val="24"/>
        </w:numPr>
        <w:tabs>
          <w:tab w:val="left" w:pos="142"/>
          <w:tab w:val="left" w:pos="1154"/>
        </w:tabs>
        <w:autoSpaceDE w:val="false"/>
        <w:autoSpaceDN w:val="false"/>
        <w:spacing w:after="0" w:line="240" w:lineRule="auto"/>
        <w:ind w:left="1154" w:hanging="359"/>
        <w:contextualSpacing w:val="false"/>
        <w:rPr>
          <w:rFonts w:ascii="Arial" w:hAnsi="Arial" w:cs="Arial"/>
          <w:sz w:val="24"/>
          <w:szCs w:val="24"/>
        </w:rPr>
      </w:pPr>
      <w:r w:rsidRPr="009C7DA5">
        <w:rPr>
          <w:rFonts w:ascii="Arial" w:hAnsi="Arial" w:cs="Arial"/>
          <w:sz w:val="24"/>
          <w:szCs w:val="24"/>
        </w:rPr>
        <w:t>Prihvaća</w:t>
      </w:r>
      <w:r w:rsidRPr="009C7DA5">
        <w:rPr>
          <w:rFonts w:ascii="Arial" w:hAnsi="Arial" w:cs="Arial"/>
          <w:spacing w:val="-14"/>
          <w:sz w:val="24"/>
          <w:szCs w:val="24"/>
        </w:rPr>
        <w:t xml:space="preserve"> </w:t>
      </w:r>
      <w:r w:rsidRPr="009C7DA5">
        <w:rPr>
          <w:rFonts w:ascii="Arial" w:hAnsi="Arial" w:cs="Arial"/>
          <w:sz w:val="24"/>
          <w:szCs w:val="24"/>
        </w:rPr>
        <w:t>se</w:t>
      </w:r>
      <w:r w:rsidRPr="009C7DA5">
        <w:rPr>
          <w:rFonts w:ascii="Arial" w:hAnsi="Arial" w:cs="Arial"/>
          <w:spacing w:val="-15"/>
          <w:sz w:val="24"/>
          <w:szCs w:val="24"/>
        </w:rPr>
        <w:t xml:space="preserve"> </w:t>
      </w:r>
      <w:r w:rsidRPr="009C7DA5">
        <w:rPr>
          <w:rFonts w:ascii="Arial" w:hAnsi="Arial" w:cs="Arial"/>
          <w:sz w:val="24"/>
          <w:szCs w:val="24"/>
        </w:rPr>
        <w:t>izvješće</w:t>
      </w:r>
      <w:r w:rsidRPr="009C7DA5">
        <w:rPr>
          <w:rFonts w:ascii="Arial" w:hAnsi="Arial" w:cs="Arial"/>
          <w:spacing w:val="-15"/>
          <w:sz w:val="24"/>
          <w:szCs w:val="24"/>
        </w:rPr>
        <w:t xml:space="preserve"> </w:t>
      </w:r>
      <w:r w:rsidRPr="009C7DA5">
        <w:rPr>
          <w:rFonts w:ascii="Arial" w:hAnsi="Arial" w:cs="Arial"/>
          <w:sz w:val="24"/>
          <w:szCs w:val="24"/>
        </w:rPr>
        <w:t>stečajnog</w:t>
      </w:r>
      <w:r w:rsidRPr="009C7DA5">
        <w:rPr>
          <w:rFonts w:ascii="Arial" w:hAnsi="Arial" w:cs="Arial"/>
          <w:spacing w:val="-15"/>
          <w:sz w:val="24"/>
          <w:szCs w:val="24"/>
        </w:rPr>
        <w:t xml:space="preserve"> </w:t>
      </w:r>
      <w:r w:rsidRPr="009C7DA5">
        <w:rPr>
          <w:rFonts w:ascii="Arial" w:hAnsi="Arial" w:cs="Arial"/>
          <w:sz w:val="24"/>
          <w:szCs w:val="24"/>
        </w:rPr>
        <w:t>upravitelja</w:t>
      </w:r>
      <w:r w:rsidRPr="009C7DA5">
        <w:rPr>
          <w:rFonts w:ascii="Arial" w:hAnsi="Arial" w:cs="Arial"/>
          <w:spacing w:val="-14"/>
          <w:sz w:val="24"/>
          <w:szCs w:val="24"/>
        </w:rPr>
        <w:t xml:space="preserve"> </w:t>
      </w:r>
      <w:r w:rsidRPr="009C7DA5">
        <w:rPr>
          <w:rFonts w:ascii="Arial" w:hAnsi="Arial" w:cs="Arial"/>
          <w:sz w:val="24"/>
          <w:szCs w:val="24"/>
        </w:rPr>
        <w:t>u</w:t>
      </w:r>
      <w:r w:rsidRPr="009C7DA5">
        <w:rPr>
          <w:rFonts w:ascii="Arial" w:hAnsi="Arial" w:cs="Arial"/>
          <w:spacing w:val="-12"/>
          <w:sz w:val="24"/>
          <w:szCs w:val="24"/>
        </w:rPr>
        <w:t xml:space="preserve"> </w:t>
      </w:r>
      <w:r w:rsidRPr="009C7DA5">
        <w:rPr>
          <w:rFonts w:ascii="Arial" w:hAnsi="Arial" w:cs="Arial"/>
          <w:spacing w:val="-2"/>
          <w:sz w:val="24"/>
          <w:szCs w:val="24"/>
        </w:rPr>
        <w:t>cijelosti.</w:t>
      </w:r>
    </w:p>
    <w:p w:rsidRPr="009C7DA5" w:rsidR="00F94ED1" w:rsidP="009C7DA5" w:rsidRDefault="00F94ED1">
      <w:pPr>
        <w:pStyle w:val="Odlomakpopisa"/>
        <w:widowControl w:val="false"/>
        <w:numPr>
          <w:ilvl w:val="0"/>
          <w:numId w:val="24"/>
        </w:numPr>
        <w:tabs>
          <w:tab w:val="left" w:pos="142"/>
          <w:tab w:val="left" w:pos="1155"/>
        </w:tabs>
        <w:autoSpaceDE w:val="false"/>
        <w:autoSpaceDN w:val="false"/>
        <w:spacing w:after="0" w:line="240" w:lineRule="auto"/>
        <w:ind w:left="1155" w:right="1213"/>
        <w:contextualSpacing w:val="false"/>
        <w:rPr>
          <w:rFonts w:ascii="Arial" w:hAnsi="Arial" w:cs="Arial"/>
          <w:sz w:val="24"/>
          <w:szCs w:val="24"/>
        </w:rPr>
      </w:pPr>
      <w:r w:rsidRPr="009C7DA5">
        <w:rPr>
          <w:rFonts w:ascii="Arial" w:hAnsi="Arial" w:cs="Arial"/>
          <w:sz w:val="24"/>
          <w:szCs w:val="24"/>
        </w:rPr>
        <w:t>Imovina stečajnog dužnika na kojoj postoji razlučno pravo unovčavat će se putem javnog</w:t>
      </w:r>
      <w:r w:rsidRPr="009C7DA5">
        <w:rPr>
          <w:rFonts w:ascii="Arial" w:hAnsi="Arial" w:cs="Arial"/>
          <w:spacing w:val="-8"/>
          <w:sz w:val="24"/>
          <w:szCs w:val="24"/>
        </w:rPr>
        <w:t xml:space="preserve"> </w:t>
      </w:r>
      <w:r w:rsidRPr="009C7DA5">
        <w:rPr>
          <w:rFonts w:ascii="Arial" w:hAnsi="Arial" w:cs="Arial"/>
          <w:sz w:val="24"/>
          <w:szCs w:val="24"/>
        </w:rPr>
        <w:t>oglašavanja</w:t>
      </w:r>
      <w:r w:rsidRPr="009C7DA5">
        <w:rPr>
          <w:rFonts w:ascii="Arial" w:hAnsi="Arial" w:cs="Arial"/>
          <w:spacing w:val="-10"/>
          <w:sz w:val="24"/>
          <w:szCs w:val="24"/>
        </w:rPr>
        <w:t xml:space="preserve"> </w:t>
      </w:r>
      <w:r w:rsidRPr="009C7DA5">
        <w:rPr>
          <w:rFonts w:ascii="Arial" w:hAnsi="Arial" w:cs="Arial"/>
          <w:sz w:val="24"/>
          <w:szCs w:val="24"/>
        </w:rPr>
        <w:t>na</w:t>
      </w:r>
      <w:r w:rsidRPr="009C7DA5">
        <w:rPr>
          <w:rFonts w:ascii="Arial" w:hAnsi="Arial" w:cs="Arial"/>
          <w:spacing w:val="-10"/>
          <w:sz w:val="24"/>
          <w:szCs w:val="24"/>
        </w:rPr>
        <w:t xml:space="preserve"> </w:t>
      </w:r>
      <w:r w:rsidRPr="009C7DA5">
        <w:rPr>
          <w:rFonts w:ascii="Arial" w:hAnsi="Arial" w:cs="Arial"/>
          <w:sz w:val="24"/>
          <w:szCs w:val="24"/>
        </w:rPr>
        <w:t>web-</w:t>
      </w:r>
      <w:r w:rsidRPr="009C7DA5">
        <w:rPr>
          <w:rFonts w:ascii="Arial" w:hAnsi="Arial" w:cs="Arial"/>
          <w:spacing w:val="-7"/>
          <w:sz w:val="24"/>
          <w:szCs w:val="24"/>
        </w:rPr>
        <w:t xml:space="preserve"> </w:t>
      </w:r>
      <w:r w:rsidRPr="009C7DA5">
        <w:rPr>
          <w:rFonts w:ascii="Arial" w:hAnsi="Arial" w:cs="Arial"/>
          <w:sz w:val="24"/>
          <w:szCs w:val="24"/>
        </w:rPr>
        <w:t>stečaj</w:t>
      </w:r>
      <w:r w:rsidRPr="009C7DA5">
        <w:rPr>
          <w:rFonts w:ascii="Arial" w:hAnsi="Arial" w:cs="Arial"/>
          <w:spacing w:val="-8"/>
          <w:sz w:val="24"/>
          <w:szCs w:val="24"/>
        </w:rPr>
        <w:t xml:space="preserve"> </w:t>
      </w:r>
      <w:r w:rsidRPr="009C7DA5">
        <w:rPr>
          <w:rFonts w:ascii="Arial" w:hAnsi="Arial" w:cs="Arial"/>
          <w:sz w:val="24"/>
          <w:szCs w:val="24"/>
        </w:rPr>
        <w:t>stranicama</w:t>
      </w:r>
      <w:r w:rsidRPr="009C7DA5">
        <w:rPr>
          <w:rFonts w:ascii="Arial" w:hAnsi="Arial" w:cs="Arial"/>
          <w:spacing w:val="-8"/>
          <w:sz w:val="24"/>
          <w:szCs w:val="24"/>
        </w:rPr>
        <w:t xml:space="preserve"> </w:t>
      </w:r>
      <w:r w:rsidRPr="009C7DA5">
        <w:rPr>
          <w:rFonts w:ascii="Arial" w:hAnsi="Arial" w:cs="Arial"/>
          <w:sz w:val="24"/>
          <w:szCs w:val="24"/>
        </w:rPr>
        <w:t>i</w:t>
      </w:r>
      <w:r w:rsidRPr="009C7DA5">
        <w:rPr>
          <w:rFonts w:ascii="Arial" w:hAnsi="Arial" w:cs="Arial"/>
          <w:spacing w:val="-11"/>
          <w:sz w:val="24"/>
          <w:szCs w:val="24"/>
        </w:rPr>
        <w:t xml:space="preserve"> </w:t>
      </w:r>
      <w:r w:rsidRPr="009C7DA5">
        <w:rPr>
          <w:rFonts w:ascii="Arial" w:hAnsi="Arial" w:cs="Arial"/>
          <w:sz w:val="24"/>
          <w:szCs w:val="24"/>
        </w:rPr>
        <w:t>e-</w:t>
      </w:r>
      <w:r w:rsidRPr="009C7DA5">
        <w:rPr>
          <w:rFonts w:ascii="Arial" w:hAnsi="Arial" w:cs="Arial"/>
          <w:spacing w:val="-10"/>
          <w:sz w:val="24"/>
          <w:szCs w:val="24"/>
        </w:rPr>
        <w:t xml:space="preserve"> </w:t>
      </w:r>
      <w:r w:rsidRPr="009C7DA5">
        <w:rPr>
          <w:rFonts w:ascii="Arial" w:hAnsi="Arial" w:cs="Arial"/>
          <w:sz w:val="24"/>
          <w:szCs w:val="24"/>
        </w:rPr>
        <w:t>oglasna,</w:t>
      </w:r>
      <w:r w:rsidRPr="009C7DA5">
        <w:rPr>
          <w:rFonts w:ascii="Arial" w:hAnsi="Arial" w:cs="Arial"/>
          <w:spacing w:val="-11"/>
          <w:sz w:val="24"/>
          <w:szCs w:val="24"/>
        </w:rPr>
        <w:t xml:space="preserve"> </w:t>
      </w:r>
      <w:r w:rsidRPr="009C7DA5">
        <w:rPr>
          <w:rFonts w:ascii="Arial" w:hAnsi="Arial" w:cs="Arial"/>
          <w:sz w:val="24"/>
          <w:szCs w:val="24"/>
        </w:rPr>
        <w:t>prema</w:t>
      </w:r>
      <w:r w:rsidRPr="009C7DA5">
        <w:rPr>
          <w:rFonts w:ascii="Arial" w:hAnsi="Arial" w:cs="Arial"/>
          <w:spacing w:val="-8"/>
          <w:sz w:val="24"/>
          <w:szCs w:val="24"/>
        </w:rPr>
        <w:t xml:space="preserve"> </w:t>
      </w:r>
      <w:r w:rsidRPr="009C7DA5">
        <w:rPr>
          <w:rFonts w:ascii="Arial" w:hAnsi="Arial" w:cs="Arial"/>
          <w:sz w:val="24"/>
          <w:szCs w:val="24"/>
        </w:rPr>
        <w:t>procjeni</w:t>
      </w:r>
      <w:r w:rsidRPr="009C7DA5">
        <w:rPr>
          <w:rFonts w:ascii="Arial" w:hAnsi="Arial" w:cs="Arial"/>
          <w:spacing w:val="-13"/>
          <w:sz w:val="24"/>
          <w:szCs w:val="24"/>
        </w:rPr>
        <w:t xml:space="preserve"> </w:t>
      </w:r>
      <w:r w:rsidRPr="009C7DA5">
        <w:rPr>
          <w:rFonts w:ascii="Arial" w:hAnsi="Arial" w:cs="Arial"/>
          <w:sz w:val="24"/>
          <w:szCs w:val="24"/>
        </w:rPr>
        <w:t>ovlaštenog sudskog vještaka, a u slučaju da ne bude unovčenje nakon prve dražbe, svaka slijedeća dražba će se umanjiti s početnom prodajnom cijenom za 10%.</w:t>
      </w:r>
    </w:p>
    <w:p w:rsidRPr="009C7DA5" w:rsidR="00F94ED1" w:rsidP="009C7DA5" w:rsidRDefault="00F94ED1">
      <w:pPr>
        <w:pStyle w:val="Odlomakpopisa"/>
        <w:widowControl w:val="false"/>
        <w:numPr>
          <w:ilvl w:val="0"/>
          <w:numId w:val="24"/>
        </w:numPr>
        <w:tabs>
          <w:tab w:val="left" w:pos="142"/>
          <w:tab w:val="left" w:pos="1155"/>
        </w:tabs>
        <w:autoSpaceDE w:val="false"/>
        <w:autoSpaceDN w:val="false"/>
        <w:spacing w:after="0" w:line="240" w:lineRule="auto"/>
        <w:ind w:left="1155" w:right="1247"/>
        <w:contextualSpacing w:val="false"/>
        <w:rPr>
          <w:rFonts w:ascii="Arial" w:hAnsi="Arial" w:cs="Arial"/>
          <w:sz w:val="24"/>
          <w:szCs w:val="24"/>
        </w:rPr>
      </w:pPr>
      <w:r w:rsidRPr="009C7DA5">
        <w:rPr>
          <w:rFonts w:ascii="Arial" w:hAnsi="Arial" w:cs="Arial"/>
          <w:sz w:val="24"/>
          <w:szCs w:val="24"/>
        </w:rPr>
        <w:t>Odobrava</w:t>
      </w:r>
      <w:r w:rsidRPr="009C7DA5">
        <w:rPr>
          <w:rFonts w:ascii="Arial" w:hAnsi="Arial" w:cs="Arial"/>
          <w:spacing w:val="-11"/>
          <w:sz w:val="24"/>
          <w:szCs w:val="24"/>
        </w:rPr>
        <w:t xml:space="preserve"> </w:t>
      </w:r>
      <w:r w:rsidRPr="009C7DA5">
        <w:rPr>
          <w:rFonts w:ascii="Arial" w:hAnsi="Arial" w:cs="Arial"/>
          <w:sz w:val="24"/>
          <w:szCs w:val="24"/>
        </w:rPr>
        <w:t>se</w:t>
      </w:r>
      <w:r w:rsidRPr="009C7DA5">
        <w:rPr>
          <w:rFonts w:ascii="Arial" w:hAnsi="Arial" w:cs="Arial"/>
          <w:spacing w:val="-9"/>
          <w:sz w:val="24"/>
          <w:szCs w:val="24"/>
        </w:rPr>
        <w:t xml:space="preserve"> </w:t>
      </w:r>
      <w:r w:rsidRPr="009C7DA5">
        <w:rPr>
          <w:rFonts w:ascii="Arial" w:hAnsi="Arial" w:cs="Arial"/>
          <w:sz w:val="24"/>
          <w:szCs w:val="24"/>
        </w:rPr>
        <w:t>stečajnom</w:t>
      </w:r>
      <w:r w:rsidRPr="009C7DA5">
        <w:rPr>
          <w:rFonts w:ascii="Arial" w:hAnsi="Arial" w:cs="Arial"/>
          <w:spacing w:val="-14"/>
          <w:sz w:val="24"/>
          <w:szCs w:val="24"/>
        </w:rPr>
        <w:t xml:space="preserve"> </w:t>
      </w:r>
      <w:r w:rsidRPr="009C7DA5">
        <w:rPr>
          <w:rFonts w:ascii="Arial" w:hAnsi="Arial" w:cs="Arial"/>
          <w:sz w:val="24"/>
          <w:szCs w:val="24"/>
        </w:rPr>
        <w:t>upravitelju</w:t>
      </w:r>
      <w:r w:rsidRPr="009C7DA5">
        <w:rPr>
          <w:rFonts w:ascii="Arial" w:hAnsi="Arial" w:cs="Arial"/>
          <w:spacing w:val="-11"/>
          <w:sz w:val="24"/>
          <w:szCs w:val="24"/>
        </w:rPr>
        <w:t xml:space="preserve"> </w:t>
      </w:r>
      <w:r w:rsidRPr="009C7DA5">
        <w:rPr>
          <w:rFonts w:ascii="Arial" w:hAnsi="Arial" w:cs="Arial"/>
          <w:sz w:val="24"/>
          <w:szCs w:val="24"/>
        </w:rPr>
        <w:t>angažirati</w:t>
      </w:r>
      <w:r w:rsidRPr="009C7DA5">
        <w:rPr>
          <w:rFonts w:ascii="Arial" w:hAnsi="Arial" w:cs="Arial"/>
          <w:spacing w:val="-9"/>
          <w:sz w:val="24"/>
          <w:szCs w:val="24"/>
        </w:rPr>
        <w:t xml:space="preserve"> </w:t>
      </w:r>
      <w:r w:rsidRPr="009C7DA5">
        <w:rPr>
          <w:rFonts w:ascii="Arial" w:hAnsi="Arial" w:cs="Arial"/>
          <w:sz w:val="24"/>
          <w:szCs w:val="24"/>
        </w:rPr>
        <w:t>punomoćnika</w:t>
      </w:r>
      <w:r w:rsidRPr="009C7DA5">
        <w:rPr>
          <w:rFonts w:ascii="Arial" w:hAnsi="Arial" w:cs="Arial"/>
          <w:spacing w:val="-9"/>
          <w:sz w:val="24"/>
          <w:szCs w:val="24"/>
        </w:rPr>
        <w:t xml:space="preserve"> </w:t>
      </w:r>
      <w:r w:rsidRPr="009C7DA5">
        <w:rPr>
          <w:rFonts w:ascii="Arial" w:hAnsi="Arial" w:cs="Arial"/>
          <w:sz w:val="24"/>
          <w:szCs w:val="24"/>
        </w:rPr>
        <w:t>radi</w:t>
      </w:r>
      <w:r w:rsidRPr="009C7DA5">
        <w:rPr>
          <w:rFonts w:ascii="Arial" w:hAnsi="Arial" w:cs="Arial"/>
          <w:spacing w:val="-12"/>
          <w:sz w:val="24"/>
          <w:szCs w:val="24"/>
        </w:rPr>
        <w:t xml:space="preserve"> </w:t>
      </w:r>
      <w:r w:rsidRPr="009C7DA5">
        <w:rPr>
          <w:rFonts w:ascii="Arial" w:hAnsi="Arial" w:cs="Arial"/>
          <w:sz w:val="24"/>
          <w:szCs w:val="24"/>
        </w:rPr>
        <w:t>naplate</w:t>
      </w:r>
      <w:r w:rsidRPr="009C7DA5">
        <w:rPr>
          <w:rFonts w:ascii="Arial" w:hAnsi="Arial" w:cs="Arial"/>
          <w:spacing w:val="-13"/>
          <w:sz w:val="24"/>
          <w:szCs w:val="24"/>
        </w:rPr>
        <w:t xml:space="preserve"> </w:t>
      </w:r>
      <w:r w:rsidRPr="009C7DA5">
        <w:rPr>
          <w:rFonts w:ascii="Arial" w:hAnsi="Arial" w:cs="Arial"/>
          <w:sz w:val="24"/>
          <w:szCs w:val="24"/>
        </w:rPr>
        <w:t>potraživanja stečajnog dužnika.</w:t>
      </w:r>
    </w:p>
    <w:p w:rsidR="002C306C" w:rsidP="002C306C" w:rsidRDefault="00F94ED1">
      <w:pPr>
        <w:pStyle w:val="Odlomakpopisa"/>
        <w:widowControl w:val="false"/>
        <w:numPr>
          <w:ilvl w:val="0"/>
          <w:numId w:val="24"/>
        </w:numPr>
        <w:tabs>
          <w:tab w:val="left" w:pos="142"/>
          <w:tab w:val="left" w:pos="1155"/>
        </w:tabs>
        <w:autoSpaceDE w:val="false"/>
        <w:autoSpaceDN w:val="false"/>
        <w:spacing w:after="0" w:line="240" w:lineRule="auto"/>
        <w:ind w:left="1155" w:right="1511"/>
        <w:contextualSpacing w:val="false"/>
        <w:rPr>
          <w:rFonts w:ascii="Arial" w:hAnsi="Arial" w:cs="Arial"/>
          <w:sz w:val="24"/>
          <w:szCs w:val="24"/>
        </w:rPr>
      </w:pPr>
      <w:r w:rsidRPr="009C7DA5">
        <w:rPr>
          <w:rFonts w:ascii="Arial" w:hAnsi="Arial" w:cs="Arial"/>
          <w:sz w:val="24"/>
          <w:szCs w:val="24"/>
        </w:rPr>
        <w:t>Predlaže</w:t>
      </w:r>
      <w:r w:rsidRPr="009C7DA5">
        <w:rPr>
          <w:rFonts w:ascii="Arial" w:hAnsi="Arial" w:cs="Arial"/>
          <w:spacing w:val="-9"/>
          <w:sz w:val="24"/>
          <w:szCs w:val="24"/>
        </w:rPr>
        <w:t xml:space="preserve"> </w:t>
      </w:r>
      <w:r w:rsidRPr="009C7DA5">
        <w:rPr>
          <w:rFonts w:ascii="Arial" w:hAnsi="Arial" w:cs="Arial"/>
          <w:sz w:val="24"/>
          <w:szCs w:val="24"/>
        </w:rPr>
        <w:t>se</w:t>
      </w:r>
      <w:r w:rsidRPr="009C7DA5">
        <w:rPr>
          <w:rFonts w:ascii="Arial" w:hAnsi="Arial" w:cs="Arial"/>
          <w:spacing w:val="-9"/>
          <w:sz w:val="24"/>
          <w:szCs w:val="24"/>
        </w:rPr>
        <w:t xml:space="preserve"> </w:t>
      </w:r>
      <w:r w:rsidRPr="009C7DA5">
        <w:rPr>
          <w:rFonts w:ascii="Arial" w:hAnsi="Arial" w:cs="Arial"/>
          <w:sz w:val="24"/>
          <w:szCs w:val="24"/>
        </w:rPr>
        <w:t>sazivanje</w:t>
      </w:r>
      <w:r w:rsidRPr="009C7DA5">
        <w:rPr>
          <w:rFonts w:ascii="Arial" w:hAnsi="Arial" w:cs="Arial"/>
          <w:spacing w:val="-11"/>
          <w:sz w:val="24"/>
          <w:szCs w:val="24"/>
        </w:rPr>
        <w:t xml:space="preserve"> </w:t>
      </w:r>
      <w:r w:rsidRPr="009C7DA5">
        <w:rPr>
          <w:rFonts w:ascii="Arial" w:hAnsi="Arial" w:cs="Arial"/>
          <w:sz w:val="24"/>
          <w:szCs w:val="24"/>
        </w:rPr>
        <w:t>Skupštine</w:t>
      </w:r>
      <w:r w:rsidRPr="009C7DA5">
        <w:rPr>
          <w:rFonts w:ascii="Arial" w:hAnsi="Arial" w:cs="Arial"/>
          <w:spacing w:val="-9"/>
          <w:sz w:val="24"/>
          <w:szCs w:val="24"/>
        </w:rPr>
        <w:t xml:space="preserve"> </w:t>
      </w:r>
      <w:r w:rsidRPr="009C7DA5">
        <w:rPr>
          <w:rFonts w:ascii="Arial" w:hAnsi="Arial" w:cs="Arial"/>
          <w:sz w:val="24"/>
          <w:szCs w:val="24"/>
        </w:rPr>
        <w:t>vjerovnika</w:t>
      </w:r>
      <w:r w:rsidRPr="009C7DA5">
        <w:rPr>
          <w:rFonts w:ascii="Arial" w:hAnsi="Arial" w:cs="Arial"/>
          <w:spacing w:val="-9"/>
          <w:sz w:val="24"/>
          <w:szCs w:val="24"/>
        </w:rPr>
        <w:t xml:space="preserve"> </w:t>
      </w:r>
      <w:r w:rsidRPr="009C7DA5">
        <w:rPr>
          <w:rFonts w:ascii="Arial" w:hAnsi="Arial" w:cs="Arial"/>
          <w:sz w:val="24"/>
          <w:szCs w:val="24"/>
        </w:rPr>
        <w:t>nakon</w:t>
      </w:r>
      <w:r w:rsidRPr="009C7DA5">
        <w:rPr>
          <w:rFonts w:ascii="Arial" w:hAnsi="Arial" w:cs="Arial"/>
          <w:spacing w:val="-11"/>
          <w:sz w:val="24"/>
          <w:szCs w:val="24"/>
        </w:rPr>
        <w:t xml:space="preserve"> </w:t>
      </w:r>
      <w:r w:rsidRPr="009C7DA5">
        <w:rPr>
          <w:rFonts w:ascii="Arial" w:hAnsi="Arial" w:cs="Arial"/>
          <w:sz w:val="24"/>
          <w:szCs w:val="24"/>
        </w:rPr>
        <w:t>što</w:t>
      </w:r>
      <w:r w:rsidRPr="009C7DA5">
        <w:rPr>
          <w:rFonts w:ascii="Arial" w:hAnsi="Arial" w:cs="Arial"/>
          <w:spacing w:val="-9"/>
          <w:sz w:val="24"/>
          <w:szCs w:val="24"/>
        </w:rPr>
        <w:t xml:space="preserve"> </w:t>
      </w:r>
      <w:r w:rsidRPr="009C7DA5">
        <w:rPr>
          <w:rFonts w:ascii="Arial" w:hAnsi="Arial" w:cs="Arial"/>
          <w:sz w:val="24"/>
          <w:szCs w:val="24"/>
        </w:rPr>
        <w:t>se</w:t>
      </w:r>
      <w:r w:rsidRPr="009C7DA5">
        <w:rPr>
          <w:rFonts w:ascii="Arial" w:hAnsi="Arial" w:cs="Arial"/>
          <w:spacing w:val="-11"/>
          <w:sz w:val="24"/>
          <w:szCs w:val="24"/>
        </w:rPr>
        <w:t xml:space="preserve"> </w:t>
      </w:r>
      <w:r w:rsidRPr="009C7DA5">
        <w:rPr>
          <w:rFonts w:ascii="Arial" w:hAnsi="Arial" w:cs="Arial"/>
          <w:sz w:val="24"/>
          <w:szCs w:val="24"/>
        </w:rPr>
        <w:t>utvrdi</w:t>
      </w:r>
      <w:r w:rsidRPr="009C7DA5">
        <w:rPr>
          <w:rFonts w:ascii="Arial" w:hAnsi="Arial" w:cs="Arial"/>
          <w:spacing w:val="-9"/>
          <w:sz w:val="24"/>
          <w:szCs w:val="24"/>
        </w:rPr>
        <w:t xml:space="preserve"> </w:t>
      </w:r>
      <w:r w:rsidRPr="009C7DA5">
        <w:rPr>
          <w:rFonts w:ascii="Arial" w:hAnsi="Arial" w:cs="Arial"/>
          <w:sz w:val="24"/>
          <w:szCs w:val="24"/>
        </w:rPr>
        <w:t>stvarno</w:t>
      </w:r>
      <w:r w:rsidRPr="009C7DA5">
        <w:rPr>
          <w:rFonts w:ascii="Arial" w:hAnsi="Arial" w:cs="Arial"/>
          <w:spacing w:val="-9"/>
          <w:sz w:val="24"/>
          <w:szCs w:val="24"/>
        </w:rPr>
        <w:t xml:space="preserve"> </w:t>
      </w:r>
      <w:r w:rsidRPr="009C7DA5">
        <w:rPr>
          <w:rFonts w:ascii="Arial" w:hAnsi="Arial" w:cs="Arial"/>
          <w:sz w:val="24"/>
          <w:szCs w:val="24"/>
        </w:rPr>
        <w:t>i</w:t>
      </w:r>
      <w:r w:rsidRPr="009C7DA5">
        <w:rPr>
          <w:rFonts w:ascii="Arial" w:hAnsi="Arial" w:cs="Arial"/>
          <w:spacing w:val="-11"/>
          <w:sz w:val="24"/>
          <w:szCs w:val="24"/>
        </w:rPr>
        <w:t xml:space="preserve"> </w:t>
      </w:r>
      <w:r w:rsidRPr="009C7DA5">
        <w:rPr>
          <w:rFonts w:ascii="Arial" w:hAnsi="Arial" w:cs="Arial"/>
          <w:sz w:val="24"/>
          <w:szCs w:val="24"/>
        </w:rPr>
        <w:t>objektivno stanje imovine stečajnog dužnika, a radi poduzimanja daljnjih radnji.</w:t>
      </w:r>
    </w:p>
    <w:p w:rsidRPr="009C7DA5" w:rsidR="00F0035D" w:rsidP="002C306C" w:rsidRDefault="002C306C">
      <w:pPr>
        <w:pStyle w:val="Odlomakpopisa"/>
        <w:widowControl w:val="false"/>
        <w:tabs>
          <w:tab w:val="left" w:pos="142"/>
          <w:tab w:val="left" w:pos="1155"/>
        </w:tabs>
        <w:autoSpaceDE w:val="false"/>
        <w:autoSpaceDN w:val="false"/>
        <w:spacing w:after="0" w:line="240" w:lineRule="auto"/>
        <w:ind w:left="1155" w:right="1511"/>
        <w:contextualSpacing w:val="false"/>
        <w:rPr>
          <w:rFonts w:ascii="Arial" w:hAnsi="Arial" w:cs="Arial"/>
          <w:sz w:val="24"/>
          <w:szCs w:val="24"/>
        </w:rPr>
      </w:pPr>
      <w:r w:rsidRPr="009C7DA5">
        <w:rPr>
          <w:rFonts w:ascii="Arial" w:hAnsi="Arial" w:cs="Arial"/>
          <w:sz w:val="24"/>
          <w:szCs w:val="24"/>
        </w:rPr>
        <w:t xml:space="preserve"> </w:t>
      </w:r>
    </w:p>
    <w:p w:rsidRPr="009C7DA5" w:rsidR="00867D87" w:rsidP="009C7DA5" w:rsidRDefault="00867D87">
      <w:pPr>
        <w:tabs>
          <w:tab w:val="left" w:pos="142"/>
        </w:tabs>
        <w:ind w:firstLine="720"/>
        <w:jc w:val="both"/>
        <w:rPr>
          <w:rFonts w:ascii="Arial" w:hAnsi="Arial" w:cs="Arial"/>
          <w:sz w:val="24"/>
          <w:szCs w:val="24"/>
        </w:rPr>
      </w:pPr>
      <w:r w:rsidRPr="009C7DA5">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C7DA5" w:rsidR="00867D87" w:rsidP="009C7DA5" w:rsidRDefault="00867D87">
      <w:pPr>
        <w:tabs>
          <w:tab w:val="left" w:pos="142"/>
        </w:tabs>
        <w:ind w:firstLine="720"/>
        <w:jc w:val="both"/>
        <w:rPr>
          <w:rFonts w:ascii="Arial" w:hAnsi="Arial" w:cs="Arial"/>
          <w:sz w:val="24"/>
          <w:szCs w:val="24"/>
        </w:rPr>
      </w:pPr>
      <w:r w:rsidRPr="009C7DA5">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C7DA5" w:rsidR="00867D87" w:rsidP="009C7DA5" w:rsidRDefault="00867D87">
      <w:pPr>
        <w:tabs>
          <w:tab w:val="left" w:pos="142"/>
        </w:tabs>
        <w:jc w:val="both"/>
        <w:rPr>
          <w:rFonts w:ascii="Arial" w:hAnsi="Arial" w:cs="Arial"/>
          <w:sz w:val="24"/>
          <w:szCs w:val="24"/>
        </w:rPr>
      </w:pPr>
    </w:p>
    <w:p w:rsidR="00867D87" w:rsidP="009C7DA5" w:rsidRDefault="00867D87">
      <w:pPr>
        <w:tabs>
          <w:tab w:val="left" w:pos="142"/>
        </w:tabs>
        <w:ind w:firstLine="720"/>
        <w:jc w:val="both"/>
        <w:rPr>
          <w:rFonts w:ascii="Arial" w:hAnsi="Arial" w:cs="Arial"/>
          <w:sz w:val="24"/>
          <w:szCs w:val="24"/>
        </w:rPr>
      </w:pPr>
      <w:r w:rsidRPr="009C7DA5">
        <w:rPr>
          <w:rFonts w:ascii="Arial" w:hAnsi="Arial" w:cs="Arial"/>
          <w:sz w:val="24"/>
          <w:szCs w:val="24"/>
        </w:rPr>
        <w:t xml:space="preserve">Sud obavještava vjerovnike kako će se glasovati dizanjem ruke. Nakon glasovanja  sud će objaviti rezultate glasovanja. </w:t>
      </w:r>
    </w:p>
    <w:p w:rsidRPr="009C7DA5" w:rsidR="005F2A91" w:rsidP="009C7DA5" w:rsidRDefault="005F2A91">
      <w:pPr>
        <w:tabs>
          <w:tab w:val="left" w:pos="142"/>
        </w:tabs>
        <w:ind w:firstLine="720"/>
        <w:jc w:val="both"/>
        <w:rPr>
          <w:rFonts w:ascii="Arial" w:hAnsi="Arial" w:cs="Arial"/>
          <w:sz w:val="24"/>
          <w:szCs w:val="24"/>
        </w:rPr>
      </w:pPr>
    </w:p>
    <w:p w:rsidRPr="009C7DA5" w:rsidR="00867D87" w:rsidP="009C7DA5" w:rsidRDefault="00A116A4">
      <w:pPr>
        <w:tabs>
          <w:tab w:val="left" w:pos="142"/>
        </w:tabs>
        <w:ind w:firstLine="720"/>
        <w:jc w:val="both"/>
        <w:rPr>
          <w:rFonts w:ascii="Arial" w:hAnsi="Arial" w:cs="Arial"/>
          <w:bCs/>
          <w:sz w:val="24"/>
          <w:szCs w:val="24"/>
        </w:rPr>
      </w:pPr>
      <w:r w:rsidRPr="009C7DA5">
        <w:rPr>
          <w:rFonts w:ascii="Arial" w:hAnsi="Arial" w:cs="Arial"/>
          <w:bCs/>
          <w:sz w:val="24"/>
          <w:szCs w:val="24"/>
        </w:rPr>
        <w:lastRenderedPageBreak/>
        <w:t xml:space="preserve">Prisutni stečajni vjerovnici </w:t>
      </w:r>
      <w:r w:rsidRPr="009C7DA5" w:rsidR="00A751A1">
        <w:rPr>
          <w:rFonts w:ascii="Arial" w:hAnsi="Arial" w:cs="Arial"/>
          <w:bCs/>
          <w:sz w:val="24"/>
          <w:szCs w:val="24"/>
        </w:rPr>
        <w:t>na</w:t>
      </w:r>
      <w:r w:rsidR="001824E3">
        <w:rPr>
          <w:rFonts w:ascii="Arial" w:hAnsi="Arial" w:cs="Arial"/>
          <w:bCs/>
          <w:sz w:val="24"/>
          <w:szCs w:val="24"/>
        </w:rPr>
        <w:t>kon provedenog glasovanja donose slijedeću</w:t>
      </w:r>
      <w:r w:rsidRPr="009C7DA5" w:rsidR="00A751A1">
        <w:rPr>
          <w:rFonts w:ascii="Arial" w:hAnsi="Arial" w:cs="Arial"/>
          <w:bCs/>
          <w:sz w:val="24"/>
          <w:szCs w:val="24"/>
        </w:rPr>
        <w:t xml:space="preserve">: </w:t>
      </w:r>
    </w:p>
    <w:p w:rsidRPr="009C7DA5" w:rsidR="00867D87" w:rsidP="009C7DA5" w:rsidRDefault="00867D87">
      <w:pPr>
        <w:tabs>
          <w:tab w:val="left" w:pos="142"/>
        </w:tabs>
        <w:jc w:val="both"/>
        <w:rPr>
          <w:rFonts w:ascii="Arial" w:hAnsi="Arial" w:cs="Arial"/>
          <w:bCs/>
          <w:sz w:val="24"/>
          <w:szCs w:val="24"/>
        </w:rPr>
      </w:pPr>
    </w:p>
    <w:p w:rsidRPr="009C7DA5" w:rsidR="00380CBB" w:rsidP="009C7DA5" w:rsidRDefault="00D904ED">
      <w:pPr>
        <w:tabs>
          <w:tab w:val="left" w:pos="142"/>
        </w:tabs>
        <w:jc w:val="center"/>
        <w:rPr>
          <w:rFonts w:ascii="Arial" w:hAnsi="Arial" w:cs="Arial"/>
          <w:bCs/>
          <w:sz w:val="24"/>
          <w:szCs w:val="24"/>
        </w:rPr>
      </w:pPr>
      <w:r>
        <w:rPr>
          <w:rFonts w:ascii="Arial" w:hAnsi="Arial" w:cs="Arial"/>
          <w:bCs/>
          <w:sz w:val="24"/>
          <w:szCs w:val="24"/>
        </w:rPr>
        <w:t>O D L U K U</w:t>
      </w:r>
    </w:p>
    <w:p w:rsidRPr="009C7DA5" w:rsidR="000C6F4A" w:rsidP="009C7DA5" w:rsidRDefault="000C6F4A">
      <w:pPr>
        <w:pStyle w:val="Tijeloteksta"/>
        <w:tabs>
          <w:tab w:val="left" w:pos="142"/>
        </w:tabs>
        <w:rPr>
          <w:b/>
        </w:rPr>
      </w:pPr>
    </w:p>
    <w:p w:rsidRPr="00485955" w:rsidR="00F65C4E" w:rsidP="00485955" w:rsidRDefault="00485955">
      <w:pPr>
        <w:widowControl w:val="false"/>
        <w:tabs>
          <w:tab w:val="left" w:pos="142"/>
          <w:tab w:val="left" w:pos="1154"/>
        </w:tabs>
        <w:rPr>
          <w:rFonts w:ascii="Arial" w:hAnsi="Arial" w:cs="Arial"/>
          <w:sz w:val="24"/>
          <w:szCs w:val="24"/>
        </w:rPr>
      </w:pPr>
      <w:r>
        <w:rPr>
          <w:rFonts w:ascii="Arial" w:hAnsi="Arial" w:cs="Arial"/>
          <w:sz w:val="24"/>
          <w:szCs w:val="24"/>
        </w:rPr>
        <w:tab/>
        <w:t xml:space="preserve">        </w:t>
      </w:r>
      <w:r w:rsidRPr="00485955" w:rsidR="00E579E8">
        <w:rPr>
          <w:rFonts w:ascii="Arial" w:hAnsi="Arial" w:cs="Arial"/>
          <w:sz w:val="24"/>
          <w:szCs w:val="24"/>
        </w:rPr>
        <w:t>Prihvaća</w:t>
      </w:r>
      <w:r w:rsidRPr="00485955" w:rsidR="00E579E8">
        <w:rPr>
          <w:rFonts w:ascii="Arial" w:hAnsi="Arial" w:cs="Arial"/>
          <w:spacing w:val="-14"/>
          <w:sz w:val="24"/>
          <w:szCs w:val="24"/>
        </w:rPr>
        <w:t xml:space="preserve"> </w:t>
      </w:r>
      <w:r w:rsidRPr="00485955" w:rsidR="00E579E8">
        <w:rPr>
          <w:rFonts w:ascii="Arial" w:hAnsi="Arial" w:cs="Arial"/>
          <w:sz w:val="24"/>
          <w:szCs w:val="24"/>
        </w:rPr>
        <w:t>se</w:t>
      </w:r>
      <w:r w:rsidRPr="00485955" w:rsidR="00E579E8">
        <w:rPr>
          <w:rFonts w:ascii="Arial" w:hAnsi="Arial" w:cs="Arial"/>
          <w:spacing w:val="-15"/>
          <w:sz w:val="24"/>
          <w:szCs w:val="24"/>
        </w:rPr>
        <w:t xml:space="preserve"> </w:t>
      </w:r>
      <w:r w:rsidRPr="00485955" w:rsidR="00E579E8">
        <w:rPr>
          <w:rFonts w:ascii="Arial" w:hAnsi="Arial" w:cs="Arial"/>
          <w:sz w:val="24"/>
          <w:szCs w:val="24"/>
        </w:rPr>
        <w:t>izvješće</w:t>
      </w:r>
      <w:r w:rsidRPr="00485955" w:rsidR="00E579E8">
        <w:rPr>
          <w:rFonts w:ascii="Arial" w:hAnsi="Arial" w:cs="Arial"/>
          <w:spacing w:val="-15"/>
          <w:sz w:val="24"/>
          <w:szCs w:val="24"/>
        </w:rPr>
        <w:t xml:space="preserve"> </w:t>
      </w:r>
      <w:r w:rsidRPr="00485955" w:rsidR="00E579E8">
        <w:rPr>
          <w:rFonts w:ascii="Arial" w:hAnsi="Arial" w:cs="Arial"/>
          <w:sz w:val="24"/>
          <w:szCs w:val="24"/>
        </w:rPr>
        <w:t>stečajnog</w:t>
      </w:r>
      <w:r w:rsidRPr="00485955" w:rsidR="00E579E8">
        <w:rPr>
          <w:rFonts w:ascii="Arial" w:hAnsi="Arial" w:cs="Arial"/>
          <w:spacing w:val="-15"/>
          <w:sz w:val="24"/>
          <w:szCs w:val="24"/>
        </w:rPr>
        <w:t xml:space="preserve"> </w:t>
      </w:r>
      <w:r w:rsidRPr="00485955" w:rsidR="00E579E8">
        <w:rPr>
          <w:rFonts w:ascii="Arial" w:hAnsi="Arial" w:cs="Arial"/>
          <w:sz w:val="24"/>
          <w:szCs w:val="24"/>
        </w:rPr>
        <w:t>upravitelja</w:t>
      </w:r>
      <w:r w:rsidRPr="00485955" w:rsidR="00E579E8">
        <w:rPr>
          <w:rFonts w:ascii="Arial" w:hAnsi="Arial" w:cs="Arial"/>
          <w:spacing w:val="-14"/>
          <w:sz w:val="24"/>
          <w:szCs w:val="24"/>
        </w:rPr>
        <w:t xml:space="preserve"> </w:t>
      </w:r>
      <w:r w:rsidRPr="00485955" w:rsidR="00E579E8">
        <w:rPr>
          <w:rFonts w:ascii="Arial" w:hAnsi="Arial" w:cs="Arial"/>
          <w:sz w:val="24"/>
          <w:szCs w:val="24"/>
        </w:rPr>
        <w:t>u</w:t>
      </w:r>
      <w:r w:rsidRPr="00485955" w:rsidR="00E579E8">
        <w:rPr>
          <w:rFonts w:ascii="Arial" w:hAnsi="Arial" w:cs="Arial"/>
          <w:spacing w:val="-12"/>
          <w:sz w:val="24"/>
          <w:szCs w:val="24"/>
        </w:rPr>
        <w:t xml:space="preserve"> </w:t>
      </w:r>
      <w:r w:rsidRPr="00485955" w:rsidR="00E579E8">
        <w:rPr>
          <w:rFonts w:ascii="Arial" w:hAnsi="Arial" w:cs="Arial"/>
          <w:spacing w:val="-2"/>
          <w:sz w:val="24"/>
          <w:szCs w:val="24"/>
        </w:rPr>
        <w:t>cijelosti</w:t>
      </w:r>
      <w:r w:rsidRPr="00485955" w:rsidR="00F65C4E">
        <w:rPr>
          <w:rFonts w:ascii="Arial" w:hAnsi="Arial" w:cs="Arial"/>
          <w:spacing w:val="-2"/>
          <w:sz w:val="24"/>
          <w:szCs w:val="24"/>
        </w:rPr>
        <w:t xml:space="preserve">, a o drugim prijedlozima </w:t>
      </w:r>
    </w:p>
    <w:p w:rsidR="00E579E8" w:rsidP="00F65C4E" w:rsidRDefault="00F65C4E">
      <w:pPr>
        <w:widowControl w:val="false"/>
        <w:tabs>
          <w:tab w:val="left" w:pos="142"/>
          <w:tab w:val="left" w:pos="1154"/>
        </w:tabs>
        <w:rPr>
          <w:rFonts w:ascii="Arial" w:hAnsi="Arial" w:cs="Arial"/>
          <w:spacing w:val="-2"/>
          <w:sz w:val="24"/>
          <w:szCs w:val="24"/>
        </w:rPr>
      </w:pPr>
      <w:r w:rsidRPr="00F65C4E">
        <w:rPr>
          <w:rFonts w:ascii="Arial" w:hAnsi="Arial" w:cs="Arial"/>
          <w:spacing w:val="-2"/>
          <w:sz w:val="24"/>
          <w:szCs w:val="24"/>
        </w:rPr>
        <w:t>odluka glasat će se na idućoj Skupštini</w:t>
      </w:r>
      <w:r w:rsidR="00485955">
        <w:rPr>
          <w:rFonts w:ascii="Arial" w:hAnsi="Arial" w:cs="Arial"/>
          <w:spacing w:val="-2"/>
          <w:sz w:val="24"/>
          <w:szCs w:val="24"/>
        </w:rPr>
        <w:t xml:space="preserve"> nakon što stečajni upravitelj pripremi izvješće o visini predložene zakupnine, dostavi procjenu pokretnina po ovlaštenom sudskom procjenitelju, nakon što precizira o kojim tražbinama dužnikovih dužnika je riječ i nakon što bivši zakonski zastupnik dužnika priloži i dostavi svu potrebnu dokumentaciju. </w:t>
      </w:r>
    </w:p>
    <w:p w:rsidR="001824E3" w:rsidP="00F65C4E" w:rsidRDefault="001824E3">
      <w:pPr>
        <w:widowControl w:val="false"/>
        <w:tabs>
          <w:tab w:val="left" w:pos="142"/>
          <w:tab w:val="left" w:pos="1154"/>
        </w:tabs>
        <w:rPr>
          <w:rFonts w:ascii="Arial" w:hAnsi="Arial" w:cs="Arial"/>
          <w:spacing w:val="-2"/>
          <w:sz w:val="24"/>
          <w:szCs w:val="24"/>
        </w:rPr>
      </w:pPr>
    </w:p>
    <w:p w:rsidR="001824E3" w:rsidP="00F65C4E" w:rsidRDefault="001824E3">
      <w:pPr>
        <w:widowControl w:val="false"/>
        <w:tabs>
          <w:tab w:val="left" w:pos="142"/>
          <w:tab w:val="left" w:pos="1154"/>
        </w:tabs>
        <w:rPr>
          <w:rFonts w:ascii="Arial" w:hAnsi="Arial" w:cs="Arial"/>
          <w:spacing w:val="-2"/>
          <w:sz w:val="24"/>
          <w:szCs w:val="24"/>
        </w:rPr>
      </w:pPr>
    </w:p>
    <w:p w:rsidR="001824E3" w:rsidP="001824E3" w:rsidRDefault="001824E3">
      <w:pPr>
        <w:widowControl w:val="false"/>
        <w:tabs>
          <w:tab w:val="left" w:pos="142"/>
          <w:tab w:val="left" w:pos="1154"/>
        </w:tabs>
        <w:ind w:firstLine="142"/>
        <w:rPr>
          <w:rFonts w:ascii="Arial" w:hAnsi="Arial" w:cs="Arial"/>
          <w:spacing w:val="-2"/>
          <w:sz w:val="24"/>
          <w:szCs w:val="24"/>
        </w:rPr>
      </w:pPr>
      <w:r>
        <w:rPr>
          <w:rFonts w:ascii="Arial" w:hAnsi="Arial" w:cs="Arial"/>
          <w:spacing w:val="-2"/>
          <w:sz w:val="24"/>
          <w:szCs w:val="24"/>
        </w:rPr>
        <w:tab/>
        <w:t xml:space="preserve">Sud donosi </w:t>
      </w:r>
    </w:p>
    <w:p w:rsidR="001824E3" w:rsidP="001824E3" w:rsidRDefault="001824E3">
      <w:pPr>
        <w:widowControl w:val="false"/>
        <w:tabs>
          <w:tab w:val="left" w:pos="142"/>
          <w:tab w:val="left" w:pos="1154"/>
        </w:tabs>
        <w:ind w:firstLine="142"/>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ab/>
      </w:r>
      <w:r>
        <w:rPr>
          <w:rFonts w:ascii="Arial" w:hAnsi="Arial" w:cs="Arial"/>
          <w:spacing w:val="-2"/>
          <w:sz w:val="24"/>
          <w:szCs w:val="24"/>
        </w:rPr>
        <w:tab/>
      </w:r>
      <w:r>
        <w:rPr>
          <w:rFonts w:ascii="Arial" w:hAnsi="Arial" w:cs="Arial"/>
          <w:spacing w:val="-2"/>
          <w:sz w:val="24"/>
          <w:szCs w:val="24"/>
        </w:rPr>
        <w:tab/>
        <w:t xml:space="preserve">r j e š e n j e </w:t>
      </w:r>
    </w:p>
    <w:p w:rsidR="001824E3" w:rsidP="001824E3" w:rsidRDefault="001824E3">
      <w:pPr>
        <w:widowControl w:val="false"/>
        <w:tabs>
          <w:tab w:val="left" w:pos="142"/>
          <w:tab w:val="left" w:pos="1154"/>
        </w:tabs>
        <w:ind w:firstLine="142"/>
        <w:rPr>
          <w:rFonts w:ascii="Arial" w:hAnsi="Arial" w:cs="Arial"/>
          <w:spacing w:val="-2"/>
          <w:sz w:val="24"/>
          <w:szCs w:val="24"/>
        </w:rPr>
      </w:pPr>
    </w:p>
    <w:p w:rsidR="001824E3" w:rsidP="001824E3" w:rsidRDefault="001824E3">
      <w:pPr>
        <w:widowControl w:val="false"/>
        <w:tabs>
          <w:tab w:val="left" w:pos="142"/>
          <w:tab w:val="left" w:pos="1154"/>
        </w:tabs>
        <w:ind w:firstLine="142"/>
        <w:rPr>
          <w:rFonts w:ascii="Arial" w:hAnsi="Arial" w:cs="Arial"/>
          <w:spacing w:val="-2"/>
          <w:sz w:val="24"/>
          <w:szCs w:val="24"/>
        </w:rPr>
      </w:pPr>
      <w:r>
        <w:rPr>
          <w:rFonts w:ascii="Arial" w:hAnsi="Arial" w:cs="Arial"/>
          <w:spacing w:val="-2"/>
          <w:sz w:val="24"/>
          <w:szCs w:val="24"/>
        </w:rPr>
        <w:tab/>
        <w:t xml:space="preserve">Današnje Izvještajno ročište se odgađa, a iduće se održati dana </w:t>
      </w:r>
    </w:p>
    <w:p w:rsidR="001824E3" w:rsidP="001824E3" w:rsidRDefault="001824E3">
      <w:pPr>
        <w:widowControl w:val="false"/>
        <w:tabs>
          <w:tab w:val="left" w:pos="142"/>
          <w:tab w:val="left" w:pos="1154"/>
        </w:tabs>
        <w:ind w:firstLine="142"/>
        <w:rPr>
          <w:rFonts w:ascii="Arial" w:hAnsi="Arial" w:cs="Arial"/>
          <w:spacing w:val="-2"/>
          <w:sz w:val="24"/>
          <w:szCs w:val="24"/>
        </w:rPr>
      </w:pPr>
    </w:p>
    <w:p w:rsidR="00D904ED" w:rsidP="001824E3" w:rsidRDefault="001824E3">
      <w:pPr>
        <w:widowControl w:val="false"/>
        <w:tabs>
          <w:tab w:val="left" w:pos="142"/>
          <w:tab w:val="left" w:pos="1154"/>
        </w:tabs>
        <w:ind w:firstLine="142"/>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ab/>
      </w:r>
      <w:r>
        <w:rPr>
          <w:rFonts w:ascii="Arial" w:hAnsi="Arial" w:cs="Arial"/>
          <w:spacing w:val="-2"/>
          <w:sz w:val="24"/>
          <w:szCs w:val="24"/>
        </w:rPr>
        <w:tab/>
      </w:r>
      <w:r>
        <w:rPr>
          <w:rFonts w:ascii="Arial" w:hAnsi="Arial" w:cs="Arial"/>
          <w:spacing w:val="-2"/>
          <w:sz w:val="24"/>
          <w:szCs w:val="24"/>
        </w:rPr>
        <w:tab/>
      </w:r>
      <w:r w:rsidR="00D904ED">
        <w:rPr>
          <w:rFonts w:ascii="Arial" w:hAnsi="Arial" w:cs="Arial"/>
          <w:spacing w:val="-2"/>
          <w:sz w:val="24"/>
          <w:szCs w:val="24"/>
        </w:rPr>
        <w:t xml:space="preserve">26. studenog 2024. u 10,00 sati </w:t>
      </w:r>
    </w:p>
    <w:p w:rsidRPr="009C7DA5" w:rsidR="009F30B0" w:rsidP="00D904ED" w:rsidRDefault="00D904ED">
      <w:pPr>
        <w:widowControl w:val="false"/>
        <w:tabs>
          <w:tab w:val="left" w:pos="142"/>
          <w:tab w:val="left" w:pos="1154"/>
        </w:tabs>
        <w:ind w:firstLine="142"/>
        <w:rPr>
          <w:rFonts w:ascii="Arial" w:hAnsi="Arial" w:cs="Arial"/>
          <w:sz w:val="24"/>
          <w:szCs w:val="24"/>
        </w:rPr>
      </w:pPr>
      <w:r>
        <w:rPr>
          <w:rFonts w:ascii="Arial" w:hAnsi="Arial" w:cs="Arial"/>
          <w:spacing w:val="-2"/>
          <w:sz w:val="24"/>
          <w:szCs w:val="24"/>
        </w:rPr>
        <w:t xml:space="preserve">što nazočni primaju na znanje, dok će se zapisnik objaviti na e-oglasnoj ploči suda. </w:t>
      </w:r>
      <w:r w:rsidR="001824E3">
        <w:rPr>
          <w:rFonts w:ascii="Arial" w:hAnsi="Arial" w:cs="Arial"/>
          <w:spacing w:val="-2"/>
          <w:sz w:val="24"/>
          <w:szCs w:val="24"/>
        </w:rPr>
        <w:tab/>
      </w:r>
    </w:p>
    <w:p w:rsidRPr="009C7DA5" w:rsidR="00867D87" w:rsidP="00E54A89" w:rsidRDefault="00E54A89">
      <w:pPr>
        <w:pStyle w:val="Odlomakpopisa"/>
        <w:tabs>
          <w:tab w:val="left" w:pos="142"/>
        </w:tabs>
        <w:ind w:left="142" w:firstLine="938"/>
        <w:rPr>
          <w:rFonts w:ascii="Arial" w:hAnsi="Arial" w:cs="Arial"/>
          <w:bCs/>
          <w:sz w:val="24"/>
          <w:szCs w:val="24"/>
        </w:rPr>
      </w:pPr>
      <w:r>
        <w:rPr>
          <w:rFonts w:ascii="Arial" w:hAnsi="Arial" w:cs="Arial"/>
          <w:bCs/>
          <w:sz w:val="24"/>
          <w:szCs w:val="24"/>
        </w:rPr>
        <w:t xml:space="preserve">                               </w:t>
      </w:r>
      <w:r w:rsidRPr="009C7DA5" w:rsidR="00867D87">
        <w:rPr>
          <w:rFonts w:ascii="Arial" w:hAnsi="Arial" w:cs="Arial"/>
          <w:bCs/>
          <w:sz w:val="24"/>
          <w:szCs w:val="24"/>
        </w:rPr>
        <w:t>Dovršeno u</w:t>
      </w:r>
      <w:r w:rsidRPr="009C7DA5" w:rsidR="00FD0CE9">
        <w:rPr>
          <w:rFonts w:ascii="Arial" w:hAnsi="Arial" w:cs="Arial"/>
          <w:bCs/>
          <w:sz w:val="24"/>
          <w:szCs w:val="24"/>
        </w:rPr>
        <w:t xml:space="preserve"> </w:t>
      </w:r>
      <w:r w:rsidR="00D904ED">
        <w:rPr>
          <w:rFonts w:ascii="Arial" w:hAnsi="Arial" w:cs="Arial"/>
          <w:bCs/>
          <w:sz w:val="24"/>
          <w:szCs w:val="24"/>
        </w:rPr>
        <w:t xml:space="preserve">10,46 </w:t>
      </w:r>
      <w:r w:rsidRPr="009C7DA5" w:rsidR="00C41045">
        <w:rPr>
          <w:rFonts w:ascii="Arial" w:hAnsi="Arial" w:cs="Arial"/>
          <w:bCs/>
          <w:sz w:val="24"/>
          <w:szCs w:val="24"/>
        </w:rPr>
        <w:t xml:space="preserve"> </w:t>
      </w:r>
      <w:r w:rsidRPr="009C7DA5" w:rsidR="00867D87">
        <w:rPr>
          <w:rFonts w:ascii="Arial" w:hAnsi="Arial" w:cs="Arial"/>
          <w:bCs/>
          <w:sz w:val="24"/>
          <w:szCs w:val="24"/>
        </w:rPr>
        <w:t>sati</w:t>
      </w:r>
    </w:p>
    <w:p w:rsidRPr="009C7DA5" w:rsidR="00867D87" w:rsidP="009C7DA5" w:rsidRDefault="00867D87">
      <w:pPr>
        <w:tabs>
          <w:tab w:val="left" w:pos="142"/>
        </w:tabs>
        <w:jc w:val="center"/>
        <w:rPr>
          <w:rFonts w:ascii="Arial" w:hAnsi="Arial" w:cs="Arial"/>
          <w:bCs/>
          <w:sz w:val="24"/>
          <w:szCs w:val="24"/>
        </w:rPr>
      </w:pPr>
      <w:r w:rsidRPr="009C7DA5">
        <w:rPr>
          <w:rFonts w:ascii="Arial" w:hAnsi="Arial" w:cs="Arial"/>
          <w:bCs/>
          <w:sz w:val="24"/>
          <w:szCs w:val="24"/>
        </w:rPr>
        <w:t>Sudac:</w:t>
      </w:r>
    </w:p>
    <w:p w:rsidRPr="009C7DA5" w:rsidR="00867D87" w:rsidP="009C7DA5" w:rsidRDefault="00867D87">
      <w:pPr>
        <w:tabs>
          <w:tab w:val="left" w:pos="142"/>
        </w:tabs>
        <w:jc w:val="center"/>
        <w:rPr>
          <w:rFonts w:ascii="Arial" w:hAnsi="Arial" w:cs="Arial"/>
          <w:bCs/>
          <w:sz w:val="24"/>
          <w:szCs w:val="24"/>
        </w:rPr>
      </w:pPr>
      <w:r w:rsidRPr="009C7DA5">
        <w:rPr>
          <w:rFonts w:ascii="Arial" w:hAnsi="Arial" w:cs="Arial"/>
          <w:bCs/>
          <w:sz w:val="24"/>
          <w:szCs w:val="24"/>
        </w:rPr>
        <w:t>Vesna Sremac Šoštar</w:t>
      </w:r>
    </w:p>
    <w:p w:rsidRPr="009C7DA5" w:rsidR="00867D87" w:rsidP="009C7DA5" w:rsidRDefault="00867D87">
      <w:pPr>
        <w:tabs>
          <w:tab w:val="left" w:pos="142"/>
        </w:tabs>
        <w:jc w:val="center"/>
        <w:rPr>
          <w:rFonts w:ascii="Arial" w:hAnsi="Arial" w:cs="Arial"/>
          <w:bCs/>
          <w:sz w:val="24"/>
          <w:szCs w:val="24"/>
        </w:rPr>
      </w:pPr>
    </w:p>
    <w:p w:rsidRPr="009C7DA5" w:rsidR="00867D87" w:rsidP="009C7DA5" w:rsidRDefault="00867D87">
      <w:pPr>
        <w:tabs>
          <w:tab w:val="left" w:pos="142"/>
        </w:tabs>
        <w:jc w:val="center"/>
        <w:rPr>
          <w:rFonts w:ascii="Arial" w:hAnsi="Arial" w:cs="Arial"/>
          <w:bCs/>
          <w:sz w:val="24"/>
          <w:szCs w:val="24"/>
        </w:rPr>
      </w:pPr>
    </w:p>
    <w:p w:rsidRPr="009C7DA5" w:rsidR="00867D87" w:rsidP="009C7DA5" w:rsidRDefault="00867D87">
      <w:pPr>
        <w:tabs>
          <w:tab w:val="left" w:pos="142"/>
        </w:tabs>
        <w:jc w:val="center"/>
        <w:rPr>
          <w:rFonts w:ascii="Arial" w:hAnsi="Arial" w:cs="Arial"/>
          <w:bCs/>
          <w:sz w:val="24"/>
          <w:szCs w:val="24"/>
        </w:rPr>
      </w:pPr>
      <w:r w:rsidRPr="009C7DA5">
        <w:rPr>
          <w:rFonts w:ascii="Arial" w:hAnsi="Arial" w:cs="Arial"/>
          <w:bCs/>
          <w:sz w:val="24"/>
          <w:szCs w:val="24"/>
        </w:rPr>
        <w:t>Zapisničar:</w:t>
      </w:r>
    </w:p>
    <w:p w:rsidRPr="009C7DA5" w:rsidR="00C6395B" w:rsidP="009C7DA5" w:rsidRDefault="00C6395B">
      <w:pPr>
        <w:tabs>
          <w:tab w:val="left" w:pos="142"/>
        </w:tabs>
        <w:jc w:val="center"/>
        <w:rPr>
          <w:rFonts w:ascii="Arial" w:hAnsi="Arial" w:cs="Arial"/>
          <w:bCs/>
          <w:sz w:val="24"/>
          <w:szCs w:val="24"/>
        </w:rPr>
      </w:pPr>
    </w:p>
    <w:p w:rsidRPr="009C7DA5" w:rsidR="00867D87" w:rsidP="009C7DA5" w:rsidRDefault="00867D87">
      <w:pPr>
        <w:tabs>
          <w:tab w:val="left" w:pos="142"/>
        </w:tabs>
        <w:jc w:val="center"/>
        <w:rPr>
          <w:rFonts w:ascii="Arial" w:hAnsi="Arial" w:cs="Arial"/>
          <w:bCs/>
          <w:sz w:val="24"/>
          <w:szCs w:val="24"/>
        </w:rPr>
      </w:pPr>
    </w:p>
    <w:p w:rsidRPr="009C7DA5" w:rsidR="00867D87" w:rsidP="009C7DA5" w:rsidRDefault="00867D87">
      <w:pPr>
        <w:tabs>
          <w:tab w:val="left" w:pos="142"/>
        </w:tabs>
        <w:jc w:val="both"/>
        <w:rPr>
          <w:rFonts w:ascii="Arial" w:hAnsi="Arial" w:cs="Arial"/>
          <w:bCs/>
          <w:sz w:val="24"/>
          <w:szCs w:val="24"/>
        </w:rPr>
      </w:pPr>
      <w:r w:rsidRPr="009C7DA5">
        <w:rPr>
          <w:rFonts w:ascii="Arial" w:hAnsi="Arial" w:cs="Arial"/>
          <w:bCs/>
          <w:sz w:val="24"/>
          <w:szCs w:val="24"/>
        </w:rPr>
        <w:t>Stečajni upravitelj:</w:t>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r>
      <w:r w:rsidRPr="009C7DA5">
        <w:rPr>
          <w:rFonts w:ascii="Arial" w:hAnsi="Arial" w:cs="Arial"/>
          <w:bCs/>
          <w:sz w:val="24"/>
          <w:szCs w:val="24"/>
        </w:rPr>
        <w:tab/>
        <w:t xml:space="preserve">  </w:t>
      </w:r>
    </w:p>
    <w:p w:rsidRPr="009C7DA5" w:rsidR="00867D87" w:rsidP="009C7DA5" w:rsidRDefault="00867D87">
      <w:pPr>
        <w:tabs>
          <w:tab w:val="left" w:pos="142"/>
        </w:tabs>
        <w:jc w:val="both"/>
        <w:rPr>
          <w:rFonts w:ascii="Arial" w:hAnsi="Arial" w:cs="Arial"/>
          <w:bCs/>
          <w:sz w:val="24"/>
          <w:szCs w:val="24"/>
        </w:rPr>
      </w:pPr>
    </w:p>
    <w:p w:rsidRPr="009C7DA5" w:rsidR="00867D87" w:rsidP="009C7DA5" w:rsidRDefault="00867D87">
      <w:pPr>
        <w:tabs>
          <w:tab w:val="left" w:pos="142"/>
        </w:tabs>
        <w:jc w:val="both"/>
        <w:rPr>
          <w:rFonts w:ascii="Arial" w:hAnsi="Arial" w:cs="Arial"/>
          <w:bCs/>
          <w:sz w:val="24"/>
          <w:szCs w:val="24"/>
        </w:rPr>
      </w:pPr>
      <w:r w:rsidRPr="009C7DA5">
        <w:rPr>
          <w:rFonts w:ascii="Arial" w:hAnsi="Arial" w:cs="Arial"/>
          <w:bCs/>
          <w:sz w:val="24"/>
          <w:szCs w:val="24"/>
        </w:rPr>
        <w:t xml:space="preserve">Stečajni vjerovnici: </w:t>
      </w:r>
    </w:p>
    <w:p w:rsidRPr="009C7DA5" w:rsidR="009E5EDE" w:rsidP="009C7DA5" w:rsidRDefault="004079E2">
      <w:pPr>
        <w:tabs>
          <w:tab w:val="left" w:pos="142"/>
        </w:tabs>
        <w:jc w:val="both"/>
        <w:rPr>
          <w:rFonts w:ascii="Arial" w:hAnsi="Arial" w:cs="Arial"/>
          <w:bCs/>
          <w:sz w:val="24"/>
          <w:szCs w:val="24"/>
        </w:rPr>
      </w:pPr>
      <w:r w:rsidRPr="009C7DA5">
        <w:rPr>
          <w:rFonts w:ascii="Arial" w:hAnsi="Arial" w:cs="Arial"/>
          <w:bCs/>
          <w:sz w:val="24"/>
          <w:szCs w:val="24"/>
        </w:rPr>
        <w:t xml:space="preserve"> </w:t>
      </w:r>
    </w:p>
    <w:sectPr w:rsidRPr="009C7DA5" w:rsidR="009E5EDE" w:rsidSect="00E54A89">
      <w:headerReference w:type="even" r:id="rId10"/>
      <w:head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2F4A" w:rsidRDefault="007A2F4A">
      <w:r>
        <w:separator/>
      </w:r>
    </w:p>
  </w:endnote>
  <w:endnote w:type="continuationSeparator" w:id="0">
    <w:p w:rsidR="007A2F4A" w:rsidRDefault="007A2F4A">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icrosoft Sans Serif">
    <w:panose1 w:val="020B0604020202020204"/>
    <w:charset w:val="EE"/>
    <w:family w:val="swiss"/>
    <w:pitch w:val="variable"/>
    <w:sig w:usb0="E5002EFF" w:usb1="C000605B" w:usb2="00000029" w:usb3="00000000" w:csb0="0001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2F4A" w:rsidRDefault="007A2F4A">
      <w:r>
        <w:separator/>
      </w:r>
    </w:p>
  </w:footnote>
  <w:footnote w:type="continuationSeparator" w:id="0">
    <w:p w:rsidR="007A2F4A" w:rsidRDefault="007A2F4A">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156651"/>
      <w:docPartObj>
        <w:docPartGallery w:val="Page Numbers (Top of Page)"/>
        <w:docPartUnique/>
      </w:docPartObj>
    </w:sdtPr>
    <w:sdtEndPr>
      <w:rPr>
        <w:rFonts w:ascii="Arial" w:hAnsi="Arial" w:cs="Arial"/>
        <w:sz w:val="24"/>
        <w:szCs w:val="24"/>
      </w:rPr>
    </w:sdtEndPr>
    <w:sdtContent>
      <w:p w:rsidRPr="00A37AF3" w:rsidR="007A2F4A" w:rsidP="00A37AF3" w:rsidRDefault="007A2F4A">
        <w:pPr>
          <w:pStyle w:val="Zaglavlje"/>
          <w:ind w:firstLine="2722"/>
          <w:jc w:val="center"/>
          <w:rPr>
            <w:rFonts w:ascii="Arial" w:hAnsi="Arial" w:cs="Arial"/>
            <w:sz w:val="24"/>
            <w:szCs w:val="24"/>
          </w:rPr>
        </w:pPr>
        <w:r w:rsidRPr="00A37AF3">
          <w:rPr>
            <w:rFonts w:ascii="Arial" w:hAnsi="Arial" w:cs="Arial"/>
            <w:sz w:val="24"/>
            <w:szCs w:val="24"/>
          </w:rPr>
          <w:fldChar w:fldCharType="begin"/>
        </w:r>
        <w:r w:rsidRPr="00A37AF3">
          <w:rPr>
            <w:rFonts w:ascii="Arial" w:hAnsi="Arial" w:cs="Arial"/>
            <w:sz w:val="24"/>
            <w:szCs w:val="24"/>
          </w:rPr>
          <w:instrText>PAGE   \* MERGEFORMAT</w:instrText>
        </w:r>
        <w:r w:rsidRPr="00A37AF3">
          <w:rPr>
            <w:rFonts w:ascii="Arial" w:hAnsi="Arial" w:cs="Arial"/>
            <w:sz w:val="24"/>
            <w:szCs w:val="24"/>
          </w:rPr>
          <w:fldChar w:fldCharType="separate"/>
        </w:r>
        <w:r w:rsidR="00392D0C">
          <w:rPr>
            <w:rFonts w:ascii="Arial" w:hAnsi="Arial" w:cs="Arial"/>
            <w:noProof/>
            <w:sz w:val="24"/>
            <w:szCs w:val="24"/>
          </w:rPr>
          <w:t>11</w:t>
        </w:r>
        <w:r w:rsidRPr="00A37AF3">
          <w:rPr>
            <w:rFonts w:ascii="Arial" w:hAnsi="Arial" w:cs="Arial"/>
            <w:sz w:val="24"/>
            <w:szCs w:val="24"/>
          </w:rPr>
          <w:fldChar w:fldCharType="end"/>
        </w:r>
        <w:r>
          <w:rPr>
            <w:rFonts w:ascii="Arial" w:hAnsi="Arial" w:cs="Arial"/>
            <w:sz w:val="24"/>
            <w:szCs w:val="24"/>
          </w:rPr>
          <w:t xml:space="preserve">                            St-1657/2024</w:t>
        </w:r>
      </w:p>
    </w:sdtContent>
  </w:sdt>
  <w:p w:rsidR="007A2F4A" w:rsidRDefault="007A2F4A">
    <w:pPr>
      <w:pStyle w:val="Tijeloteksta"/>
      <w:spacing w:line="14" w:lineRule="auto"/>
      <w:rPr>
        <w:sz w:val="20"/>
      </w:rPr>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A2F4A" w:rsidP="00D81A44" w:rsidRDefault="007A2F4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A2F4A" w:rsidRDefault="007A2F4A">
    <w:pPr>
      <w:pStyle w:val="Zaglavlje"/>
    </w:pPr>
  </w:p>
</w:hdr>
</file>

<file path=word/header3.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A2F4A" w:rsidP="00D81A44" w:rsidRDefault="007A2F4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392D0C">
      <w:rPr>
        <w:rStyle w:val="Brojstranice"/>
        <w:rFonts w:ascii="Arial" w:hAnsi="Arial" w:cs="Arial"/>
        <w:noProof/>
        <w:sz w:val="24"/>
        <w:szCs w:val="24"/>
      </w:rPr>
      <w:t>13</w:t>
    </w:r>
    <w:r w:rsidRPr="00E44E9F">
      <w:rPr>
        <w:rStyle w:val="Brojstranice"/>
        <w:rFonts w:ascii="Arial" w:hAnsi="Arial" w:cs="Arial"/>
        <w:sz w:val="24"/>
        <w:szCs w:val="24"/>
      </w:rPr>
      <w:fldChar w:fldCharType="end"/>
    </w:r>
  </w:p>
  <w:p w:rsidR="007A2F4A" w:rsidP="003D5E96" w:rsidRDefault="007A2F4A">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A2F4A" w:rsidP="007452B9" w:rsidRDefault="007A2F4A">
    <w:pPr>
      <w:pStyle w:val="Zaglavlje"/>
      <w:ind w:left="4083"/>
      <w:jc w:val="center"/>
      <w:rPr>
        <w:rFonts w:ascii="Arial" w:hAnsi="Arial" w:cs="Arial"/>
        <w:bCs/>
        <w:sz w:val="24"/>
        <w:szCs w:val="24"/>
      </w:rPr>
    </w:pPr>
    <w:r>
      <w:rPr>
        <w:rFonts w:ascii="Arial" w:hAnsi="Arial" w:cs="Arial"/>
        <w:bCs/>
        <w:sz w:val="24"/>
        <w:szCs w:val="24"/>
      </w:rPr>
      <w:t xml:space="preserve">                                                                                                                                                           St-1657/2024</w:t>
    </w:r>
  </w:p>
  <w:p w:rsidRPr="00A207D6" w:rsidR="007A2F4A" w:rsidP="003D5E96" w:rsidRDefault="007A2F4A">
    <w:pPr>
      <w:pStyle w:val="Zaglavlje"/>
      <w:jc w:val="center"/>
      <w:rPr>
        <w:rFonts w:ascii="Arial" w:hAnsi="Arial" w:cs="Arial"/>
        <w:sz w:val="24"/>
        <w:szCs w:val="24"/>
      </w:rPr>
    </w:pPr>
  </w:p>
</w:hdr>
</file>

<file path=word/header4.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7A2F4A" w:rsidP="00252A34" w:rsidRDefault="00392D0C">
        <w:pPr>
          <w:pStyle w:val="Zaglavlje"/>
          <w:ind w:firstLine="4083"/>
          <w:rPr>
            <w:rFonts w:ascii="Arial" w:hAnsi="Arial" w:cs="Arial"/>
            <w:sz w:val="24"/>
            <w:szCs w:val="24"/>
          </w:rPr>
        </w:pPr>
      </w:p>
    </w:sdtContent>
  </w:sdt>
  <w:p w:rsidR="007A2F4A" w:rsidRDefault="007A2F4A">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0">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1">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2">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3">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4">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15">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6">
    <w:nsid w:val="206A4AD6"/>
    <w:multiLevelType w:val="hybridMultilevel"/>
    <w:tmpl w:val="4A96BFC2"/>
    <w:lvl w:ilvl="0" w:tplc="1DCA42FA">
      <w:start w:val="1"/>
      <w:numFmt w:val="decimal"/>
      <w:lvlText w:val="%1."/>
      <w:lvlJc w:val="left"/>
      <w:pPr>
        <w:ind w:left="436" w:hanging="360"/>
        <w:jc w:val="left"/>
      </w:pPr>
      <w:rPr>
        <w:rFonts w:hint="default" w:ascii="Calibri" w:hAnsi="Calibri" w:eastAsia="Calibri" w:cs="Calibri"/>
        <w:b w:val="false"/>
        <w:bCs w:val="false"/>
        <w:i w:val="false"/>
        <w:iCs w:val="false"/>
        <w:spacing w:val="0"/>
        <w:w w:val="99"/>
        <w:sz w:val="24"/>
        <w:szCs w:val="24"/>
        <w:lang w:val="hr-HR" w:eastAsia="en-US" w:bidi="ar-SA"/>
      </w:rPr>
    </w:lvl>
    <w:lvl w:ilvl="1" w:tplc="0750F478">
      <w:numFmt w:val="bullet"/>
      <w:lvlText w:val="•"/>
      <w:lvlJc w:val="left"/>
      <w:pPr>
        <w:ind w:left="1464" w:hanging="360"/>
      </w:pPr>
      <w:rPr>
        <w:rFonts w:hint="default"/>
        <w:lang w:val="hr-HR" w:eastAsia="en-US" w:bidi="ar-SA"/>
      </w:rPr>
    </w:lvl>
    <w:lvl w:ilvl="2" w:tplc="30AED9BA">
      <w:numFmt w:val="bullet"/>
      <w:lvlText w:val="•"/>
      <w:lvlJc w:val="left"/>
      <w:pPr>
        <w:ind w:left="2488" w:hanging="360"/>
      </w:pPr>
      <w:rPr>
        <w:rFonts w:hint="default"/>
        <w:lang w:val="hr-HR" w:eastAsia="en-US" w:bidi="ar-SA"/>
      </w:rPr>
    </w:lvl>
    <w:lvl w:ilvl="3" w:tplc="76122C16">
      <w:numFmt w:val="bullet"/>
      <w:lvlText w:val="•"/>
      <w:lvlJc w:val="left"/>
      <w:pPr>
        <w:ind w:left="3512" w:hanging="360"/>
      </w:pPr>
      <w:rPr>
        <w:rFonts w:hint="default"/>
        <w:lang w:val="hr-HR" w:eastAsia="en-US" w:bidi="ar-SA"/>
      </w:rPr>
    </w:lvl>
    <w:lvl w:ilvl="4" w:tplc="CC7C4AE4">
      <w:numFmt w:val="bullet"/>
      <w:lvlText w:val="•"/>
      <w:lvlJc w:val="left"/>
      <w:pPr>
        <w:ind w:left="4536" w:hanging="360"/>
      </w:pPr>
      <w:rPr>
        <w:rFonts w:hint="default"/>
        <w:lang w:val="hr-HR" w:eastAsia="en-US" w:bidi="ar-SA"/>
      </w:rPr>
    </w:lvl>
    <w:lvl w:ilvl="5" w:tplc="84AE6B76">
      <w:numFmt w:val="bullet"/>
      <w:lvlText w:val="•"/>
      <w:lvlJc w:val="left"/>
      <w:pPr>
        <w:ind w:left="5560" w:hanging="360"/>
      </w:pPr>
      <w:rPr>
        <w:rFonts w:hint="default"/>
        <w:lang w:val="hr-HR" w:eastAsia="en-US" w:bidi="ar-SA"/>
      </w:rPr>
    </w:lvl>
    <w:lvl w:ilvl="6" w:tplc="E842C908">
      <w:numFmt w:val="bullet"/>
      <w:lvlText w:val="•"/>
      <w:lvlJc w:val="left"/>
      <w:pPr>
        <w:ind w:left="6584" w:hanging="360"/>
      </w:pPr>
      <w:rPr>
        <w:rFonts w:hint="default"/>
        <w:lang w:val="hr-HR" w:eastAsia="en-US" w:bidi="ar-SA"/>
      </w:rPr>
    </w:lvl>
    <w:lvl w:ilvl="7" w:tplc="EE640CD6">
      <w:numFmt w:val="bullet"/>
      <w:lvlText w:val="•"/>
      <w:lvlJc w:val="left"/>
      <w:pPr>
        <w:ind w:left="7608" w:hanging="360"/>
      </w:pPr>
      <w:rPr>
        <w:rFonts w:hint="default"/>
        <w:lang w:val="hr-HR" w:eastAsia="en-US" w:bidi="ar-SA"/>
      </w:rPr>
    </w:lvl>
    <w:lvl w:ilvl="8" w:tplc="BCA0EA94">
      <w:numFmt w:val="bullet"/>
      <w:lvlText w:val="•"/>
      <w:lvlJc w:val="left"/>
      <w:pPr>
        <w:ind w:left="8632" w:hanging="360"/>
      </w:pPr>
      <w:rPr>
        <w:rFonts w:hint="default"/>
        <w:lang w:val="hr-HR" w:eastAsia="en-US" w:bidi="ar-SA"/>
      </w:rPr>
    </w:lvl>
  </w:abstractNum>
  <w:abstractNum w:abstractNumId="17">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19">
    <w:nsid w:val="2E9B1EBC"/>
    <w:multiLevelType w:val="hybridMultilevel"/>
    <w:tmpl w:val="A228898E"/>
    <w:lvl w:ilvl="0" w:tplc="A3D8346E">
      <w:start w:val="1"/>
      <w:numFmt w:val="decimal"/>
      <w:lvlText w:val="%1."/>
      <w:lvlJc w:val="left"/>
      <w:pPr>
        <w:ind w:left="1156" w:hanging="360"/>
        <w:jc w:val="left"/>
      </w:pPr>
      <w:rPr>
        <w:rFonts w:hint="default" w:ascii="Arial" w:hAnsi="Arial" w:eastAsia="Calibri" w:cs="Arial"/>
        <w:b w:val="false"/>
        <w:bCs w:val="false"/>
        <w:i w:val="false"/>
        <w:iCs w:val="false"/>
        <w:spacing w:val="0"/>
        <w:w w:val="99"/>
        <w:sz w:val="24"/>
        <w:szCs w:val="24"/>
        <w:lang w:val="hr-HR" w:eastAsia="en-US" w:bidi="ar-SA"/>
      </w:rPr>
    </w:lvl>
    <w:lvl w:ilvl="1" w:tplc="076AB608">
      <w:numFmt w:val="bullet"/>
      <w:lvlText w:val="•"/>
      <w:lvlJc w:val="left"/>
      <w:pPr>
        <w:ind w:left="2112" w:hanging="360"/>
      </w:pPr>
      <w:rPr>
        <w:rFonts w:hint="default"/>
        <w:lang w:val="hr-HR" w:eastAsia="en-US" w:bidi="ar-SA"/>
      </w:rPr>
    </w:lvl>
    <w:lvl w:ilvl="2" w:tplc="09520112">
      <w:numFmt w:val="bullet"/>
      <w:lvlText w:val="•"/>
      <w:lvlJc w:val="left"/>
      <w:pPr>
        <w:ind w:left="3064" w:hanging="360"/>
      </w:pPr>
      <w:rPr>
        <w:rFonts w:hint="default"/>
        <w:lang w:val="hr-HR" w:eastAsia="en-US" w:bidi="ar-SA"/>
      </w:rPr>
    </w:lvl>
    <w:lvl w:ilvl="3" w:tplc="5B4A84F0">
      <w:numFmt w:val="bullet"/>
      <w:lvlText w:val="•"/>
      <w:lvlJc w:val="left"/>
      <w:pPr>
        <w:ind w:left="4016" w:hanging="360"/>
      </w:pPr>
      <w:rPr>
        <w:rFonts w:hint="default"/>
        <w:lang w:val="hr-HR" w:eastAsia="en-US" w:bidi="ar-SA"/>
      </w:rPr>
    </w:lvl>
    <w:lvl w:ilvl="4" w:tplc="879616D0">
      <w:numFmt w:val="bullet"/>
      <w:lvlText w:val="•"/>
      <w:lvlJc w:val="left"/>
      <w:pPr>
        <w:ind w:left="4968" w:hanging="360"/>
      </w:pPr>
      <w:rPr>
        <w:rFonts w:hint="default"/>
        <w:lang w:val="hr-HR" w:eastAsia="en-US" w:bidi="ar-SA"/>
      </w:rPr>
    </w:lvl>
    <w:lvl w:ilvl="5" w:tplc="9E3868B8">
      <w:numFmt w:val="bullet"/>
      <w:lvlText w:val="•"/>
      <w:lvlJc w:val="left"/>
      <w:pPr>
        <w:ind w:left="5920" w:hanging="360"/>
      </w:pPr>
      <w:rPr>
        <w:rFonts w:hint="default"/>
        <w:lang w:val="hr-HR" w:eastAsia="en-US" w:bidi="ar-SA"/>
      </w:rPr>
    </w:lvl>
    <w:lvl w:ilvl="6" w:tplc="EEBC39B6">
      <w:numFmt w:val="bullet"/>
      <w:lvlText w:val="•"/>
      <w:lvlJc w:val="left"/>
      <w:pPr>
        <w:ind w:left="6872" w:hanging="360"/>
      </w:pPr>
      <w:rPr>
        <w:rFonts w:hint="default"/>
        <w:lang w:val="hr-HR" w:eastAsia="en-US" w:bidi="ar-SA"/>
      </w:rPr>
    </w:lvl>
    <w:lvl w:ilvl="7" w:tplc="5F3E4CE0">
      <w:numFmt w:val="bullet"/>
      <w:lvlText w:val="•"/>
      <w:lvlJc w:val="left"/>
      <w:pPr>
        <w:ind w:left="7824" w:hanging="360"/>
      </w:pPr>
      <w:rPr>
        <w:rFonts w:hint="default"/>
        <w:lang w:val="hr-HR" w:eastAsia="en-US" w:bidi="ar-SA"/>
      </w:rPr>
    </w:lvl>
    <w:lvl w:ilvl="8" w:tplc="938CCF86">
      <w:numFmt w:val="bullet"/>
      <w:lvlText w:val="•"/>
      <w:lvlJc w:val="left"/>
      <w:pPr>
        <w:ind w:left="8776" w:hanging="360"/>
      </w:pPr>
      <w:rPr>
        <w:rFonts w:hint="default"/>
        <w:lang w:val="hr-HR" w:eastAsia="en-US" w:bidi="ar-SA"/>
      </w:rPr>
    </w:lvl>
  </w:abstractNum>
  <w:abstractNum w:abstractNumId="20">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1">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22">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23">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24">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417C015E"/>
    <w:multiLevelType w:val="hybridMultilevel"/>
    <w:tmpl w:val="BB485AF0"/>
    <w:lvl w:ilvl="0" w:tplc="2CB0CAB2">
      <w:start w:val="6"/>
      <w:numFmt w:val="bullet"/>
      <w:lvlText w:val="-"/>
      <w:lvlJc w:val="left"/>
      <w:pPr>
        <w:ind w:left="1142" w:hanging="360"/>
      </w:pPr>
      <w:rPr>
        <w:rFonts w:hint="default" w:ascii="Arial" w:hAnsi="Arial" w:eastAsia="Calibri" w:cs="Arial"/>
      </w:rPr>
    </w:lvl>
    <w:lvl w:ilvl="1" w:tplc="041A0003" w:tentative="true">
      <w:start w:val="1"/>
      <w:numFmt w:val="bullet"/>
      <w:lvlText w:val="o"/>
      <w:lvlJc w:val="left"/>
      <w:pPr>
        <w:ind w:left="1862" w:hanging="360"/>
      </w:pPr>
      <w:rPr>
        <w:rFonts w:hint="default" w:ascii="Courier New" w:hAnsi="Courier New" w:cs="Courier New"/>
      </w:rPr>
    </w:lvl>
    <w:lvl w:ilvl="2" w:tplc="041A0005" w:tentative="true">
      <w:start w:val="1"/>
      <w:numFmt w:val="bullet"/>
      <w:lvlText w:val=""/>
      <w:lvlJc w:val="left"/>
      <w:pPr>
        <w:ind w:left="2582" w:hanging="360"/>
      </w:pPr>
      <w:rPr>
        <w:rFonts w:hint="default" w:ascii="Wingdings" w:hAnsi="Wingdings"/>
      </w:rPr>
    </w:lvl>
    <w:lvl w:ilvl="3" w:tplc="041A0001" w:tentative="true">
      <w:start w:val="1"/>
      <w:numFmt w:val="bullet"/>
      <w:lvlText w:val=""/>
      <w:lvlJc w:val="left"/>
      <w:pPr>
        <w:ind w:left="3302" w:hanging="360"/>
      </w:pPr>
      <w:rPr>
        <w:rFonts w:hint="default" w:ascii="Symbol" w:hAnsi="Symbol"/>
      </w:rPr>
    </w:lvl>
    <w:lvl w:ilvl="4" w:tplc="041A0003" w:tentative="true">
      <w:start w:val="1"/>
      <w:numFmt w:val="bullet"/>
      <w:lvlText w:val="o"/>
      <w:lvlJc w:val="left"/>
      <w:pPr>
        <w:ind w:left="4022" w:hanging="360"/>
      </w:pPr>
      <w:rPr>
        <w:rFonts w:hint="default" w:ascii="Courier New" w:hAnsi="Courier New" w:cs="Courier New"/>
      </w:rPr>
    </w:lvl>
    <w:lvl w:ilvl="5" w:tplc="041A0005" w:tentative="true">
      <w:start w:val="1"/>
      <w:numFmt w:val="bullet"/>
      <w:lvlText w:val=""/>
      <w:lvlJc w:val="left"/>
      <w:pPr>
        <w:ind w:left="4742" w:hanging="360"/>
      </w:pPr>
      <w:rPr>
        <w:rFonts w:hint="default" w:ascii="Wingdings" w:hAnsi="Wingdings"/>
      </w:rPr>
    </w:lvl>
    <w:lvl w:ilvl="6" w:tplc="041A0001" w:tentative="true">
      <w:start w:val="1"/>
      <w:numFmt w:val="bullet"/>
      <w:lvlText w:val=""/>
      <w:lvlJc w:val="left"/>
      <w:pPr>
        <w:ind w:left="5462" w:hanging="360"/>
      </w:pPr>
      <w:rPr>
        <w:rFonts w:hint="default" w:ascii="Symbol" w:hAnsi="Symbol"/>
      </w:rPr>
    </w:lvl>
    <w:lvl w:ilvl="7" w:tplc="041A0003" w:tentative="true">
      <w:start w:val="1"/>
      <w:numFmt w:val="bullet"/>
      <w:lvlText w:val="o"/>
      <w:lvlJc w:val="left"/>
      <w:pPr>
        <w:ind w:left="6182" w:hanging="360"/>
      </w:pPr>
      <w:rPr>
        <w:rFonts w:hint="default" w:ascii="Courier New" w:hAnsi="Courier New" w:cs="Courier New"/>
      </w:rPr>
    </w:lvl>
    <w:lvl w:ilvl="8" w:tplc="041A0005" w:tentative="true">
      <w:start w:val="1"/>
      <w:numFmt w:val="bullet"/>
      <w:lvlText w:val=""/>
      <w:lvlJc w:val="left"/>
      <w:pPr>
        <w:ind w:left="6902" w:hanging="360"/>
      </w:pPr>
      <w:rPr>
        <w:rFonts w:hint="default" w:ascii="Wingdings" w:hAnsi="Wingdings"/>
      </w:rPr>
    </w:lvl>
  </w:abstractNum>
  <w:abstractNum w:abstractNumId="26">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27">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8">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29">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30">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32">
    <w:nsid w:val="63C54BA9"/>
    <w:multiLevelType w:val="hybridMultilevel"/>
    <w:tmpl w:val="8B141B6A"/>
    <w:lvl w:ilvl="0" w:tplc="F94C7540">
      <w:start w:val="1"/>
      <w:numFmt w:val="decimal"/>
      <w:lvlText w:val="%1."/>
      <w:lvlJc w:val="left"/>
      <w:pPr>
        <w:ind w:left="1247" w:hanging="452"/>
        <w:jc w:val="left"/>
      </w:pPr>
      <w:rPr>
        <w:rFonts w:hint="default" w:ascii="Calibri" w:hAnsi="Calibri" w:eastAsia="Calibri" w:cs="Calibri"/>
        <w:b w:val="false"/>
        <w:bCs w:val="false"/>
        <w:i w:val="false"/>
        <w:iCs w:val="false"/>
        <w:spacing w:val="0"/>
        <w:w w:val="99"/>
        <w:sz w:val="24"/>
        <w:szCs w:val="24"/>
        <w:lang w:val="hr-HR" w:eastAsia="en-US" w:bidi="ar-SA"/>
      </w:rPr>
    </w:lvl>
    <w:lvl w:ilvl="1" w:tplc="B05EACFE">
      <w:numFmt w:val="bullet"/>
      <w:lvlText w:val="•"/>
      <w:lvlJc w:val="left"/>
      <w:pPr>
        <w:ind w:left="2184" w:hanging="452"/>
      </w:pPr>
      <w:rPr>
        <w:rFonts w:hint="default"/>
        <w:lang w:val="hr-HR" w:eastAsia="en-US" w:bidi="ar-SA"/>
      </w:rPr>
    </w:lvl>
    <w:lvl w:ilvl="2" w:tplc="0E4611CC">
      <w:numFmt w:val="bullet"/>
      <w:lvlText w:val="•"/>
      <w:lvlJc w:val="left"/>
      <w:pPr>
        <w:ind w:left="3128" w:hanging="452"/>
      </w:pPr>
      <w:rPr>
        <w:rFonts w:hint="default"/>
        <w:lang w:val="hr-HR" w:eastAsia="en-US" w:bidi="ar-SA"/>
      </w:rPr>
    </w:lvl>
    <w:lvl w:ilvl="3" w:tplc="3D86CC56">
      <w:numFmt w:val="bullet"/>
      <w:lvlText w:val="•"/>
      <w:lvlJc w:val="left"/>
      <w:pPr>
        <w:ind w:left="4072" w:hanging="452"/>
      </w:pPr>
      <w:rPr>
        <w:rFonts w:hint="default"/>
        <w:lang w:val="hr-HR" w:eastAsia="en-US" w:bidi="ar-SA"/>
      </w:rPr>
    </w:lvl>
    <w:lvl w:ilvl="4" w:tplc="ACDE4E5E">
      <w:numFmt w:val="bullet"/>
      <w:lvlText w:val="•"/>
      <w:lvlJc w:val="left"/>
      <w:pPr>
        <w:ind w:left="5016" w:hanging="452"/>
      </w:pPr>
      <w:rPr>
        <w:rFonts w:hint="default"/>
        <w:lang w:val="hr-HR" w:eastAsia="en-US" w:bidi="ar-SA"/>
      </w:rPr>
    </w:lvl>
    <w:lvl w:ilvl="5" w:tplc="F9A85D2A">
      <w:numFmt w:val="bullet"/>
      <w:lvlText w:val="•"/>
      <w:lvlJc w:val="left"/>
      <w:pPr>
        <w:ind w:left="5960" w:hanging="452"/>
      </w:pPr>
      <w:rPr>
        <w:rFonts w:hint="default"/>
        <w:lang w:val="hr-HR" w:eastAsia="en-US" w:bidi="ar-SA"/>
      </w:rPr>
    </w:lvl>
    <w:lvl w:ilvl="6" w:tplc="6BB4340C">
      <w:numFmt w:val="bullet"/>
      <w:lvlText w:val="•"/>
      <w:lvlJc w:val="left"/>
      <w:pPr>
        <w:ind w:left="6904" w:hanging="452"/>
      </w:pPr>
      <w:rPr>
        <w:rFonts w:hint="default"/>
        <w:lang w:val="hr-HR" w:eastAsia="en-US" w:bidi="ar-SA"/>
      </w:rPr>
    </w:lvl>
    <w:lvl w:ilvl="7" w:tplc="F75620F6">
      <w:numFmt w:val="bullet"/>
      <w:lvlText w:val="•"/>
      <w:lvlJc w:val="left"/>
      <w:pPr>
        <w:ind w:left="7848" w:hanging="452"/>
      </w:pPr>
      <w:rPr>
        <w:rFonts w:hint="default"/>
        <w:lang w:val="hr-HR" w:eastAsia="en-US" w:bidi="ar-SA"/>
      </w:rPr>
    </w:lvl>
    <w:lvl w:ilvl="8" w:tplc="D902BC1C">
      <w:numFmt w:val="bullet"/>
      <w:lvlText w:val="•"/>
      <w:lvlJc w:val="left"/>
      <w:pPr>
        <w:ind w:left="8792" w:hanging="452"/>
      </w:pPr>
      <w:rPr>
        <w:rFonts w:hint="default"/>
        <w:lang w:val="hr-HR" w:eastAsia="en-US" w:bidi="ar-SA"/>
      </w:rPr>
    </w:lvl>
  </w:abstractNum>
  <w:abstractNum w:abstractNumId="33">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34">
    <w:nsid w:val="7AA30FF1"/>
    <w:multiLevelType w:val="hybridMultilevel"/>
    <w:tmpl w:val="A228898E"/>
    <w:lvl w:ilvl="0" w:tplc="A3D8346E">
      <w:start w:val="1"/>
      <w:numFmt w:val="decimal"/>
      <w:lvlText w:val="%1."/>
      <w:lvlJc w:val="left"/>
      <w:pPr>
        <w:ind w:left="1156" w:hanging="360"/>
        <w:jc w:val="left"/>
      </w:pPr>
      <w:rPr>
        <w:rFonts w:hint="default" w:ascii="Arial" w:hAnsi="Arial" w:eastAsia="Calibri" w:cs="Arial"/>
        <w:b w:val="false"/>
        <w:bCs w:val="false"/>
        <w:i w:val="false"/>
        <w:iCs w:val="false"/>
        <w:spacing w:val="0"/>
        <w:w w:val="99"/>
        <w:sz w:val="24"/>
        <w:szCs w:val="24"/>
        <w:lang w:val="hr-HR" w:eastAsia="en-US" w:bidi="ar-SA"/>
      </w:rPr>
    </w:lvl>
    <w:lvl w:ilvl="1" w:tplc="076AB608">
      <w:numFmt w:val="bullet"/>
      <w:lvlText w:val="•"/>
      <w:lvlJc w:val="left"/>
      <w:pPr>
        <w:ind w:left="2112" w:hanging="360"/>
      </w:pPr>
      <w:rPr>
        <w:rFonts w:hint="default"/>
        <w:lang w:val="hr-HR" w:eastAsia="en-US" w:bidi="ar-SA"/>
      </w:rPr>
    </w:lvl>
    <w:lvl w:ilvl="2" w:tplc="09520112">
      <w:numFmt w:val="bullet"/>
      <w:lvlText w:val="•"/>
      <w:lvlJc w:val="left"/>
      <w:pPr>
        <w:ind w:left="3064" w:hanging="360"/>
      </w:pPr>
      <w:rPr>
        <w:rFonts w:hint="default"/>
        <w:lang w:val="hr-HR" w:eastAsia="en-US" w:bidi="ar-SA"/>
      </w:rPr>
    </w:lvl>
    <w:lvl w:ilvl="3" w:tplc="5B4A84F0">
      <w:numFmt w:val="bullet"/>
      <w:lvlText w:val="•"/>
      <w:lvlJc w:val="left"/>
      <w:pPr>
        <w:ind w:left="4016" w:hanging="360"/>
      </w:pPr>
      <w:rPr>
        <w:rFonts w:hint="default"/>
        <w:lang w:val="hr-HR" w:eastAsia="en-US" w:bidi="ar-SA"/>
      </w:rPr>
    </w:lvl>
    <w:lvl w:ilvl="4" w:tplc="879616D0">
      <w:numFmt w:val="bullet"/>
      <w:lvlText w:val="•"/>
      <w:lvlJc w:val="left"/>
      <w:pPr>
        <w:ind w:left="4968" w:hanging="360"/>
      </w:pPr>
      <w:rPr>
        <w:rFonts w:hint="default"/>
        <w:lang w:val="hr-HR" w:eastAsia="en-US" w:bidi="ar-SA"/>
      </w:rPr>
    </w:lvl>
    <w:lvl w:ilvl="5" w:tplc="9E3868B8">
      <w:numFmt w:val="bullet"/>
      <w:lvlText w:val="•"/>
      <w:lvlJc w:val="left"/>
      <w:pPr>
        <w:ind w:left="5920" w:hanging="360"/>
      </w:pPr>
      <w:rPr>
        <w:rFonts w:hint="default"/>
        <w:lang w:val="hr-HR" w:eastAsia="en-US" w:bidi="ar-SA"/>
      </w:rPr>
    </w:lvl>
    <w:lvl w:ilvl="6" w:tplc="EEBC39B6">
      <w:numFmt w:val="bullet"/>
      <w:lvlText w:val="•"/>
      <w:lvlJc w:val="left"/>
      <w:pPr>
        <w:ind w:left="6872" w:hanging="360"/>
      </w:pPr>
      <w:rPr>
        <w:rFonts w:hint="default"/>
        <w:lang w:val="hr-HR" w:eastAsia="en-US" w:bidi="ar-SA"/>
      </w:rPr>
    </w:lvl>
    <w:lvl w:ilvl="7" w:tplc="5F3E4CE0">
      <w:numFmt w:val="bullet"/>
      <w:lvlText w:val="•"/>
      <w:lvlJc w:val="left"/>
      <w:pPr>
        <w:ind w:left="7824" w:hanging="360"/>
      </w:pPr>
      <w:rPr>
        <w:rFonts w:hint="default"/>
        <w:lang w:val="hr-HR" w:eastAsia="en-US" w:bidi="ar-SA"/>
      </w:rPr>
    </w:lvl>
    <w:lvl w:ilvl="8" w:tplc="938CCF86">
      <w:numFmt w:val="bullet"/>
      <w:lvlText w:val="•"/>
      <w:lvlJc w:val="left"/>
      <w:pPr>
        <w:ind w:left="8776" w:hanging="360"/>
      </w:pPr>
      <w:rPr>
        <w:rFonts w:hint="default"/>
        <w:lang w:val="hr-HR" w:eastAsia="en-US" w:bidi="ar-SA"/>
      </w:rPr>
    </w:lvl>
  </w:abstractNum>
  <w:abstractNum w:abstractNumId="35">
    <w:nsid w:val="7ADE6BA5"/>
    <w:multiLevelType w:val="hybridMultilevel"/>
    <w:tmpl w:val="BA5A8F48"/>
    <w:lvl w:ilvl="0" w:tplc="549A0A2A">
      <w:start w:val="1"/>
      <w:numFmt w:val="decimal"/>
      <w:lvlText w:val="%1."/>
      <w:lvlJc w:val="left"/>
      <w:pPr>
        <w:ind w:left="1156" w:hanging="360"/>
        <w:jc w:val="left"/>
      </w:pPr>
      <w:rPr>
        <w:rFonts w:hint="default" w:ascii="Calibri" w:hAnsi="Calibri" w:eastAsia="Calibri" w:cs="Calibri"/>
        <w:b w:val="false"/>
        <w:bCs w:val="false"/>
        <w:i w:val="false"/>
        <w:iCs w:val="false"/>
        <w:spacing w:val="-1"/>
        <w:w w:val="99"/>
        <w:sz w:val="20"/>
        <w:szCs w:val="20"/>
        <w:lang w:val="hr-HR" w:eastAsia="en-US" w:bidi="ar-SA"/>
      </w:rPr>
    </w:lvl>
    <w:lvl w:ilvl="1" w:tplc="6ED447E4">
      <w:numFmt w:val="bullet"/>
      <w:lvlText w:val="•"/>
      <w:lvlJc w:val="left"/>
      <w:pPr>
        <w:ind w:left="2112" w:hanging="360"/>
      </w:pPr>
      <w:rPr>
        <w:rFonts w:hint="default"/>
        <w:lang w:val="hr-HR" w:eastAsia="en-US" w:bidi="ar-SA"/>
      </w:rPr>
    </w:lvl>
    <w:lvl w:ilvl="2" w:tplc="72965F20">
      <w:numFmt w:val="bullet"/>
      <w:lvlText w:val="•"/>
      <w:lvlJc w:val="left"/>
      <w:pPr>
        <w:ind w:left="3064" w:hanging="360"/>
      </w:pPr>
      <w:rPr>
        <w:rFonts w:hint="default"/>
        <w:lang w:val="hr-HR" w:eastAsia="en-US" w:bidi="ar-SA"/>
      </w:rPr>
    </w:lvl>
    <w:lvl w:ilvl="3" w:tplc="E8080CEA">
      <w:numFmt w:val="bullet"/>
      <w:lvlText w:val="•"/>
      <w:lvlJc w:val="left"/>
      <w:pPr>
        <w:ind w:left="4016" w:hanging="360"/>
      </w:pPr>
      <w:rPr>
        <w:rFonts w:hint="default"/>
        <w:lang w:val="hr-HR" w:eastAsia="en-US" w:bidi="ar-SA"/>
      </w:rPr>
    </w:lvl>
    <w:lvl w:ilvl="4" w:tplc="B9A6BE42">
      <w:numFmt w:val="bullet"/>
      <w:lvlText w:val="•"/>
      <w:lvlJc w:val="left"/>
      <w:pPr>
        <w:ind w:left="4968" w:hanging="360"/>
      </w:pPr>
      <w:rPr>
        <w:rFonts w:hint="default"/>
        <w:lang w:val="hr-HR" w:eastAsia="en-US" w:bidi="ar-SA"/>
      </w:rPr>
    </w:lvl>
    <w:lvl w:ilvl="5" w:tplc="6F4C40FE">
      <w:numFmt w:val="bullet"/>
      <w:lvlText w:val="•"/>
      <w:lvlJc w:val="left"/>
      <w:pPr>
        <w:ind w:left="5920" w:hanging="360"/>
      </w:pPr>
      <w:rPr>
        <w:rFonts w:hint="default"/>
        <w:lang w:val="hr-HR" w:eastAsia="en-US" w:bidi="ar-SA"/>
      </w:rPr>
    </w:lvl>
    <w:lvl w:ilvl="6" w:tplc="A3184386">
      <w:numFmt w:val="bullet"/>
      <w:lvlText w:val="•"/>
      <w:lvlJc w:val="left"/>
      <w:pPr>
        <w:ind w:left="6872" w:hanging="360"/>
      </w:pPr>
      <w:rPr>
        <w:rFonts w:hint="default"/>
        <w:lang w:val="hr-HR" w:eastAsia="en-US" w:bidi="ar-SA"/>
      </w:rPr>
    </w:lvl>
    <w:lvl w:ilvl="7" w:tplc="C5865098">
      <w:numFmt w:val="bullet"/>
      <w:lvlText w:val="•"/>
      <w:lvlJc w:val="left"/>
      <w:pPr>
        <w:ind w:left="7824" w:hanging="360"/>
      </w:pPr>
      <w:rPr>
        <w:rFonts w:hint="default"/>
        <w:lang w:val="hr-HR" w:eastAsia="en-US" w:bidi="ar-SA"/>
      </w:rPr>
    </w:lvl>
    <w:lvl w:ilvl="8" w:tplc="718C6FEA">
      <w:numFmt w:val="bullet"/>
      <w:lvlText w:val="•"/>
      <w:lvlJc w:val="left"/>
      <w:pPr>
        <w:ind w:left="8776" w:hanging="360"/>
      </w:pPr>
      <w:rPr>
        <w:rFonts w:hint="default"/>
        <w:lang w:val="hr-HR" w:eastAsia="en-US" w:bidi="ar-SA"/>
      </w:rPr>
    </w:lvl>
  </w:abstractNum>
  <w:abstractNum w:abstractNumId="36">
    <w:nsid w:val="7AE57DF7"/>
    <w:multiLevelType w:val="hybridMultilevel"/>
    <w:tmpl w:val="7E18D53C"/>
    <w:lvl w:ilvl="0" w:tplc="1DA215B8">
      <w:numFmt w:val="bullet"/>
      <w:lvlText w:val=""/>
      <w:lvlJc w:val="left"/>
      <w:pPr>
        <w:ind w:left="1156" w:hanging="360"/>
      </w:pPr>
      <w:rPr>
        <w:rFonts w:hint="default" w:ascii="Symbol" w:hAnsi="Symbol" w:eastAsia="Symbol" w:cs="Symbol"/>
        <w:b w:val="false"/>
        <w:bCs w:val="false"/>
        <w:i w:val="false"/>
        <w:iCs w:val="false"/>
        <w:spacing w:val="0"/>
        <w:w w:val="99"/>
        <w:sz w:val="20"/>
        <w:szCs w:val="20"/>
        <w:lang w:val="hr-HR" w:eastAsia="en-US" w:bidi="ar-SA"/>
      </w:rPr>
    </w:lvl>
    <w:lvl w:ilvl="1" w:tplc="B7AA7BDC">
      <w:numFmt w:val="bullet"/>
      <w:lvlText w:val="•"/>
      <w:lvlJc w:val="left"/>
      <w:pPr>
        <w:ind w:left="2112" w:hanging="360"/>
      </w:pPr>
      <w:rPr>
        <w:rFonts w:hint="default"/>
        <w:lang w:val="hr-HR" w:eastAsia="en-US" w:bidi="ar-SA"/>
      </w:rPr>
    </w:lvl>
    <w:lvl w:ilvl="2" w:tplc="4D5AF5F0">
      <w:numFmt w:val="bullet"/>
      <w:lvlText w:val="•"/>
      <w:lvlJc w:val="left"/>
      <w:pPr>
        <w:ind w:left="3064" w:hanging="360"/>
      </w:pPr>
      <w:rPr>
        <w:rFonts w:hint="default"/>
        <w:lang w:val="hr-HR" w:eastAsia="en-US" w:bidi="ar-SA"/>
      </w:rPr>
    </w:lvl>
    <w:lvl w:ilvl="3" w:tplc="8B10476E">
      <w:numFmt w:val="bullet"/>
      <w:lvlText w:val="•"/>
      <w:lvlJc w:val="left"/>
      <w:pPr>
        <w:ind w:left="4016" w:hanging="360"/>
      </w:pPr>
      <w:rPr>
        <w:rFonts w:hint="default"/>
        <w:lang w:val="hr-HR" w:eastAsia="en-US" w:bidi="ar-SA"/>
      </w:rPr>
    </w:lvl>
    <w:lvl w:ilvl="4" w:tplc="B9D23200">
      <w:numFmt w:val="bullet"/>
      <w:lvlText w:val="•"/>
      <w:lvlJc w:val="left"/>
      <w:pPr>
        <w:ind w:left="4968" w:hanging="360"/>
      </w:pPr>
      <w:rPr>
        <w:rFonts w:hint="default"/>
        <w:lang w:val="hr-HR" w:eastAsia="en-US" w:bidi="ar-SA"/>
      </w:rPr>
    </w:lvl>
    <w:lvl w:ilvl="5" w:tplc="A5705672">
      <w:numFmt w:val="bullet"/>
      <w:lvlText w:val="•"/>
      <w:lvlJc w:val="left"/>
      <w:pPr>
        <w:ind w:left="5920" w:hanging="360"/>
      </w:pPr>
      <w:rPr>
        <w:rFonts w:hint="default"/>
        <w:lang w:val="hr-HR" w:eastAsia="en-US" w:bidi="ar-SA"/>
      </w:rPr>
    </w:lvl>
    <w:lvl w:ilvl="6" w:tplc="D3EEEFEA">
      <w:numFmt w:val="bullet"/>
      <w:lvlText w:val="•"/>
      <w:lvlJc w:val="left"/>
      <w:pPr>
        <w:ind w:left="6872" w:hanging="360"/>
      </w:pPr>
      <w:rPr>
        <w:rFonts w:hint="default"/>
        <w:lang w:val="hr-HR" w:eastAsia="en-US" w:bidi="ar-SA"/>
      </w:rPr>
    </w:lvl>
    <w:lvl w:ilvl="7" w:tplc="A30A45F6">
      <w:numFmt w:val="bullet"/>
      <w:lvlText w:val="•"/>
      <w:lvlJc w:val="left"/>
      <w:pPr>
        <w:ind w:left="7824" w:hanging="360"/>
      </w:pPr>
      <w:rPr>
        <w:rFonts w:hint="default"/>
        <w:lang w:val="hr-HR" w:eastAsia="en-US" w:bidi="ar-SA"/>
      </w:rPr>
    </w:lvl>
    <w:lvl w:ilvl="8" w:tplc="47D0644C">
      <w:numFmt w:val="bullet"/>
      <w:lvlText w:val="•"/>
      <w:lvlJc w:val="left"/>
      <w:pPr>
        <w:ind w:left="8776" w:hanging="360"/>
      </w:pPr>
      <w:rPr>
        <w:rFonts w:hint="default"/>
        <w:lang w:val="hr-HR" w:eastAsia="en-US" w:bidi="ar-SA"/>
      </w:rPr>
    </w:lvl>
  </w:abstractNum>
  <w:num w:numId="1">
    <w:abstractNumId w:val="15"/>
  </w:num>
  <w:num w:numId="2">
    <w:abstractNumId w:val="24"/>
  </w:num>
  <w:num w:numId="3">
    <w:abstractNumId w:val="33"/>
  </w:num>
  <w:num w:numId="4">
    <w:abstractNumId w:val="12"/>
  </w:num>
  <w:num w:numId="5">
    <w:abstractNumId w:val="13"/>
  </w:num>
  <w:num w:numId="6">
    <w:abstractNumId w:val="28"/>
  </w:num>
  <w:num w:numId="7">
    <w:abstractNumId w:val="7"/>
  </w:num>
  <w:num w:numId="8">
    <w:abstractNumId w:val="23"/>
  </w:num>
  <w:num w:numId="9">
    <w:abstractNumId w:val="18"/>
  </w:num>
  <w:num w:numId="10">
    <w:abstractNumId w:val="9"/>
  </w:num>
  <w:num w:numId="11">
    <w:abstractNumId w:val="30"/>
  </w:num>
  <w:num w:numId="12">
    <w:abstractNumId w:val="8"/>
  </w:num>
  <w:num w:numId="13">
    <w:abstractNumId w:val="11"/>
  </w:num>
  <w:num w:numId="14">
    <w:abstractNumId w:val="29"/>
  </w:num>
  <w:num w:numId="15">
    <w:abstractNumId w:val="26"/>
  </w:num>
  <w:num w:numId="16">
    <w:abstractNumId w:val="27"/>
  </w:num>
  <w:num w:numId="17">
    <w:abstractNumId w:val="22"/>
  </w:num>
  <w:num w:numId="18">
    <w:abstractNumId w:val="20"/>
  </w:num>
  <w:num w:numId="19">
    <w:abstractNumId w:val="21"/>
  </w:num>
  <w:num w:numId="20">
    <w:abstractNumId w:val="31"/>
  </w:num>
  <w:num w:numId="21">
    <w:abstractNumId w:val="14"/>
  </w:num>
  <w:num w:numId="22">
    <w:abstractNumId w:val="10"/>
  </w:num>
  <w:num w:numId="23">
    <w:abstractNumId w:val="17"/>
  </w:num>
  <w:num w:numId="24">
    <w:abstractNumId w:val="19"/>
  </w:num>
  <w:num w:numId="25">
    <w:abstractNumId w:val="35"/>
  </w:num>
  <w:num w:numId="26">
    <w:abstractNumId w:val="36"/>
  </w:num>
  <w:num w:numId="27">
    <w:abstractNumId w:val="16"/>
  </w:num>
  <w:num w:numId="28">
    <w:abstractNumId w:val="32"/>
  </w:num>
  <w:num w:numId="29">
    <w:abstractNumId w:val="25"/>
  </w:num>
  <w:num w:numId="30">
    <w:abstractNumId w:val="34"/>
  </w:num>
  <w:numIdMacAtCleanup w:val="11"/>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9216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26E"/>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189"/>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A15"/>
    <w:rsid w:val="00115C00"/>
    <w:rsid w:val="00115D9A"/>
    <w:rsid w:val="00116B3C"/>
    <w:rsid w:val="00116DC6"/>
    <w:rsid w:val="00117100"/>
    <w:rsid w:val="001176F1"/>
    <w:rsid w:val="00117D8C"/>
    <w:rsid w:val="0012021F"/>
    <w:rsid w:val="001218DE"/>
    <w:rsid w:val="001223B5"/>
    <w:rsid w:val="001224B2"/>
    <w:rsid w:val="00122870"/>
    <w:rsid w:val="00122E0F"/>
    <w:rsid w:val="00123A4A"/>
    <w:rsid w:val="00124CBE"/>
    <w:rsid w:val="00124E6B"/>
    <w:rsid w:val="00125965"/>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1EDB"/>
    <w:rsid w:val="00142524"/>
    <w:rsid w:val="00143B09"/>
    <w:rsid w:val="00143DC6"/>
    <w:rsid w:val="00144C1A"/>
    <w:rsid w:val="00145665"/>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2185"/>
    <w:rsid w:val="00182244"/>
    <w:rsid w:val="001824E3"/>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5CF"/>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05A2"/>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5846"/>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306C"/>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1434"/>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D0C"/>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B7D3D"/>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D7E3C"/>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5955"/>
    <w:rsid w:val="00487E0D"/>
    <w:rsid w:val="0049067D"/>
    <w:rsid w:val="0049076A"/>
    <w:rsid w:val="00491322"/>
    <w:rsid w:val="0049385D"/>
    <w:rsid w:val="00493C22"/>
    <w:rsid w:val="00493DCE"/>
    <w:rsid w:val="004942D3"/>
    <w:rsid w:val="00494471"/>
    <w:rsid w:val="0049555F"/>
    <w:rsid w:val="00495FC7"/>
    <w:rsid w:val="00496A4A"/>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7D5"/>
    <w:rsid w:val="00530689"/>
    <w:rsid w:val="005310AC"/>
    <w:rsid w:val="0053166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361"/>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2A91"/>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196C"/>
    <w:rsid w:val="0062286E"/>
    <w:rsid w:val="0062297C"/>
    <w:rsid w:val="00622FC8"/>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727"/>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30C3"/>
    <w:rsid w:val="006A39CC"/>
    <w:rsid w:val="006A39F7"/>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4DE1"/>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67391"/>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2F4A"/>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2AB"/>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CC9"/>
    <w:rsid w:val="00830F16"/>
    <w:rsid w:val="0083259F"/>
    <w:rsid w:val="008337E0"/>
    <w:rsid w:val="00833FAD"/>
    <w:rsid w:val="008362E0"/>
    <w:rsid w:val="0083630A"/>
    <w:rsid w:val="008408D7"/>
    <w:rsid w:val="00840929"/>
    <w:rsid w:val="00841C1E"/>
    <w:rsid w:val="00842396"/>
    <w:rsid w:val="00842D52"/>
    <w:rsid w:val="00842F31"/>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49E"/>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4A8"/>
    <w:rsid w:val="008E4E5C"/>
    <w:rsid w:val="008E5824"/>
    <w:rsid w:val="008E657F"/>
    <w:rsid w:val="008E729B"/>
    <w:rsid w:val="008E7775"/>
    <w:rsid w:val="008E7C3F"/>
    <w:rsid w:val="008E7D0C"/>
    <w:rsid w:val="008F0243"/>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E98"/>
    <w:rsid w:val="00936F64"/>
    <w:rsid w:val="0093756C"/>
    <w:rsid w:val="009375C4"/>
    <w:rsid w:val="0093779B"/>
    <w:rsid w:val="00940931"/>
    <w:rsid w:val="009411E1"/>
    <w:rsid w:val="00941279"/>
    <w:rsid w:val="009412DF"/>
    <w:rsid w:val="0094135D"/>
    <w:rsid w:val="00941935"/>
    <w:rsid w:val="00941B3E"/>
    <w:rsid w:val="00941D40"/>
    <w:rsid w:val="00942A9E"/>
    <w:rsid w:val="009432A7"/>
    <w:rsid w:val="009439EC"/>
    <w:rsid w:val="00943D84"/>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1F4C"/>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61C5"/>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C7DA5"/>
    <w:rsid w:val="009D02F5"/>
    <w:rsid w:val="009D079A"/>
    <w:rsid w:val="009D1549"/>
    <w:rsid w:val="009D16A5"/>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AF3"/>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4CE2"/>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1A55"/>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1BD"/>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47A7"/>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19B4"/>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5CF4"/>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4ED"/>
    <w:rsid w:val="00D9069D"/>
    <w:rsid w:val="00D909AF"/>
    <w:rsid w:val="00D91286"/>
    <w:rsid w:val="00D91619"/>
    <w:rsid w:val="00D93283"/>
    <w:rsid w:val="00D936C5"/>
    <w:rsid w:val="00D96376"/>
    <w:rsid w:val="00D97B63"/>
    <w:rsid w:val="00DA00BD"/>
    <w:rsid w:val="00DA0998"/>
    <w:rsid w:val="00DA1839"/>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61B8"/>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B04"/>
    <w:rsid w:val="00E364E8"/>
    <w:rsid w:val="00E36C0E"/>
    <w:rsid w:val="00E40B89"/>
    <w:rsid w:val="00E424C7"/>
    <w:rsid w:val="00E42D2D"/>
    <w:rsid w:val="00E42E6C"/>
    <w:rsid w:val="00E43013"/>
    <w:rsid w:val="00E4365F"/>
    <w:rsid w:val="00E43A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A89"/>
    <w:rsid w:val="00E54C4B"/>
    <w:rsid w:val="00E5533F"/>
    <w:rsid w:val="00E55416"/>
    <w:rsid w:val="00E56458"/>
    <w:rsid w:val="00E57493"/>
    <w:rsid w:val="00E579E8"/>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5C4E"/>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5646"/>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4ED1"/>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369"/>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2161"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4.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13. studenog 2024.</izvorni_sadrzaj>
    <derivirana_varijabla naziv="DomainObject.StvarniPocetakDatum_1">13. studenog 2024.</derivirana_varijabla>
  </DomainObject.StvarniPocetakDatum>
  <DomainObject.StvarniZavrsetakDatum>
    <izvorni_sadrzaj>13. studenog 2024.</izvorni_sadrzaj>
    <derivirana_varijabla naziv="DomainObject.StvarniZavrsetakDatum_1">13. studenog 2024.</derivirana_varijabla>
  </DomainObject.StvarniZavrsetakDatum>
  <DomainObject.PlaniraniZavrsetakDatum>
    <izvorni_sadrzaj>13. studenog 2024.</izvorni_sadrzaj>
    <derivirana_varijabla naziv="DomainObject.PlaniraniZavrsetakDatum_1">13. studenog 2024.</derivirana_varijabla>
  </DomainObject.PlaniraniZavrsetakDatum>
  <DomainObject.PlaniraniPocetakDatum>
    <izvorni_sadrzaj>13. studenog 2024.</izvorni_sadrzaj>
    <derivirana_varijabla naziv="DomainObject.PlaniraniPocetakDatum_1">13. studenog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10:46</izvorni_sadrzaj>
    <derivirana_varijabla naziv="DomainObject.StvarniZavrsetakVrijeme_1">10:46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2024.</izvorni_sadrzaj>
    <derivirana_varijabla naziv="DomainObject.Zapisnik.DatumKreiranja_1">13. studenog 2024.</derivirana_varijabla>
  </DomainObject.Zapisnik.DatumKreiranja>
  <DomainObject.Zapisnik.ImovinskaKorist>
    <izvorni_sadrzaj/>
    <derivirana_varijabla naziv="DomainObject.Zapisnik.ImovinskaKorist_1"/>
  </DomainObject.Zapisnik.ImovinskaKorist>
  <DomainObject.Zapisnik.Oznaka>
    <izvorni_sadrzaj>St-1657/2024-22</izvorni_sadrzaj>
    <derivirana_varijabla naziv="DomainObject.Zapisnik.Oznaka_1">St-1657/2024-22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1657</izvorni_sadrzaj>
    <derivirana_varijabla naziv="DomainObject.Predmet.Broj_1">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2024.</izvorni_sadrzaj>
    <derivirana_varijabla naziv="DomainObject.Predmet.DatumOsnivanja_1">19.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St-1657/2024</izvorni_sadrzaj>
    <derivirana_varijabla naziv="DomainObject.Predmet.OznakaBroj_1">St-1657/2024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FOLIJA d.o.o. zastupanog po punomoćniku Odvjetničko društvo RAŠICA &amp; PARTNERI d.o.o.</izvorni_sadrzaj>
    <derivirana_varijabla naziv="DomainObject.Predmet.ProtustrankaFormated_1">  AGRO FOLIJA d.o.o. zastupanog po punomoćniku Odvjetničko društvo RAŠICA &amp; PARTNERI d.o.o.</derivirana_varijabla>
  </DomainObject.Predmet.ProtustrankaFormated>
  <DomainObject.Predmet.ProtustrankaFormatedOIB>
    <izvorni_sadrzaj>  AGRO FOLIJA d.o.o., OIB 81460871653 zastupanog po punomoćniku Odvjetničko društvo RAŠICA &amp; PARTNERI d.o.o.</izvorni_sadrzaj>
    <derivirana_varijabla naziv="DomainObject.Predmet.ProtustrankaFormatedOIB_1">  AGRO FOLIJA d.o.o., OIB 81460871653 zastupanog po punomoćniku Odvjetničko društvo RAŠICA &amp; PARTNERI d.o.o.</derivirana_varijabla>
  </DomainObject.Predmet.ProtustrankaFormatedOIB>
  <DomainObject.Predmet.ProtustrankaFormatedWithAdress>
    <izvorni_sadrzaj> AGRO FOLIJA d.o.o., Karlovačka 57, 47303 Josipdol zastupanog po punomoćniku Odvjetničko društvo RAŠICA &amp; PARTNERI d.o.o.</izvorni_sadrzaj>
    <derivirana_varijabla naziv="DomainObject.Predmet.ProtustrankaFormatedWithAdress_1"> AGRO FOLIJA d.o.o., Karlovačka 57, 47303 Josipdol zastupanog po punomoćniku Odvjetničko društvo RAŠICA &amp; PARTNERI d.o.o.</derivirana_varijabla>
  </DomainObject.Predmet.ProtustrankaFormatedWithAdress>
  <DomainObject.Predmet.ProtustrankaFormatedWithAdressOIB>
    <izvorni_sadrzaj> AGRO FOLIJA d.o.o., OIB 81460871653, Karlovačka 57, 47303 Josipdol zastupanog po punomoćniku Odvjetničko društvo RAŠICA &amp; PARTNERI d.o.o.</izvorni_sadrzaj>
    <derivirana_varijabla naziv="DomainObject.Predmet.ProtustrankaFormatedWithAdressOIB_1"> AGRO FOLIJA d.o.o., OIB 81460871653, Karlovačka 57, 47303 Josipdol zastupanog po punomoćniku Odvjetničko društvo RAŠICA &amp; PARTNERI d.o.o.</derivirana_varijabla>
  </DomainObject.Predmet.ProtustrankaFormatedWithAdressOIB>
  <DomainObject.Predmet.ProtustrankaWithAdress>
    <izvorni_sadrzaj>AGRO FOLIJA d.o.o. Karlovačka 57, 47303 Josipdol</izvorni_sadrzaj>
    <derivirana_varijabla naziv="DomainObject.Predmet.ProtustrankaWithAdress_1">AGRO FOLIJA d.o.o. Karlovačka 57, 47303 Josipdol</derivirana_varijabla>
  </DomainObject.Predmet.ProtustrankaWithAdress>
  <DomainObject.Predmet.ProtustrankaWithAdressOIB>
    <izvorni_sadrzaj>AGRO FOLIJA d.o.o., OIB 81460871653, Karlovačka 57, 47303 Josipdol</izvorni_sadrzaj>
    <derivirana_varijabla naziv="DomainObject.Predmet.ProtustrankaWithAdressOIB_1">AGRO FOLIJA d.o.o., OIB 81460871653, Karlovačka 57, 47303 Josipdol</derivirana_varijabla>
  </DomainObject.Predmet.ProtustrankaWithAdressOIB>
  <DomainObject.Predmet.ProtustrankaNazivFormated>
    <izvorni_sadrzaj>AGRO FOLIJA d.o.o.</izvorni_sadrzaj>
    <derivirana_varijabla naziv="DomainObject.Predmet.ProtustrankaNazivFormated_1">AGRO FOLIJA d.o.o.</derivirana_varijabla>
  </DomainObject.Predmet.ProtustrankaNazivFormated>
  <DomainObject.Predmet.ProtustrankaNazivFormatedOIB>
    <izvorni_sadrzaj>AGRO FOLIJA d.o.o., OIB 81460871653</izvorni_sadrzaj>
    <derivirana_varijabla naziv="DomainObject.Predmet.ProtustrankaNazivFormatedOIB_1">AGRO FOLIJA d.o.o., OIB 81460871653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 FOLIJA d.o.o.</izvorni_sadrzaj>
    <derivirana_varijabla naziv="DomainObject.Predmet.StrankaFormated_1">  AGRO FOLIJA d.o.o.</derivirana_varijabla>
  </DomainObject.Predmet.StrankaFormated>
  <DomainObject.Predmet.StrankaFormatedOIB>
    <izvorni_sadrzaj>  AGRO FOLIJA d.o.o., OIB 81460871653</izvorni_sadrzaj>
    <derivirana_varijabla naziv="DomainObject.Predmet.StrankaFormatedOIB_1">  AGRO FOLIJA d.o.o., OIB 81460871653</derivirana_varijabla>
  </DomainObject.Predmet.StrankaFormatedOIB>
  <DomainObject.Predmet.StrankaFormatedWithAdress>
    <izvorni_sadrzaj> AGRO FOLIJA d.o.o., Karlovačka 57, 47303 Josipdol</izvorni_sadrzaj>
    <derivirana_varijabla naziv="DomainObject.Predmet.StrankaFormatedWithAdress_1"> AGRO FOLIJA d.o.o., Karlovačka 57, 47303 Josipdol</derivirana_varijabla>
  </DomainObject.Predmet.StrankaFormatedWithAdress>
  <DomainObject.Predmet.StrankaFormatedWithAdressOIB>
    <izvorni_sadrzaj> AGRO FOLIJA d.o.o., OIB 81460871653, Karlovačka 57, 47303 Josipdol</izvorni_sadrzaj>
    <derivirana_varijabla naziv="DomainObject.Predmet.StrankaFormatedWithAdressOIB_1"> AGRO FOLIJA d.o.o., OIB 81460871653, Karlovačka 57, 47303 Josipdol</derivirana_varijabla>
  </DomainObject.Predmet.StrankaFormatedWithAdressOIB>
  <DomainObject.Predmet.StrankaWithAdress>
    <izvorni_sadrzaj>AGRO FOLIJA d.o.o. Karlovačka 57,47303 Josipdol</izvorni_sadrzaj>
    <derivirana_varijabla naziv="DomainObject.Predmet.StrankaWithAdress_1">AGRO FOLIJA d.o.o. Karlovačka 57,47303 Josipdol</derivirana_varijabla>
  </DomainObject.Predmet.StrankaWithAdress>
  <DomainObject.Predmet.StrankaWithAdressOIB>
    <izvorni_sadrzaj>AGRO FOLIJA d.o.o., OIB 81460871653, Karlovačka 57,47303 Josipdol</izvorni_sadrzaj>
    <derivirana_varijabla naziv="DomainObject.Predmet.StrankaWithAdressOIB_1">AGRO FOLIJA d.o.o., OIB 81460871653, Karlovačka 57,47303 Josipdol</derivirana_varijabla>
  </DomainObject.Predmet.StrankaWithAdressOIB>
  <DomainObject.Predmet.StrankaNazivFormated>
    <izvorni_sadrzaj>AGRO FOLIJA d.o.o.</izvorni_sadrzaj>
    <derivirana_varijabla naziv="DomainObject.Predmet.StrankaNazivFormated_1">AGRO FOLIJA d.o.o.</derivirana_varijabla>
  </DomainObject.Predmet.StrankaNazivFormated>
  <DomainObject.Predmet.StrankaNazivFormatedOIB>
    <izvorni_sadrzaj>AGRO FOLIJA d.o.o., OIB 81460871653</izvorni_sadrzaj>
    <derivirana_varijabla naziv="DomainObject.Predmet.StrankaNazivFormatedOIB_1">AGRO FOLIJA d.o.o., OIB 81460871653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 FOLIJA d.o.o.</item>
    </izvorni_sadrzaj>
    <derivirana_varijabla naziv="DomainObject.Predmet.StrankaListFormated_1">
      <item>AGRO FOLIJA d.o.o.</item>
    </derivirana_varijabla>
  </DomainObject.Predmet.StrankaListFormated>
  <DomainObject.Predmet.StrankaListFormatedOIB>
    <izvorni_sadrzaj>
      <item>AGRO FOLIJA d.o.o., OIB 81460871653</item>
    </izvorni_sadrzaj>
    <derivirana_varijabla naziv="DomainObject.Predmet.StrankaListFormatedOIB_1">
      <item>AGRO FOLIJA d.o.o., OIB 81460871653</item>
    </derivirana_varijabla>
  </DomainObject.Predmet.StrankaListFormatedOIB>
  <DomainObject.Predmet.StrankaListFormatedWithAdress>
    <izvorni_sadrzaj>
      <item>AGRO FOLIJA d.o.o., Karlovačka 57, 47303 Josipdol</item>
    </izvorni_sadrzaj>
    <derivirana_varijabla naziv="DomainObject.Predmet.StrankaListFormatedWithAdress_1">
      <item>AGRO FOLIJA d.o.o., Karlovačka 57, 47303 Josipdol</item>
    </derivirana_varijabla>
  </DomainObject.Predmet.StrankaListFormatedWithAdress>
  <DomainObject.Predmet.StrankaListFormatedWithAdressOIB>
    <izvorni_sadrzaj>
      <item>AGRO FOLIJA d.o.o., OIB 81460871653, Karlovačka 57, 47303 Josipdol</item>
    </izvorni_sadrzaj>
    <derivirana_varijabla naziv="DomainObject.Predmet.StrankaListFormatedWithAdressOIB_1">
      <item>AGRO FOLIJA d.o.o., OIB 81460871653, Karlovačka 57, 47303 Josipdol</item>
    </derivirana_varijabla>
  </DomainObject.Predmet.StrankaListFormatedWithAdressOIB>
  <DomainObject.Predmet.StrankaListNazivFormated>
    <izvorni_sadrzaj>
      <item>AGRO FOLIJA d.o.o.</item>
    </izvorni_sadrzaj>
    <derivirana_varijabla naziv="DomainObject.Predmet.StrankaListNazivFormated_1">
      <item>AGRO FOLIJA d.o.o.</item>
    </derivirana_varijabla>
  </DomainObject.Predmet.StrankaListNazivFormated>
  <DomainObject.Predmet.StrankaListNazivFormatedOIB>
    <izvorni_sadrzaj>
      <item>AGRO FOLIJA d.o.o., OIB 81460871653</item>
    </izvorni_sadrzaj>
    <derivirana_varijabla naziv="DomainObject.Predmet.StrankaListNazivFormatedOIB_1">
      <item>AGRO FOLIJA d.o.o., OIB 81460871653</item>
    </derivirana_varijabla>
  </DomainObject.Predmet.StrankaListNazivFormatedOIB>
  <DomainObject.Predmet.ProtuStrankaListFormated>
    <izvorni_sadrzaj>
      <item>AGRO FOLIJA d.o.o. zastupanog po punomoćniku Odvjetničko društvo RAŠICA &amp; PARTNERI d.o.o.</item>
    </izvorni_sadrzaj>
    <derivirana_varijabla naziv="DomainObject.Predmet.ProtuStrankaListFormated_1">
      <item>AGRO FOLIJA d.o.o. zastupanog po punomoćniku Odvjetničko društvo RAŠICA &amp; PARTNERI d.o.o.</item>
    </derivirana_varijabla>
  </DomainObject.Predmet.ProtuStrankaListFormated>
  <DomainObject.Predmet.ProtuStrankaListFormatedOIB>
    <izvorni_sadrzaj>
      <item>AGRO FOLIJA d.o.o., OIB 81460871653 zastupanog po punomoćniku Odvjetničko društvo RAŠICA &amp; PARTNERI d.o.o.</item>
    </izvorni_sadrzaj>
    <derivirana_varijabla naziv="DomainObject.Predmet.ProtuStrankaListFormatedOIB_1">
      <item>AGRO FOLIJA d.o.o., OIB 81460871653 zastupanog po punomoćniku Odvjetničko društvo RAŠICA &amp; PARTNERI d.o.o.</item>
    </derivirana_varijabla>
  </DomainObject.Predmet.ProtuStrankaListFormatedOIB>
  <DomainObject.Predmet.ProtuStrankaListFormatedWithAdress>
    <izvorni_sadrzaj>
      <item>AGRO FOLIJA d.o.o., Karlovačka 57, 47303 Josipdol zastupanog po punomoćniku Odvjetničko društvo RAŠICA &amp; PARTNERI d.o.o.</item>
    </izvorni_sadrzaj>
    <derivirana_varijabla naziv="DomainObject.Predmet.ProtuStrankaListFormatedWithAdress_1">
      <item>AGRO FOLIJA d.o.o., Karlovačka 57, 47303 Josipdol zastupanog po punomoćniku Odvjetničko društvo RAŠICA &amp; PARTNERI d.o.o.</item>
    </derivirana_varijabla>
  </DomainObject.Predmet.ProtuStrankaListFormatedWithAdress>
  <DomainObject.Predmet.ProtuStrankaListFormatedWithAdressOIB>
    <izvorni_sadrzaj>
      <item>AGRO FOLIJA d.o.o., OIB 81460871653, Karlovačka 57, 47303 Josipdol zastupanog po punomoćniku Odvjetničko društvo RAŠICA &amp; PARTNERI d.o.o.</item>
    </izvorni_sadrzaj>
    <derivirana_varijabla naziv="DomainObject.Predmet.ProtuStrankaListFormatedWithAdressOIB_1">
      <item>AGRO FOLIJA d.o.o., OIB 81460871653, Karlovačka 57, 47303 Josipdol zastupanog po punomoćniku Odvjetničko društvo RAŠICA &amp; PARTNERI d.o.o.</item>
    </derivirana_varijabla>
  </DomainObject.Predmet.ProtuStrankaListFormatedWithAdressOIB>
  <DomainObject.Predmet.ProtuStrankaListNazivFormated>
    <izvorni_sadrzaj>
      <item>AGRO FOLIJA d.o.o.</item>
    </izvorni_sadrzaj>
    <derivirana_varijabla naziv="DomainObject.Predmet.ProtuStrankaListNazivFormated_1">
      <item>AGRO FOLIJA d.o.o.</item>
    </derivirana_varijabla>
  </DomainObject.Predmet.ProtuStrankaListNazivFormated>
  <DomainObject.Predmet.ProtuStrankaListNazivFormatedOIB>
    <izvorni_sadrzaj>
      <item>AGRO FOLIJA d.o.o., OIB 81460871653</item>
    </izvorni_sadrzaj>
    <derivirana_varijabla naziv="DomainObject.Predmet.ProtuStrankaListNazivFormatedOIB_1">
      <item>AGRO FOLIJA d.o.o., OIB 81460871653</item>
    </derivirana_varijabla>
  </DomainObject.Predmet.ProtuStrankaListNazivFormatedOIB>
  <DomainObject.Predmet.OstaliListFormated>
    <izvorni_sadrzaj>
      <item>Odvjetničko društvo RAŠICA &amp; PARTNERI d.o.o. punomoćnik sudionika u postupku AGRO FOLIJA d.o.o.</item>
      <item>Viktor Makovac</item>
    </izvorni_sadrzaj>
    <derivirana_varijabla naziv="DomainObject.Predmet.OstaliListFormated_1">
      <item>Odvjetničko društvo RAŠICA &amp; PARTNERI d.o.o. punomoćnik sudionika u postupku AGRO FOLIJA d.o.o.</item>
      <item>Viktor Makovac</item>
    </derivirana_varijabla>
  </DomainObject.Predmet.OstaliListFormated>
  <DomainObject.Predmet.OstaliListFormatedOIB>
    <izvorni_sadrzaj>
      <item>Odvjetničko društvo RAŠICA &amp; PARTNERI d.o.o., OIB 76328800689 punomoćnik sudionika u postupku AGRO FOLIJA d.o.o.</item>
      <item>Viktor Makovac, OIB 11782669686</item>
    </izvorni_sadrzaj>
    <derivirana_varijabla naziv="DomainObject.Predmet.OstaliListFormatedOIB_1">
      <item>Odvjetničko društvo RAŠICA &amp; PARTNERI d.o.o., OIB 76328800689 punomoćnik sudionika u postupku AGRO FOLIJA d.o.o.</item>
      <item>Viktor Makovac, OIB 11782669686</item>
    </derivirana_varijabla>
  </DomainObject.Predmet.OstaliListFormatedOIB>
  <DomainObject.Predmet.OstaliListFormatedWithAdress>
    <izvorni_sadrzaj>
      <item>Odvjetničko društvo RAŠICA &amp; PARTNERI d.o.o., Praška ulica 10, 10000 Zagreb punomoćnik sudionika u postupku AGRO FOLIJA d.o.o.</item>
      <item>Viktor Makovac, Boškovićeva 8, 10000 Zagreb</item>
    </izvorni_sadrzaj>
    <derivirana_varijabla naziv="DomainObject.Predmet.OstaliListFormatedWithAdress_1">
      <item>Odvjetničko društvo RAŠICA &amp; PARTNERI d.o.o., Praška ulica 10, 10000 Zagreb punomoćnik sudionika u postupku AGRO FOLIJA d.o.o.</item>
      <item>Viktor Makovac, Boškovićeva 8, 10000 Zagreb</item>
    </derivirana_varijabla>
  </DomainObject.Predmet.OstaliListFormatedWithAdress>
  <DomainObject.Predmet.OstaliListFormatedWithAdressOIB>
    <izvorni_sadrzaj>
      <item>Odvjetničko društvo RAŠICA &amp; PARTNERI d.o.o., OIB 76328800689, Praška ulica 10, 10000 Zagreb punomoćnik sudionika u postupku AGRO FOLIJA d.o.o.</item>
      <item>Viktor Makovac, OIB 11782669686, Boškovićeva 8, 10000 Zagreb</item>
    </izvorni_sadrzaj>
    <derivirana_varijabla naziv="DomainObject.Predmet.OstaliListFormatedWithAdressOIB_1">
      <item>Odvjetničko društvo RAŠICA &amp; PARTNERI d.o.o., OIB 76328800689, Praška ulica 10, 10000 Zagreb punomoćnik sudionika u postupku AGRO FOLIJA d.o.o.</item>
      <item>Viktor Makovac, OIB 11782669686, Boškovićeva 8, 10000 Zagreb</item>
    </derivirana_varijabla>
  </DomainObject.Predmet.OstaliListFormatedWithAdressOIB>
  <DomainObject.Predmet.OstaliListNazivFormated>
    <izvorni_sadrzaj>
      <item>Odvjetničko društvo RAŠICA &amp; PARTNERI d.o.o.</item>
      <item>Viktor Makovac</item>
    </izvorni_sadrzaj>
    <derivirana_varijabla naziv="DomainObject.Predmet.OstaliListNazivFormated_1">
      <item>Odvjetničko društvo RAŠICA &amp; PARTNERI d.o.o.</item>
      <item>Viktor Makovac</item>
    </derivirana_varijabla>
  </DomainObject.Predmet.OstaliListNazivFormated>
  <DomainObject.Predmet.OstaliListNazivFormatedOIB>
    <izvorni_sadrzaj>
      <item>Odvjetničko društvo RAŠICA &amp; PARTNERI d.o.o., OIB 76328800689</item>
      <item>Viktor Makovac, OIB 11782669686</item>
    </izvorni_sadrzaj>
    <derivirana_varijabla naziv="DomainObject.Predmet.OstaliListNazivFormatedOIB_1">
      <item>Odvjetničko društvo RAŠICA &amp; PARTNERI d.o.o., OIB 76328800689</item>
      <item>Viktor Makovac, OIB 11782669686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2024.</izvorni_sadrzaj>
    <derivirana_varijabla naziv="DomainObject.Datum_1">13. studenog 2024.</derivirana_varijabla>
  </DomainObject.Datum>
  <DomainObject.PoslovniBrojDokumenta>
    <izvorni_sadrzaj>St-1657/2024-22</izvorni_sadrzaj>
    <derivirana_varijabla naziv="DomainObject.PoslovniBrojDokumenta_1">St-1657/2024-22</derivirana_varijabla>
  </DomainObject.PoslovniBrojDokumenta>
  <DomainObject.Predmet.StrankaIDrugi>
    <izvorni_sadrzaj>AGRO FOLIJA d.o.o.</izvorni_sadrzaj>
    <derivirana_varijabla naziv="DomainObject.Predmet.StrankaIDrugi_1">AGRO FOLIJA d.o.o.</derivirana_varijabla>
  </DomainObject.Predmet.StrankaIDrugi>
  <DomainObject.Predmet.ProtustrankaIDrugi>
    <izvorni_sadrzaj>AGRO FOLIJA d.o.o.</izvorni_sadrzaj>
    <derivirana_varijabla naziv="DomainObject.Predmet.ProtustrankaIDrugi_1">AGRO FOLIJA d.o.o.</derivirana_varijabla>
  </DomainObject.Predmet.ProtustrankaIDrugi>
  <DomainObject.Predmet.StrankaIDrugiAdressOIB>
    <izvorni_sadrzaj>AGRO FOLIJA d.o.o., OIB 81460871653, Karlovačka 57, 47303 Josipdol</izvorni_sadrzaj>
    <derivirana_varijabla naziv="DomainObject.Predmet.StrankaIDrugiAdressOIB_1">AGRO FOLIJA d.o.o., OIB 81460871653, Karlovačka 57, 47303 Josipdol</derivirana_varijabla>
  </DomainObject.Predmet.StrankaIDrugiAdressOIB>
  <DomainObject.Predmet.ProtustrankaIDrugiAdressOIB>
    <izvorni_sadrzaj>AGRO FOLIJA d.o.o., OIB 81460871653, Karlovačka 57, 47303 Josipdol</izvorni_sadrzaj>
    <derivirana_varijabla naziv="DomainObject.Predmet.ProtustrankaIDrugiAdressOIB_1">AGRO FOLIJA d.o.o., OIB 81460871653, Karlovačka 57,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FOLIJA d.o.o.</item>
      <item>Odvjetničko društvo RAŠICA &amp; PARTNERI d.o.o.</item>
      <item>AGRO FOLIJA d.o.o.</item>
      <item>Viktor Makovac</item>
    </izvorni_sadrzaj>
    <derivirana_varijabla naziv="DomainObject.Predmet.SudioniciListNaziv_1">
      <item>AGRO FOLIJA d.o.o.</item>
      <item>Odvjetničko društvo RAŠICA &amp; PARTNERI d.o.o.</item>
      <item>AGRO FOLIJA d.o.o.</item>
      <item>Viktor Makovac</item>
    </derivirana_varijabla>
  </DomainObject.Predmet.SudioniciListNaziv>
  <DomainObject.Predmet.SudioniciListAdressOIB>
    <izvorni_sadrzaj>
      <item>AGRO FOLIJA d.o.o., OIB 81460871653, Karlovačka 57,47303 Josipdol</item>
      <item>Odvjetničko društvo RAŠICA &amp; PARTNERI d.o.o., OIB 76328800689, Praška ulica 10,10000 Zagreb</item>
      <item>AGRO FOLIJA d.o.o., OIB 81460871653, Karlovačka 57,47303 Josipdol</item>
      <item>Viktor Makovac, OIB 11782669686, Boškovićeva 8,10000 Zagreb</item>
    </izvorni_sadrzaj>
    <derivirana_varijabla naziv="DomainObject.Predmet.SudioniciListAdressOIB_1">
      <item>AGRO FOLIJA d.o.o., OIB 81460871653, Karlovačka 57,47303 Josipdol</item>
      <item>Odvjetničko društvo RAŠICA &amp; PARTNERI d.o.o., OIB 76328800689, Praška ulica 10,10000 Zagreb</item>
      <item>AGRO FOLIJA d.o.o., OIB 81460871653, Karlovačka 57,47303 Josipdol</item>
      <item>Viktor Makovac, OIB 11782669686, Boškovićeva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81460871653</item>
      <item>, OIB 76328800689</item>
      <item>, OIB 81460871653</item>
      <item>, OIB 11782669686</item>
    </izvorni_sadrzaj>
    <derivirana_varijabla naziv="DomainObject.Predmet.SudioniciListNazivOIB_1">
      <item>, OIB 81460871653</item>
      <item>, OIB 76328800689</item>
      <item>, OIB 81460871653</item>
      <item>, OIB 11782669686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6F3DA1-1BDF-41B6-B04C-F03A8A8CCD1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13</properties:Pages>
  <properties:Words>3211</properties:Words>
  <properties:Characters>19033</properties:Characters>
  <properties:Lines>1138</properties:Lines>
  <properties:Paragraphs>649</properties:Paragraphs>
  <properties:TotalTime>62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22158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2024-11-12T09:35:00Z</dcterms:created>
  <dc:creator>Vinka Mihalinčić</dc:creator>
  <cp:lastModifiedBy>Vinka Mihalinčić</cp:lastModifiedBy>
  <cp:lastPrinted>2024-11-13T09:14:00Z</cp:lastPrinted>
  <dcterms:modified xmlns:xsi="http://www.w3.org/2001/XMLSchema-instance" xsi:type="dcterms:W3CDTF">2024-11-13T09:48:00Z</dcterms:modified>
  <cp:revision>23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St-1657/2024-22 / Zapisnik - Ispitno ročište (St-1657-24-ispitno i izvještajno ročište.docx)</vt:lpwstr>
  </prop:property>
  <prop:property fmtid="{D5CDD505-2E9C-101B-9397-08002B2CF9AE}" pid="4" name="CC_coloring">
    <vt:bool>false</vt:bool>
  </prop:property>
  <prop:property fmtid="{D5CDD505-2E9C-101B-9397-08002B2CF9AE}" pid="5" name="BrojStranica">
    <vt:i4>13</vt:i4>
  </prop:property>
</prop:Properties>
</file>